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A38326" w14:textId="77777777" w:rsidR="009A2E21" w:rsidRPr="00DB3151" w:rsidRDefault="009A2E21" w:rsidP="009A2E21">
      <w:pPr>
        <w:jc w:val="center"/>
        <w:rPr>
          <w:rFonts w:ascii="Times New Roman" w:hAnsi="Times New Roman" w:cs="Times New Roman"/>
          <w:sz w:val="60"/>
          <w:szCs w:val="60"/>
          <w:lang w:val="sr-Cyrl-RS"/>
        </w:rPr>
      </w:pPr>
    </w:p>
    <w:p w14:paraId="59EB1A8D" w14:textId="58950A65" w:rsidR="009A2E21" w:rsidRPr="004C15F0" w:rsidRDefault="00F10202" w:rsidP="009A2E21">
      <w:pPr>
        <w:jc w:val="center"/>
        <w:rPr>
          <w:rFonts w:ascii="Times New Roman" w:hAnsi="Times New Roman" w:cs="Times New Roman"/>
          <w:sz w:val="60"/>
          <w:szCs w:val="60"/>
          <w:lang w:val="sr-Cyrl-RS"/>
        </w:rPr>
      </w:pPr>
      <w:r>
        <w:rPr>
          <w:rFonts w:ascii="Times New Roman" w:hAnsi="Times New Roman" w:cs="Times New Roman"/>
          <w:sz w:val="60"/>
          <w:szCs w:val="60"/>
          <w:lang w:val="sr-Cyrl-RS"/>
        </w:rPr>
        <w:t>ПРАВНО-ПОСЛОВНИ</w:t>
      </w:r>
      <w:r w:rsidR="004C15F0">
        <w:rPr>
          <w:rFonts w:ascii="Times New Roman" w:hAnsi="Times New Roman" w:cs="Times New Roman"/>
          <w:sz w:val="60"/>
          <w:szCs w:val="60"/>
          <w:lang w:val="sr-Cyrl-RS"/>
        </w:rPr>
        <w:t xml:space="preserve"> ТЕХНИЧАР</w:t>
      </w:r>
    </w:p>
    <w:p w14:paraId="2B667395" w14:textId="77777777" w:rsidR="009A2E21" w:rsidRPr="009A2E21" w:rsidRDefault="009A2E21" w:rsidP="009A2E21">
      <w:pPr>
        <w:jc w:val="center"/>
        <w:rPr>
          <w:rFonts w:ascii="Times New Roman" w:hAnsi="Times New Roman" w:cs="Times New Roman"/>
          <w:sz w:val="60"/>
          <w:szCs w:val="60"/>
        </w:rPr>
      </w:pPr>
      <w:r w:rsidRPr="009A2E21">
        <w:rPr>
          <w:rFonts w:ascii="Times New Roman" w:hAnsi="Times New Roman" w:cs="Times New Roman"/>
          <w:sz w:val="60"/>
          <w:szCs w:val="60"/>
          <w:lang w:val="sr-Latn-CS"/>
        </w:rPr>
        <w:t>I</w:t>
      </w:r>
      <w:r w:rsidRPr="009A2E21">
        <w:rPr>
          <w:rFonts w:ascii="Times New Roman" w:hAnsi="Times New Roman" w:cs="Times New Roman"/>
          <w:sz w:val="60"/>
          <w:szCs w:val="60"/>
          <w:lang w:val="sr-Cyrl-CS"/>
        </w:rPr>
        <w:t xml:space="preserve"> година</w:t>
      </w:r>
    </w:p>
    <w:p w14:paraId="146CE53C" w14:textId="77777777" w:rsidR="009A2E21" w:rsidRPr="009A2E21" w:rsidRDefault="009A2E21" w:rsidP="009A2E21">
      <w:pPr>
        <w:jc w:val="center"/>
        <w:rPr>
          <w:rFonts w:ascii="Times New Roman" w:hAnsi="Times New Roman" w:cs="Times New Roman"/>
          <w:sz w:val="60"/>
          <w:szCs w:val="60"/>
        </w:rPr>
      </w:pPr>
    </w:p>
    <w:p w14:paraId="4005EEE7" w14:textId="77777777" w:rsidR="006D12A8" w:rsidRPr="006D12A8" w:rsidRDefault="006D12A8" w:rsidP="006D12A8">
      <w:pPr>
        <w:jc w:val="center"/>
        <w:rPr>
          <w:rFonts w:ascii="Times New Roman" w:hAnsi="Times New Roman" w:cs="Times New Roman"/>
          <w:i/>
          <w:sz w:val="40"/>
          <w:szCs w:val="40"/>
          <w:lang w:val="ru-RU"/>
        </w:rPr>
      </w:pPr>
      <w:r w:rsidRPr="006D12A8">
        <w:rPr>
          <w:rFonts w:ascii="Times New Roman" w:hAnsi="Times New Roman" w:cs="Times New Roman"/>
          <w:i/>
          <w:sz w:val="40"/>
          <w:szCs w:val="40"/>
          <w:lang w:val="ru-RU"/>
        </w:rPr>
        <w:t>Службени гласник Р Србије - Просветни гласник бр.3 од 27.04.2023.</w:t>
      </w:r>
    </w:p>
    <w:p w14:paraId="3EAAE704" w14:textId="77777777" w:rsidR="006D12A8" w:rsidRPr="006D12A8" w:rsidRDefault="006D12A8" w:rsidP="006D12A8">
      <w:pPr>
        <w:jc w:val="center"/>
        <w:rPr>
          <w:rFonts w:ascii="Times New Roman" w:hAnsi="Times New Roman" w:cs="Times New Roman"/>
          <w:i/>
          <w:sz w:val="40"/>
          <w:szCs w:val="40"/>
          <w:lang w:val="ru-RU"/>
        </w:rPr>
      </w:pPr>
      <w:r w:rsidRPr="006D12A8">
        <w:rPr>
          <w:rFonts w:ascii="Times New Roman" w:hAnsi="Times New Roman" w:cs="Times New Roman"/>
          <w:i/>
          <w:sz w:val="40"/>
          <w:szCs w:val="40"/>
          <w:lang w:val="ru-RU"/>
        </w:rPr>
        <w:t>Службени гласник Р Србије - Просветни гласник бр.7 од 23.08.2023.</w:t>
      </w:r>
    </w:p>
    <w:p w14:paraId="77811E8D" w14:textId="3D6D48CA" w:rsidR="00444840" w:rsidRDefault="006D12A8" w:rsidP="006D12A8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  <w:lang w:val="sr-Cyrl-CS"/>
        </w:rPr>
      </w:pPr>
      <w:r w:rsidRPr="006D12A8">
        <w:rPr>
          <w:rFonts w:ascii="Times New Roman" w:hAnsi="Times New Roman" w:cs="Times New Roman"/>
          <w:i/>
          <w:sz w:val="40"/>
          <w:szCs w:val="40"/>
          <w:lang w:val="ru-RU"/>
        </w:rPr>
        <w:t>Службени гласник Р Србије - Просветни гласник бр.8 од 24.08.2023.</w:t>
      </w:r>
    </w:p>
    <w:p w14:paraId="2F7DF9DD" w14:textId="77777777" w:rsidR="00444840" w:rsidRDefault="00444840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  <w:lang w:val="sr-Cyrl-CS"/>
        </w:rPr>
      </w:pPr>
    </w:p>
    <w:p w14:paraId="0EE769D5" w14:textId="77777777" w:rsidR="00444840" w:rsidRDefault="00444840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  <w:lang w:val="sr-Cyrl-CS"/>
        </w:rPr>
      </w:pPr>
    </w:p>
    <w:p w14:paraId="5ED3BBFC" w14:textId="77777777" w:rsidR="00444840" w:rsidRDefault="00444840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  <w:lang w:val="sr-Cyrl-CS"/>
        </w:rPr>
      </w:pPr>
    </w:p>
    <w:p w14:paraId="7BDFA7CE" w14:textId="77777777" w:rsidR="00444840" w:rsidRDefault="00444840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  <w:lang w:val="sr-Cyrl-CS"/>
        </w:rPr>
      </w:pPr>
    </w:p>
    <w:p w14:paraId="4E35944E" w14:textId="77777777" w:rsidR="00444840" w:rsidRDefault="00444840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  <w:lang w:val="sr-Cyrl-CS"/>
        </w:rPr>
      </w:pPr>
    </w:p>
    <w:p w14:paraId="78874195" w14:textId="7545200F" w:rsidR="001926EA" w:rsidRDefault="001926EA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  <w:lang w:val="sr-Cyrl-CS"/>
        </w:rPr>
      </w:pPr>
    </w:p>
    <w:p w14:paraId="77EBC905" w14:textId="24EB5253" w:rsidR="008137E5" w:rsidRDefault="008137E5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  <w:lang w:val="sr-Cyrl-CS"/>
        </w:rPr>
      </w:pPr>
    </w:p>
    <w:p w14:paraId="1F019459" w14:textId="77777777" w:rsidR="006D12A8" w:rsidRPr="001F5EA8" w:rsidRDefault="006D12A8" w:rsidP="006D12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sr-Cyrl-RS"/>
        </w:rPr>
      </w:pPr>
      <w:r>
        <w:rPr>
          <w:rFonts w:ascii="Times New Roman" w:hAnsi="Times New Roman" w:cs="Times New Roman"/>
          <w:b/>
          <w:sz w:val="28"/>
          <w:szCs w:val="28"/>
          <w:lang w:val="sr-Cyrl-RS"/>
        </w:rPr>
        <w:t>СТАНДАРД КВАЛИФИКАЦИЈЕ</w:t>
      </w:r>
    </w:p>
    <w:p w14:paraId="1AA4CEA2" w14:textId="77777777" w:rsidR="006D12A8" w:rsidRDefault="006D12A8" w:rsidP="006D12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sr-Latn-RS"/>
        </w:rPr>
      </w:pPr>
    </w:p>
    <w:p w14:paraId="3F97EE73" w14:textId="77777777" w:rsidR="006D12A8" w:rsidRPr="001F5EA8" w:rsidRDefault="006D12A8" w:rsidP="006D12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sr-Cyrl-RS"/>
        </w:rPr>
      </w:pPr>
      <w:r>
        <w:rPr>
          <w:rFonts w:ascii="Times New Roman" w:hAnsi="Times New Roman" w:cs="Times New Roman"/>
          <w:b/>
          <w:sz w:val="28"/>
          <w:szCs w:val="28"/>
          <w:lang w:val="sr-Cyrl-RS"/>
        </w:rPr>
        <w:t>Назив квалификације</w:t>
      </w:r>
      <w:r>
        <w:rPr>
          <w:rFonts w:ascii="Times New Roman" w:hAnsi="Times New Roman" w:cs="Times New Roman"/>
          <w:b/>
          <w:sz w:val="28"/>
          <w:szCs w:val="28"/>
          <w:lang w:val="sr-Latn-RS"/>
        </w:rPr>
        <w:t xml:space="preserve">: </w:t>
      </w:r>
      <w:r>
        <w:rPr>
          <w:rFonts w:ascii="Times New Roman" w:hAnsi="Times New Roman" w:cs="Times New Roman"/>
          <w:b/>
          <w:sz w:val="28"/>
          <w:szCs w:val="28"/>
          <w:lang w:val="sr-Cyrl-RS"/>
        </w:rPr>
        <w:t>ПРАВНО-ПОСЛОВНИ ТЕХНИЧАР</w:t>
      </w:r>
    </w:p>
    <w:p w14:paraId="42A38433" w14:textId="77777777" w:rsidR="006D12A8" w:rsidRDefault="006D12A8" w:rsidP="006D12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36"/>
        <w:gridCol w:w="992"/>
        <w:gridCol w:w="10686"/>
      </w:tblGrid>
      <w:tr w:rsidR="006D12A8" w14:paraId="01F7DEC2" w14:textId="77777777" w:rsidTr="00514A7E">
        <w:tc>
          <w:tcPr>
            <w:tcW w:w="15614" w:type="dxa"/>
            <w:gridSpan w:val="3"/>
          </w:tcPr>
          <w:p w14:paraId="16136AE0" w14:textId="77777777" w:rsidR="006D12A8" w:rsidRDefault="006D12A8" w:rsidP="00514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ОСНОВНЕ КАРАКТЕРИСТИКЕ КВАЛИФИКАЦИЈЕ</w:t>
            </w:r>
          </w:p>
        </w:tc>
      </w:tr>
      <w:tr w:rsidR="006D12A8" w:rsidRPr="000679BC" w14:paraId="2D24758B" w14:textId="77777777" w:rsidTr="00514A7E">
        <w:tc>
          <w:tcPr>
            <w:tcW w:w="4928" w:type="dxa"/>
            <w:gridSpan w:val="2"/>
          </w:tcPr>
          <w:p w14:paraId="1D29619D" w14:textId="77777777" w:rsidR="006D12A8" w:rsidRPr="000679BC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 w:rsidRPr="000679B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КЛАСНОКС</w:t>
            </w:r>
            <w:r w:rsidRPr="000679BC">
              <w:rPr>
                <w:rStyle w:val="FootnoteReference"/>
                <w:rFonts w:ascii="Times New Roman" w:hAnsi="Times New Roman" w:cs="Times New Roman"/>
                <w:sz w:val="28"/>
                <w:szCs w:val="28"/>
                <w:lang w:val="ru-RU"/>
              </w:rPr>
              <w:footnoteReference w:id="1"/>
            </w:r>
            <w:r w:rsidRPr="000679B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</w:t>
            </w:r>
            <w:r w:rsidRPr="000679BC"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ISCED-F2013</w:t>
            </w:r>
          </w:p>
        </w:tc>
        <w:tc>
          <w:tcPr>
            <w:tcW w:w="10686" w:type="dxa"/>
          </w:tcPr>
          <w:p w14:paraId="57929329" w14:textId="77777777" w:rsidR="006D12A8" w:rsidRPr="000679BC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 w:rsidRPr="000679BC"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04</w:t>
            </w:r>
            <w: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15 Секретарско и канцеларијско пословање</w:t>
            </w:r>
          </w:p>
        </w:tc>
      </w:tr>
      <w:tr w:rsidR="006D12A8" w:rsidRPr="000679BC" w14:paraId="0938330F" w14:textId="77777777" w:rsidTr="00514A7E">
        <w:tc>
          <w:tcPr>
            <w:tcW w:w="4928" w:type="dxa"/>
            <w:gridSpan w:val="2"/>
          </w:tcPr>
          <w:p w14:paraId="6ABE33AE" w14:textId="77777777" w:rsidR="006D12A8" w:rsidRPr="000679BC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79B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Ниво НОКС-а</w:t>
            </w:r>
            <w:r w:rsidRPr="000679BC">
              <w:rPr>
                <w:rStyle w:val="FootnoteReference"/>
                <w:rFonts w:ascii="Times New Roman" w:hAnsi="Times New Roman" w:cs="Times New Roman"/>
                <w:sz w:val="28"/>
                <w:szCs w:val="28"/>
                <w:lang w:val="ru-RU"/>
              </w:rPr>
              <w:footnoteReference w:id="2"/>
            </w:r>
          </w:p>
        </w:tc>
        <w:tc>
          <w:tcPr>
            <w:tcW w:w="10686" w:type="dxa"/>
          </w:tcPr>
          <w:p w14:paraId="1DD1806A" w14:textId="77777777" w:rsidR="006D12A8" w:rsidRPr="000679BC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79B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:rsidR="006D12A8" w:rsidRPr="000679BC" w14:paraId="43D01832" w14:textId="77777777" w:rsidTr="00514A7E">
        <w:tc>
          <w:tcPr>
            <w:tcW w:w="4928" w:type="dxa"/>
            <w:gridSpan w:val="2"/>
          </w:tcPr>
          <w:p w14:paraId="4C0B840A" w14:textId="77777777" w:rsidR="006D12A8" w:rsidRPr="000679BC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79B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Ниво ЕОК-а</w:t>
            </w:r>
            <w:r w:rsidRPr="000679BC">
              <w:rPr>
                <w:rStyle w:val="FootnoteReference"/>
                <w:rFonts w:ascii="Times New Roman" w:hAnsi="Times New Roman" w:cs="Times New Roman"/>
                <w:sz w:val="28"/>
                <w:szCs w:val="28"/>
                <w:lang w:val="ru-RU"/>
              </w:rPr>
              <w:footnoteReference w:id="3"/>
            </w:r>
          </w:p>
        </w:tc>
        <w:tc>
          <w:tcPr>
            <w:tcW w:w="10686" w:type="dxa"/>
          </w:tcPr>
          <w:p w14:paraId="70D5594F" w14:textId="77777777" w:rsidR="006D12A8" w:rsidRPr="000679BC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 w:rsidRPr="000679BC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4</w:t>
            </w:r>
          </w:p>
        </w:tc>
      </w:tr>
      <w:tr w:rsidR="006D12A8" w:rsidRPr="000679BC" w14:paraId="6B8929C8" w14:textId="77777777" w:rsidTr="00514A7E">
        <w:tc>
          <w:tcPr>
            <w:tcW w:w="4928" w:type="dxa"/>
            <w:gridSpan w:val="2"/>
          </w:tcPr>
          <w:p w14:paraId="213D109B" w14:textId="77777777" w:rsidR="006D12A8" w:rsidRPr="000679BC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79B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Врста квалификације</w:t>
            </w:r>
          </w:p>
        </w:tc>
        <w:tc>
          <w:tcPr>
            <w:tcW w:w="10686" w:type="dxa"/>
          </w:tcPr>
          <w:p w14:paraId="3EB2C700" w14:textId="77777777" w:rsidR="006D12A8" w:rsidRPr="000679BC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79B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Стручна </w:t>
            </w:r>
          </w:p>
        </w:tc>
      </w:tr>
      <w:tr w:rsidR="006D12A8" w:rsidRPr="000679BC" w14:paraId="5F84992E" w14:textId="77777777" w:rsidTr="00514A7E">
        <w:tc>
          <w:tcPr>
            <w:tcW w:w="4928" w:type="dxa"/>
            <w:gridSpan w:val="2"/>
          </w:tcPr>
          <w:p w14:paraId="0814D53F" w14:textId="77777777" w:rsidR="006D12A8" w:rsidRPr="000679BC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79B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Обим квалификације</w:t>
            </w:r>
          </w:p>
        </w:tc>
        <w:tc>
          <w:tcPr>
            <w:tcW w:w="10686" w:type="dxa"/>
          </w:tcPr>
          <w:p w14:paraId="22458178" w14:textId="77777777" w:rsidR="006D12A8" w:rsidRPr="000679BC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79B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 године</w:t>
            </w:r>
          </w:p>
        </w:tc>
      </w:tr>
      <w:tr w:rsidR="006D12A8" w:rsidRPr="000679BC" w14:paraId="4D32DB6F" w14:textId="77777777" w:rsidTr="00514A7E">
        <w:tc>
          <w:tcPr>
            <w:tcW w:w="4928" w:type="dxa"/>
            <w:gridSpan w:val="2"/>
          </w:tcPr>
          <w:p w14:paraId="7CF56993" w14:textId="77777777" w:rsidR="006D12A8" w:rsidRPr="000679BC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Предуслови за стицање квалификације</w:t>
            </w:r>
          </w:p>
        </w:tc>
        <w:tc>
          <w:tcPr>
            <w:tcW w:w="10686" w:type="dxa"/>
          </w:tcPr>
          <w:p w14:paraId="6DE033DF" w14:textId="77777777" w:rsidR="006D12A8" w:rsidRPr="000679BC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Ниво 1 НОКС-а – основно образовање и васпитање, основно образовање одраслих, основно балетско образовање и васпитање и основно музичко образовање и васпитање</w:t>
            </w:r>
          </w:p>
        </w:tc>
      </w:tr>
      <w:tr w:rsidR="006D12A8" w:rsidRPr="000679BC" w14:paraId="60631AEC" w14:textId="77777777" w:rsidTr="00514A7E">
        <w:tc>
          <w:tcPr>
            <w:tcW w:w="4928" w:type="dxa"/>
            <w:gridSpan w:val="2"/>
          </w:tcPr>
          <w:p w14:paraId="3319210B" w14:textId="77777777" w:rsidR="006D12A8" w:rsidRPr="000679BC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Облици учења</w:t>
            </w:r>
          </w:p>
        </w:tc>
        <w:tc>
          <w:tcPr>
            <w:tcW w:w="10686" w:type="dxa"/>
          </w:tcPr>
          <w:p w14:paraId="6615762A" w14:textId="77777777" w:rsidR="006D12A8" w:rsidRPr="000679BC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формално образовање</w:t>
            </w:r>
          </w:p>
        </w:tc>
      </w:tr>
      <w:tr w:rsidR="006D12A8" w:rsidRPr="000679BC" w14:paraId="2AD46C73" w14:textId="77777777" w:rsidTr="00514A7E">
        <w:tc>
          <w:tcPr>
            <w:tcW w:w="4928" w:type="dxa"/>
            <w:gridSpan w:val="2"/>
          </w:tcPr>
          <w:p w14:paraId="550CBEA1" w14:textId="77777777" w:rsidR="006D12A8" w:rsidRPr="000679BC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Врста јавне исправе</w:t>
            </w:r>
          </w:p>
        </w:tc>
        <w:tc>
          <w:tcPr>
            <w:tcW w:w="10686" w:type="dxa"/>
          </w:tcPr>
          <w:p w14:paraId="64F9F9BB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диплома </w:t>
            </w:r>
          </w:p>
          <w:p w14:paraId="64EE7391" w14:textId="77777777" w:rsidR="006D12A8" w:rsidRPr="000679BC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уверење о положеним испитима у оквиру савладаног програма за образовни профил</w:t>
            </w:r>
          </w:p>
        </w:tc>
      </w:tr>
      <w:tr w:rsidR="006D12A8" w:rsidRPr="000679BC" w14:paraId="73C656CD" w14:textId="77777777" w:rsidTr="00514A7E">
        <w:tc>
          <w:tcPr>
            <w:tcW w:w="15614" w:type="dxa"/>
            <w:gridSpan w:val="3"/>
          </w:tcPr>
          <w:p w14:paraId="32514B66" w14:textId="77777777" w:rsidR="006D12A8" w:rsidRPr="000444D0" w:rsidRDefault="006D12A8" w:rsidP="00514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РЕЛЕВАНТНОСТ КВАЛИФИКАЦИЈЕ ЗА ЗАПОШЉАВАЊЕ И НАСТАВАК ОБРАЗОВАЊА</w:t>
            </w:r>
          </w:p>
        </w:tc>
      </w:tr>
      <w:tr w:rsidR="006D12A8" w:rsidRPr="000679BC" w14:paraId="160E7401" w14:textId="77777777" w:rsidTr="00514A7E">
        <w:tc>
          <w:tcPr>
            <w:tcW w:w="4928" w:type="dxa"/>
            <w:gridSpan w:val="2"/>
          </w:tcPr>
          <w:p w14:paraId="1AFCF302" w14:textId="77777777" w:rsidR="006D12A8" w:rsidRPr="000679BC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Проходност у систему квалификација</w:t>
            </w:r>
          </w:p>
        </w:tc>
        <w:tc>
          <w:tcPr>
            <w:tcW w:w="10686" w:type="dxa"/>
          </w:tcPr>
          <w:p w14:paraId="75034301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Ниво 5 НОКС-а</w:t>
            </w:r>
          </w:p>
          <w:p w14:paraId="192E6ECF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Ниво 6 НОКС-а (подниво 6.1, подниво 6.2)</w:t>
            </w:r>
          </w:p>
          <w:p w14:paraId="255DAEFA" w14:textId="77777777" w:rsidR="006D12A8" w:rsidRPr="000679BC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Ниво 7 НОКС-а (подниво 7.1)</w:t>
            </w:r>
          </w:p>
        </w:tc>
      </w:tr>
      <w:tr w:rsidR="006D12A8" w:rsidRPr="000679BC" w14:paraId="3A59E568" w14:textId="77777777" w:rsidTr="00514A7E">
        <w:tc>
          <w:tcPr>
            <w:tcW w:w="4928" w:type="dxa"/>
            <w:gridSpan w:val="2"/>
          </w:tcPr>
          <w:p w14:paraId="43851345" w14:textId="77777777" w:rsidR="006D12A8" w:rsidRPr="000679BC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Занимање </w:t>
            </w:r>
          </w:p>
        </w:tc>
        <w:tc>
          <w:tcPr>
            <w:tcW w:w="10686" w:type="dxa"/>
          </w:tcPr>
          <w:p w14:paraId="63410DCA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3342.01 Управни техничар</w:t>
            </w:r>
          </w:p>
          <w:p w14:paraId="51BAE269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3343.01 Административни секретар</w:t>
            </w:r>
          </w:p>
          <w:p w14:paraId="098CC2CB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3343.02 Асистент за кореспонденцију</w:t>
            </w:r>
          </w:p>
          <w:p w14:paraId="7819A7C1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3343.03 Записничар</w:t>
            </w:r>
          </w:p>
          <w:p w14:paraId="0B45984B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3353.01 Референт за социјално осигурање</w:t>
            </w:r>
          </w:p>
          <w:p w14:paraId="07F02E6C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3354.01 Катастарски референт</w:t>
            </w:r>
          </w:p>
          <w:p w14:paraId="2431890D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3354.03 Референт за издавање грађевинских дозвола</w:t>
            </w:r>
          </w:p>
          <w:p w14:paraId="1B638AD2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3354.04 Референт за издавање лиценци</w:t>
            </w:r>
          </w:p>
          <w:p w14:paraId="54D15E9F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3354.05 Референт за издавање пасоша</w:t>
            </w:r>
          </w:p>
          <w:p w14:paraId="7F27ECC6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3354.06 Референт за издавање пословних дозвола</w:t>
            </w:r>
          </w:p>
          <w:p w14:paraId="39B3612A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3354.07 Референт за патенте и стандарде</w:t>
            </w:r>
          </w:p>
          <w:p w14:paraId="31A35E34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3354.08 Референт за регистрацију возила</w:t>
            </w:r>
          </w:p>
          <w:p w14:paraId="6361B17A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4416.01 Службеник за кадровске послове</w:t>
            </w:r>
          </w:p>
          <w:p w14:paraId="35E28530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4110.02 Административни службеник</w:t>
            </w:r>
          </w:p>
          <w:p w14:paraId="4E1C638B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4110.03 Администратор писарнице</w:t>
            </w:r>
          </w:p>
          <w:p w14:paraId="3223B4EC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4110.05 Деловодничар</w:t>
            </w:r>
          </w:p>
          <w:p w14:paraId="1EE08B04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4110.06 Службеник регистра</w:t>
            </w:r>
          </w:p>
          <w:p w14:paraId="2741E4A8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4120.01 Секретарица</w:t>
            </w:r>
          </w:p>
          <w:p w14:paraId="25EDD075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4225.01 Службеник за пријем захтева</w:t>
            </w:r>
          </w:p>
          <w:p w14:paraId="2F62E0A9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4229.01 Службеник за проверу документације</w:t>
            </w:r>
          </w:p>
          <w:p w14:paraId="7F518A28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4415.02 Службеник за копирање докумената</w:t>
            </w:r>
          </w:p>
          <w:p w14:paraId="762E2DC5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4415.03 Службеник за разврставање докумената</w:t>
            </w:r>
          </w:p>
          <w:p w14:paraId="649EC78A" w14:textId="77777777" w:rsidR="006D12A8" w:rsidRPr="000679BC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4416.02 Службеник за радне односе</w:t>
            </w:r>
          </w:p>
        </w:tc>
      </w:tr>
      <w:tr w:rsidR="006D12A8" w:rsidRPr="000679BC" w14:paraId="6150F458" w14:textId="77777777" w:rsidTr="00514A7E">
        <w:tc>
          <w:tcPr>
            <w:tcW w:w="4928" w:type="dxa"/>
            <w:gridSpan w:val="2"/>
          </w:tcPr>
          <w:p w14:paraId="25C28C51" w14:textId="77777777" w:rsidR="006D12A8" w:rsidRPr="000679BC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Стандард занимања</w:t>
            </w:r>
            <w:r>
              <w:rPr>
                <w:rStyle w:val="FootnoteReference"/>
                <w:rFonts w:ascii="Times New Roman" w:hAnsi="Times New Roman" w:cs="Times New Roman"/>
                <w:sz w:val="28"/>
                <w:szCs w:val="28"/>
                <w:lang w:val="ru-RU"/>
              </w:rPr>
              <w:footnoteReference w:id="4"/>
            </w:r>
          </w:p>
        </w:tc>
        <w:tc>
          <w:tcPr>
            <w:tcW w:w="10686" w:type="dxa"/>
          </w:tcPr>
          <w:p w14:paraId="338DC87B" w14:textId="77777777" w:rsidR="006D12A8" w:rsidRPr="000679BC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6D12A8" w:rsidRPr="000679BC" w14:paraId="09F56C83" w14:textId="77777777" w:rsidTr="00514A7E">
        <w:tc>
          <w:tcPr>
            <w:tcW w:w="15614" w:type="dxa"/>
            <w:gridSpan w:val="3"/>
          </w:tcPr>
          <w:p w14:paraId="79BAAFC1" w14:textId="77777777" w:rsidR="006D12A8" w:rsidRPr="008D4653" w:rsidRDefault="006D12A8" w:rsidP="00514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ИСХОДИ УЧЕЊА</w:t>
            </w:r>
          </w:p>
        </w:tc>
      </w:tr>
      <w:tr w:rsidR="006D12A8" w:rsidRPr="000679BC" w14:paraId="767F1280" w14:textId="77777777" w:rsidTr="00514A7E">
        <w:tc>
          <w:tcPr>
            <w:tcW w:w="3936" w:type="dxa"/>
          </w:tcPr>
          <w:p w14:paraId="2750988F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Општи опис квалификације</w:t>
            </w:r>
          </w:p>
        </w:tc>
        <w:tc>
          <w:tcPr>
            <w:tcW w:w="11678" w:type="dxa"/>
            <w:gridSpan w:val="2"/>
          </w:tcPr>
          <w:p w14:paraId="59F97DEA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Правно-пословни техничар практично примењује знања о правном систему и процедурама, те знања из области пословне администрације у пружању организационе, комуникационе и документационе подршке у институцијама државне управе и привредним субјектима.</w:t>
            </w:r>
          </w:p>
          <w:p w14:paraId="53605D49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Обучен је да: организује свој рад и обавља самостално административне и канцеларијске послове у различитим областима, пружа подршку стручњацима у области права у активностима припреме и обраде документације, врши административно-техничке послове значајне за органе судске власти, припрема општу пословну документацију унутар привредног субјекта, одржава ефикасан систем интерне координације и комуникације међу запосленима и руководиоцима, обавља административне послове везано за управљање људским ресурсима, односно организује и одржава досијеа запослених, организује састанке и путовања, те води и организује свакодневни рад канцеларије. Користи у свакодневном раду релевантни канцеларијски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информациони систем и апликативне софтвере у привредним субјектима и институцијама, за припрему и обраду документације, размену информација и података, организацију дневних обавеза, као и за чување информација о пословним партнерима.</w:t>
            </w:r>
          </w:p>
          <w:p w14:paraId="32E7AD36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Вешто комуницира у различитим контекстима и делотворно на једном страном језику, активно доприносећи неговању културе изражавања, продуктивно примењује математичке моделе, техничка и технолошка знања и информационо-комуникационе технологије (ИКТ) у решавању проблема, ефикасно учи, усавршава се и развија своју каријеру, активно учествује у иницирању и реализацији пројеката који доприносе добробити заједнице и одрживом развоју.</w:t>
            </w:r>
          </w:p>
          <w:p w14:paraId="7CECB579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Активно доприноси неговању толеранције, људских права и културне традиције и баштине у оквиру организације и у различитим социјалним контекстима, одговоран је према сопственом здрављу и спреман да се укључи у активности усмерене ка очувању окружења у којем живи и ради.</w:t>
            </w:r>
          </w:p>
          <w:p w14:paraId="1FFAE064" w14:textId="77777777" w:rsidR="006D12A8" w:rsidRPr="008D4653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Ниво општих и стручних знања, вештина, способности и ставова у оквиру стечених компетенција, правно-пословном техничару омогућава запошљавање и наставак школовања.</w:t>
            </w:r>
          </w:p>
        </w:tc>
      </w:tr>
      <w:tr w:rsidR="006D12A8" w:rsidRPr="000679BC" w14:paraId="6B77D080" w14:textId="77777777" w:rsidTr="00514A7E">
        <w:tc>
          <w:tcPr>
            <w:tcW w:w="3936" w:type="dxa"/>
          </w:tcPr>
          <w:p w14:paraId="03F59EDB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 xml:space="preserve">Компетенције </w:t>
            </w:r>
          </w:p>
        </w:tc>
        <w:tc>
          <w:tcPr>
            <w:tcW w:w="11678" w:type="dxa"/>
            <w:gridSpan w:val="2"/>
          </w:tcPr>
          <w:p w14:paraId="00DBEFD5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примена законске регулативе и релевантних професионалних стандарда и прописа којима се уређује рад институција законодавне, извршне и судске власти, као и привредних субјеката</w:t>
            </w:r>
          </w:p>
          <w:p w14:paraId="108C81AB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пружање оперативне подршке у области административних и комерцијалних послова у различитим привредним субјектима</w:t>
            </w:r>
          </w:p>
          <w:p w14:paraId="795734F1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вођење евиденција и административно-техничка обрада различите врсте јавних књига и докумената у судском и управном поступку у институцијама законодавне, извршне и судске власти</w:t>
            </w:r>
          </w:p>
          <w:p w14:paraId="2196F342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организовање активности, спровођење интерне и екстерне комуникације и кореспонденције у канцеларијском пословању</w:t>
            </w:r>
          </w:p>
          <w:p w14:paraId="36FEE3D9" w14:textId="77777777" w:rsidR="006D12A8" w:rsidRPr="002200E4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кључне компетенције</w:t>
            </w:r>
            <w:r>
              <w:rPr>
                <w:rStyle w:val="FootnoteReference"/>
                <w:rFonts w:ascii="Times New Roman" w:hAnsi="Times New Roman" w:cs="Times New Roman"/>
                <w:sz w:val="24"/>
                <w:szCs w:val="24"/>
                <w:lang w:val="ru-RU"/>
              </w:rPr>
              <w:footnoteReference w:id="5"/>
            </w:r>
          </w:p>
        </w:tc>
      </w:tr>
      <w:tr w:rsidR="006D12A8" w:rsidRPr="000679BC" w14:paraId="3E04C28A" w14:textId="77777777" w:rsidTr="00514A7E">
        <w:tc>
          <w:tcPr>
            <w:tcW w:w="15614" w:type="dxa"/>
            <w:gridSpan w:val="3"/>
          </w:tcPr>
          <w:p w14:paraId="6E86A214" w14:textId="77777777" w:rsidR="006D12A8" w:rsidRDefault="006D12A8" w:rsidP="00514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По стеченој квалификацији, лице ће бити у стању да:</w:t>
            </w:r>
          </w:p>
        </w:tc>
      </w:tr>
      <w:tr w:rsidR="006D12A8" w:rsidRPr="000679BC" w14:paraId="08544F79" w14:textId="77777777" w:rsidTr="00514A7E">
        <w:tc>
          <w:tcPr>
            <w:tcW w:w="3936" w:type="dxa"/>
          </w:tcPr>
          <w:p w14:paraId="57A809EA" w14:textId="77777777" w:rsidR="006D12A8" w:rsidRDefault="006D12A8" w:rsidP="00514A7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Знања</w:t>
            </w:r>
          </w:p>
        </w:tc>
        <w:tc>
          <w:tcPr>
            <w:tcW w:w="11678" w:type="dxa"/>
            <w:gridSpan w:val="2"/>
          </w:tcPr>
          <w:p w14:paraId="6491316B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2D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наведе институције законодавне, извршне и судске власти, као и врсте послова и аката из њихове надлежности</w:t>
            </w:r>
          </w:p>
          <w:p w14:paraId="3121C6CA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опише фазе различитих врста судског и управног поступка</w:t>
            </w:r>
          </w:p>
          <w:p w14:paraId="77D402F4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објасни карактеристике правних поступака које спроводе органи државне управе и други имаоци јавних овлашћења</w:t>
            </w:r>
          </w:p>
          <w:p w14:paraId="1B824719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опише послове јавног бележника и наведе врсте јавнобележничких исправа</w:t>
            </w:r>
          </w:p>
          <w:p w14:paraId="6FEE58AE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анализира врсте, форму и правну снагу аката, као и значај достављања и рокова који важе у различитим правним поступцима</w:t>
            </w:r>
          </w:p>
          <w:p w14:paraId="25CCF9CF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објасни појам и врсте јавних књига (регистара, матичних књига, административних евиденција) и улогу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органа који воде различите врсте јавних књига</w:t>
            </w:r>
          </w:p>
          <w:p w14:paraId="43983192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наведе врсте и начине остваривања права, одговорности и обавеза из радног односа</w:t>
            </w:r>
          </w:p>
          <w:p w14:paraId="40B290CB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објасни конститутивни карактер (успостављање радног односа) и нормативне елементе (уређење радног односа) уговора о раду, као и правни значај и претходне радње пре ступања запосленог на рад</w:t>
            </w:r>
          </w:p>
          <w:p w14:paraId="1D69A506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опише поступке подношења јединствене пријаве и одјаве на обавезно социјално осигурање (здравствено осигурање, пензијско-инвалидско осигурање и осигурање за случај незапослености)</w:t>
            </w:r>
          </w:p>
          <w:p w14:paraId="78EC9285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објасни врсте и начине вођења евиденција у области рада</w:t>
            </w:r>
          </w:p>
          <w:p w14:paraId="26BDF320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објасни значај обавезе заштите личних и пословних података</w:t>
            </w:r>
          </w:p>
          <w:p w14:paraId="6024E15F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опише организациону структуру, као и начине делегирања, контролисања и координације одговорности и тока информација између организационих нивоа институција законодавне, извршне и судске власти, као и привредних субјеката</w:t>
            </w:r>
          </w:p>
          <w:p w14:paraId="01E6F60C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наведе функције, процесе и задатке за остваривање ефикасног функционисања привредног субјекта</w:t>
            </w:r>
          </w:p>
          <w:p w14:paraId="1479D97E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објасни процесе и процедуре планирања, организовања и реализације рада канцеларије, те образложи избор најефикаснијег начина комуникације и реализације канцеларијских активности</w:t>
            </w:r>
          </w:p>
          <w:p w14:paraId="219973EB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објасни принципе и начела интерне и екстерне пословне комуникације, кореспонденције и етике</w:t>
            </w:r>
          </w:p>
          <w:p w14:paraId="1700D13F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наведе поступке примене ИКТ-а, информационих система, као и основне пословне апликације и веб-алате за управљање пословним подацима и процесима (за прикупљање и обраду статистичких података, за вођење интерне и екстерне пословне комуникације и документације и сл.)</w:t>
            </w:r>
          </w:p>
          <w:p w14:paraId="15680D52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објасни поступак обраде и начине чувања различитих врста поште, аката и докумената</w:t>
            </w:r>
          </w:p>
          <w:p w14:paraId="53D3B571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објасни правни значај, структуру и врсте записника, писама и других аката</w:t>
            </w:r>
          </w:p>
          <w:p w14:paraId="7BE481CB" w14:textId="77777777" w:rsidR="006D12A8" w:rsidRPr="00D943A2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опише поступак припреме и реализације састанака, службеног пута и других догађаја од значаја за рад правног лица</w:t>
            </w:r>
          </w:p>
        </w:tc>
      </w:tr>
      <w:tr w:rsidR="006D12A8" w:rsidRPr="000679BC" w14:paraId="56F92120" w14:textId="77777777" w:rsidTr="00514A7E">
        <w:tc>
          <w:tcPr>
            <w:tcW w:w="3936" w:type="dxa"/>
          </w:tcPr>
          <w:p w14:paraId="257978DA" w14:textId="77777777" w:rsidR="006D12A8" w:rsidRDefault="006D12A8" w:rsidP="00514A7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 xml:space="preserve">Вештине </w:t>
            </w:r>
          </w:p>
        </w:tc>
        <w:tc>
          <w:tcPr>
            <w:tcW w:w="11678" w:type="dxa"/>
            <w:gridSpan w:val="2"/>
          </w:tcPr>
          <w:p w14:paraId="401DF6E5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интерпретира законску регулативу и релевантне професионалне стандарде и прописе којима се уређује рад институција законодавне, извршне и судске  власти, као и привредних субјеката</w:t>
            </w:r>
          </w:p>
          <w:p w14:paraId="589595C4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припреми једноставна акта у управном и судском поступку на основу задатих елемената и форме, а из делокруга рада и надлежности институција законодавне, извршне и судске власти</w:t>
            </w:r>
          </w:p>
          <w:p w14:paraId="7D9F7397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припрема и рукује предметима у судском и управном поступку у складу са прописима и својим овлашћењима, односно износи на рад предмете и осигурава да се евиденција правилно води</w:t>
            </w:r>
          </w:p>
          <w:p w14:paraId="69225D91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издаје и доставља израђене различите врсте правних аката поштујући рокове и стара се о употреби списа предмета</w:t>
            </w:r>
          </w:p>
          <w:p w14:paraId="666C6B4D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пружа административно-техничку подршку за припрему јавнобележничких исправа, као и у овери потписа, рукописа и преписа</w:t>
            </w:r>
          </w:p>
          <w:p w14:paraId="685D4AD4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попуњава обрасце и евидентира податке у различитим јавним књигама (регистри, матичне књиге, административне евиденције), као и у поступку израде и издавања јавне исправе, у оквиру својих овлашћења</w:t>
            </w:r>
          </w:p>
          <w:p w14:paraId="5E0C8965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 припрема документације за пријем у радни однос према задатој форми и налогу, те прикупља и класификује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према стандардизованој процедури документацију у поступку заснивања радног односа</w:t>
            </w:r>
          </w:p>
          <w:p w14:paraId="21FFD47D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врши поступак подношења јединствене пријаве и одјаве на обавезно социјално осигурање (здравствено осигурање, пензијско-инвалидско осигурање и осигурање за случај незапослености)</w:t>
            </w:r>
          </w:p>
          <w:p w14:paraId="6E878F5B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попуњава евиденцију о запосленима у складу са регулативом у области рада, те ажурира податке у релевантним средствима за вођење евиденције и документације</w:t>
            </w:r>
          </w:p>
          <w:p w14:paraId="61938EFE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припреми потврде, уверења и друга једноставна правна акта по основу радног односа према задатој форми и налогу</w:t>
            </w:r>
          </w:p>
          <w:p w14:paraId="74E186B4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спроводи поступке и води прописане евиденције у оквиру система за управљање документима, те врши распоређивање, отпрему и доставу документације и поште унутар привредног субјекта</w:t>
            </w:r>
          </w:p>
          <w:p w14:paraId="0AF99ED4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поштује правила и принципе заштите података и осигурава приступ личним или институционалним подацима у складуса правним и етичким оквиром</w:t>
            </w:r>
          </w:p>
          <w:p w14:paraId="254EF32C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врши прикупљање и техничку обраду података за израду одговарајућих докумената (извештаја, пројеката, анализа и сл.)</w:t>
            </w:r>
          </w:p>
          <w:p w14:paraId="60D3B5C0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користи софтверске алате за извршење канцеларијских задатака и учествовање у анализама и праћењу пословања: креирање и уређивање докумената, припрему прорачуна и статистичку обраду података, израду презентација, електронску комуникацију, организовање података и информација</w:t>
            </w:r>
          </w:p>
          <w:p w14:paraId="34F06DA1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користи дигиталне алате за управљање личном ефикасношћу: календари, листе обавеза, праћење времена, листе контаката</w:t>
            </w:r>
          </w:p>
          <w:p w14:paraId="06AA7C07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одржава ефикасан систем интерне комуникације између организационих јединица, запослених и руководиоца, користећи канале комуникације дефинисане интерним процедурама привредног субјекта</w:t>
            </w:r>
          </w:p>
          <w:p w14:paraId="5564D768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врши екстерну комуникацију са државним и другим органима који имају јавна овлашћења, по налогу претпостављеног, те пословну комуникацију са клијентима</w:t>
            </w:r>
          </w:p>
          <w:p w14:paraId="18A899D5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оперативно учествује у процесу уговарања и спровођењу поступка набавке и продаје добара и услуга</w:t>
            </w:r>
          </w:p>
          <w:p w14:paraId="17224D2F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пружа административно-техничку подршку припреми и реализацији састанака и израђује записнике са састанака</w:t>
            </w:r>
          </w:p>
          <w:p w14:paraId="19F7BE85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спроводи процедуру организације службеног путовања према датим упутствима</w:t>
            </w:r>
          </w:p>
          <w:p w14:paraId="5054C1DE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даје препоруке за унапређивање пословања у оквиру делокруга свог рада на основу политике пословања привредног субјекта, узимајући у обзир принципе одрживог развоја и циркуларне економије</w:t>
            </w:r>
          </w:p>
          <w:p w14:paraId="5E9E3B69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делотворно комуницира на матерњем и једном страном језику у професионалном и ванпрофесионалном контексту, укључујући и коришћење терминологије из области економије и права</w:t>
            </w:r>
          </w:p>
          <w:p w14:paraId="775A1C35" w14:textId="77777777" w:rsidR="006D12A8" w:rsidRPr="00D943A2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ефикасно примењује мере безбедности и здравља на раду и заштите животне средине</w:t>
            </w:r>
          </w:p>
        </w:tc>
      </w:tr>
      <w:tr w:rsidR="006D12A8" w:rsidRPr="000679BC" w14:paraId="5C2112F4" w14:textId="77777777" w:rsidTr="00514A7E">
        <w:tc>
          <w:tcPr>
            <w:tcW w:w="3936" w:type="dxa"/>
          </w:tcPr>
          <w:p w14:paraId="2E78BCD7" w14:textId="77777777" w:rsidR="006D12A8" w:rsidRDefault="006D12A8" w:rsidP="00514A7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Способности и ставови</w:t>
            </w:r>
          </w:p>
        </w:tc>
        <w:tc>
          <w:tcPr>
            <w:tcW w:w="11678" w:type="dxa"/>
            <w:gridSpan w:val="2"/>
          </w:tcPr>
          <w:p w14:paraId="68F15361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самостално, одговорно, уредно и прецизно обавља поверене послове у складу са важећом законском регулативом и процедурама и професионалним стандардима институције у којој је запослен</w:t>
            </w:r>
          </w:p>
          <w:p w14:paraId="0D1890D3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демонстрира систематичност, аналитичност, иницијативност и предузимљивост у раду и учењу, те ефикасно планира и оганизује време и активности поштујући рокове</w:t>
            </w:r>
          </w:p>
          <w:p w14:paraId="0278A74D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- испољава љубазност, комуникативност, ненаметљивост и флексибилност у односу према сарадницима, надређенима и клијентима</w:t>
            </w:r>
          </w:p>
          <w:p w14:paraId="69B6F4BC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уочава значај етичких принципа и неопходности унапређивања етике и професионалног интегритета запослених и институције</w:t>
            </w:r>
          </w:p>
          <w:p w14:paraId="2AD7C03E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ефикасно користи канцеларијску опрему, алате, прибор, канцеларијски материјал, те испољава позитиван однос према њиховој рационалној употреби, функционалности и техничкој исправности</w:t>
            </w:r>
          </w:p>
          <w:p w14:paraId="31F6E33D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континуирано унапређује нумеричке и дигиталне вештине при спровођењу оперативних послова, коришћењем пословних информационих система, софтверских апликација и веб-алата</w:t>
            </w:r>
          </w:p>
          <w:p w14:paraId="67787765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континуирано примењује и унапређује технику слепог куцања</w:t>
            </w:r>
          </w:p>
          <w:p w14:paraId="13894E89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ефикасно примењује ИКТ приликом обављања оперативних послова и у процесу учења, те прати техничке новине у области е-пословања, развоја е-услуга и сл.</w:t>
            </w:r>
          </w:p>
          <w:p w14:paraId="1596A661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прилагођава се на промене у радном процесу, уочава проблеме и учествује у њиховом решавању и у оквиру нестандардних послова</w:t>
            </w:r>
          </w:p>
          <w:p w14:paraId="4F798B17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унапређује своју каријеру и компетенције на основу сопственог искуства, сарадње са колегама и праћења иновација у области пословне администрације и права</w:t>
            </w:r>
          </w:p>
          <w:p w14:paraId="04D9BF82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иницира учење, активно и одговорно учествује у целоживотном учењу, те негује истраживачки приступ раду и учењу</w:t>
            </w:r>
          </w:p>
          <w:p w14:paraId="3094A303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промовише вредности сарадње у професионалном и животном окружењу и доприноси култури уважавања и сарадње</w:t>
            </w:r>
          </w:p>
          <w:p w14:paraId="513E7A30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промовише принцип ефикасног коришћења енергије и одрживог развоја, те примењује исто у радном и животном окружењу</w:t>
            </w:r>
          </w:p>
          <w:p w14:paraId="64E263F1" w14:textId="77777777" w:rsidR="006D12A8" w:rsidRPr="00867B40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испољава одговоран однос према здрављу и заштити околине и спреман је да се на том пољу ангажује</w:t>
            </w:r>
          </w:p>
        </w:tc>
      </w:tr>
      <w:tr w:rsidR="006D12A8" w:rsidRPr="000679BC" w14:paraId="4A6B1C7E" w14:textId="77777777" w:rsidTr="00514A7E">
        <w:tc>
          <w:tcPr>
            <w:tcW w:w="3936" w:type="dxa"/>
          </w:tcPr>
          <w:p w14:paraId="7BE104E3" w14:textId="77777777" w:rsidR="006D12A8" w:rsidRDefault="006D12A8" w:rsidP="00514A7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Начин провере остварености исхода учења</w:t>
            </w:r>
          </w:p>
        </w:tc>
        <w:tc>
          <w:tcPr>
            <w:tcW w:w="11678" w:type="dxa"/>
            <w:gridSpan w:val="2"/>
          </w:tcPr>
          <w:p w14:paraId="0285680A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69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ћење развоја и напредовања ученика у достизању исхода и стандарда постигнућа, као и напредовање у развијању компетенција обавља се формативним и сумативним оцењивањем.</w:t>
            </w:r>
          </w:p>
          <w:p w14:paraId="52F4E694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Оцењивање је описно и бројчано.</w:t>
            </w:r>
          </w:p>
          <w:p w14:paraId="183E9649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Бројчане оцене су:</w:t>
            </w:r>
          </w:p>
          <w:p w14:paraId="341822D2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одличан (5)</w:t>
            </w:r>
          </w:p>
          <w:p w14:paraId="1CFCA3E3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врло добар (4)</w:t>
            </w:r>
          </w:p>
          <w:p w14:paraId="23280DE3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добар (3)</w:t>
            </w:r>
          </w:p>
          <w:p w14:paraId="52A98FCF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довољан (2)</w:t>
            </w:r>
          </w:p>
          <w:p w14:paraId="4DFEE9F1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недовољан (1)</w:t>
            </w:r>
          </w:p>
          <w:p w14:paraId="4761920D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Оцена недовољан (1) није прелазна оцена.</w:t>
            </w:r>
          </w:p>
          <w:p w14:paraId="052CCBDA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Оцењивање се остварује применом различитих метода и техника (пројектни, радни задаци и сл.)</w:t>
            </w:r>
          </w:p>
          <w:p w14:paraId="2295167B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Сумативно се оцењује на полугодишту, крају школске године и на стручној матури.</w:t>
            </w:r>
          </w:p>
          <w:p w14:paraId="4C8C2D92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8BD1F6B" w14:textId="77777777" w:rsidR="006D12A8" w:rsidRPr="00AF6976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D12A8" w:rsidRPr="000679BC" w14:paraId="13C1A639" w14:textId="77777777" w:rsidTr="00514A7E">
        <w:tc>
          <w:tcPr>
            <w:tcW w:w="15614" w:type="dxa"/>
            <w:gridSpan w:val="3"/>
          </w:tcPr>
          <w:p w14:paraId="0A30F8B3" w14:textId="77777777" w:rsidR="006D12A8" w:rsidRDefault="006D12A8" w:rsidP="00514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ОСИГУРАЊЕ КВАЛИТЕТА КВАЛИФИКАЦИЈЕ</w:t>
            </w:r>
          </w:p>
        </w:tc>
      </w:tr>
      <w:tr w:rsidR="006D12A8" w:rsidRPr="000679BC" w14:paraId="35CF76FE" w14:textId="77777777" w:rsidTr="00514A7E">
        <w:tc>
          <w:tcPr>
            <w:tcW w:w="3936" w:type="dxa"/>
          </w:tcPr>
          <w:p w14:paraId="07129F38" w14:textId="77777777" w:rsidR="006D12A8" w:rsidRDefault="006D12A8" w:rsidP="00514A7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Квалификације реализатора програма</w:t>
            </w:r>
          </w:p>
        </w:tc>
        <w:tc>
          <w:tcPr>
            <w:tcW w:w="11678" w:type="dxa"/>
            <w:gridSpan w:val="2"/>
          </w:tcPr>
          <w:p w14:paraId="7072D7E5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Одговарајуће образовање: </w:t>
            </w:r>
          </w:p>
          <w:p w14:paraId="00D16102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нивоа 7 НОКС-а (подниво 7.1, подниво 7.2)</w:t>
            </w:r>
          </w:p>
          <w:p w14:paraId="7B834418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 изузетно одговарајуће образовање</w:t>
            </w:r>
          </w:p>
          <w:p w14:paraId="75D839AA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нивоа 6 НОКС-а (подниво 6.1, подниво 6.2)</w:t>
            </w:r>
          </w:p>
          <w:p w14:paraId="03291830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односно</w:t>
            </w:r>
          </w:p>
          <w:p w14:paraId="5A918C6D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средње образовање, уколико се за одговарајуће предмете не образују наставници са одговарајућим образовањем нивоа 7 НОКС-а, у складу са Законом о основама система образовања и васпитања</w:t>
            </w:r>
          </w:p>
          <w:p w14:paraId="1CC52B23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 наставника практичне наставе одговарајуће образовање</w:t>
            </w:r>
          </w:p>
          <w:p w14:paraId="531499A8" w14:textId="77777777" w:rsidR="006D12A8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нивоа 6 НОКС-а (подниво 6.1, подниво 6.2) или</w:t>
            </w:r>
          </w:p>
          <w:p w14:paraId="5857A7DC" w14:textId="77777777" w:rsidR="006D12A8" w:rsidRPr="00DA46E5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нивоа 5 НОКС-а (одговарајуће специјалистичко, односно мајсторско образовање са петогодишњим радним искуством у струци), уколико се за одговарајуће предмете не образују наставници са одговарајућим образовањем нивоа 7 НОКС-а, у складу са Законом о основама система образовања и васпитања</w:t>
            </w:r>
          </w:p>
        </w:tc>
      </w:tr>
      <w:tr w:rsidR="006D12A8" w:rsidRPr="000679BC" w14:paraId="7777E3CB" w14:textId="77777777" w:rsidTr="00514A7E">
        <w:tc>
          <w:tcPr>
            <w:tcW w:w="3936" w:type="dxa"/>
          </w:tcPr>
          <w:p w14:paraId="7314C078" w14:textId="77777777" w:rsidR="006D12A8" w:rsidRDefault="006D12A8" w:rsidP="00514A7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Организација надлежна за издавање јавне исправе</w:t>
            </w:r>
          </w:p>
        </w:tc>
        <w:tc>
          <w:tcPr>
            <w:tcW w:w="11678" w:type="dxa"/>
            <w:gridSpan w:val="2"/>
          </w:tcPr>
          <w:p w14:paraId="7E289F65" w14:textId="77777777" w:rsidR="006D12A8" w:rsidRPr="00DA46E5" w:rsidRDefault="006D12A8" w:rsidP="00514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Средње стручне школе</w:t>
            </w:r>
          </w:p>
        </w:tc>
      </w:tr>
    </w:tbl>
    <w:p w14:paraId="72C1F38B" w14:textId="3FBD0B7D" w:rsidR="008137E5" w:rsidRDefault="008137E5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</w:rPr>
      </w:pPr>
    </w:p>
    <w:p w14:paraId="4B73D17A" w14:textId="77777777" w:rsidR="006D12A8" w:rsidRDefault="006D12A8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</w:rPr>
      </w:pPr>
    </w:p>
    <w:p w14:paraId="353811DC" w14:textId="77777777" w:rsidR="006D12A8" w:rsidRDefault="006D12A8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</w:rPr>
      </w:pPr>
    </w:p>
    <w:p w14:paraId="4311E4E9" w14:textId="77777777" w:rsidR="006D12A8" w:rsidRDefault="006D12A8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</w:rPr>
      </w:pPr>
    </w:p>
    <w:p w14:paraId="20879D22" w14:textId="77777777" w:rsidR="006D12A8" w:rsidRDefault="006D12A8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</w:rPr>
      </w:pPr>
    </w:p>
    <w:p w14:paraId="0DA3D6B4" w14:textId="77777777" w:rsidR="006D12A8" w:rsidRDefault="006D12A8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</w:rPr>
      </w:pPr>
    </w:p>
    <w:p w14:paraId="61707774" w14:textId="77777777" w:rsidR="006D12A8" w:rsidRDefault="006D12A8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</w:rPr>
      </w:pPr>
    </w:p>
    <w:p w14:paraId="775BDDBA" w14:textId="77777777" w:rsidR="006D12A8" w:rsidRPr="006D12A8" w:rsidRDefault="006D12A8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</w:rPr>
      </w:pPr>
      <w:bookmarkStart w:id="0" w:name="_GoBack"/>
      <w:bookmarkEnd w:id="0"/>
    </w:p>
    <w:p w14:paraId="4C65F32C" w14:textId="3A6A5295" w:rsidR="00AF0E78" w:rsidRDefault="00AF0E78" w:rsidP="001441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325A9BA" w14:textId="5CA5A660" w:rsidR="009A2E21" w:rsidRPr="009A2E21" w:rsidRDefault="009A2E21" w:rsidP="00AF0E78">
      <w:pPr>
        <w:tabs>
          <w:tab w:val="left" w:pos="92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A2E21">
        <w:rPr>
          <w:rFonts w:ascii="Times New Roman" w:hAnsi="Times New Roman" w:cs="Times New Roman"/>
          <w:sz w:val="24"/>
          <w:szCs w:val="24"/>
          <w:lang w:val="ru-RU"/>
        </w:rPr>
        <w:t xml:space="preserve">Подручје рада: </w:t>
      </w:r>
      <w:r w:rsidR="00F10202">
        <w:rPr>
          <w:rFonts w:ascii="Times New Roman" w:hAnsi="Times New Roman" w:cs="Times New Roman"/>
          <w:sz w:val="24"/>
          <w:szCs w:val="24"/>
          <w:lang w:val="ru-RU"/>
        </w:rPr>
        <w:t>ЕКОНОМИЈА, ПРАВО И АДМИНИСТРАЦИЈА</w:t>
      </w:r>
    </w:p>
    <w:p w14:paraId="46ED083B" w14:textId="77777777" w:rsidR="009A2E21" w:rsidRPr="00F7303F" w:rsidRDefault="009A2E21" w:rsidP="00AF0E78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  <w:r w:rsidRPr="009A2E21">
        <w:rPr>
          <w:rFonts w:ascii="Times New Roman" w:hAnsi="Times New Roman" w:cs="Times New Roman"/>
          <w:sz w:val="24"/>
          <w:szCs w:val="24"/>
          <w:lang w:val="ru-RU"/>
        </w:rPr>
        <w:t xml:space="preserve">Област: </w:t>
      </w:r>
      <w:r w:rsidRPr="00F7303F">
        <w:rPr>
          <w:rFonts w:ascii="Times New Roman" w:hAnsi="Times New Roman" w:cs="Times New Roman"/>
          <w:sz w:val="24"/>
          <w:szCs w:val="24"/>
          <w:lang w:val="ru-RU"/>
        </w:rPr>
        <w:t>ЕКОНОМИЈА</w:t>
      </w:r>
    </w:p>
    <w:p w14:paraId="0E619A1A" w14:textId="4E547E15" w:rsidR="009A2E21" w:rsidRPr="009A2E21" w:rsidRDefault="009A2E21" w:rsidP="00AF0E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E21">
        <w:rPr>
          <w:rFonts w:ascii="Times New Roman" w:hAnsi="Times New Roman" w:cs="Times New Roman"/>
          <w:sz w:val="24"/>
          <w:szCs w:val="24"/>
          <w:lang w:val="ru-RU"/>
        </w:rPr>
        <w:t xml:space="preserve">Образовни профил: </w:t>
      </w:r>
      <w:r w:rsidR="00F10202">
        <w:rPr>
          <w:rFonts w:ascii="Times New Roman" w:hAnsi="Times New Roman" w:cs="Times New Roman"/>
          <w:b/>
          <w:sz w:val="24"/>
          <w:szCs w:val="24"/>
          <w:lang w:val="ru-RU"/>
        </w:rPr>
        <w:t>ПРАВНО-ПОСЛОВНИ</w:t>
      </w:r>
      <w:r w:rsidR="004C15F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ТЕХНИЧАР</w:t>
      </w:r>
    </w:p>
    <w:p w14:paraId="516182AE" w14:textId="77777777" w:rsidR="009A2E21" w:rsidRDefault="009A2E21" w:rsidP="00AF0E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2E21">
        <w:rPr>
          <w:rFonts w:ascii="Times New Roman" w:hAnsi="Times New Roman" w:cs="Times New Roman"/>
          <w:sz w:val="24"/>
          <w:szCs w:val="24"/>
          <w:lang w:val="ru-RU"/>
        </w:rPr>
        <w:t>Трајање образовања: ЧЕТИРИ ГОДИНЕ</w:t>
      </w:r>
    </w:p>
    <w:tbl>
      <w:tblPr>
        <w:tblpPr w:leftFromText="180" w:rightFromText="180" w:vertAnchor="text" w:tblpXSpec="center" w:tblpY="1"/>
        <w:tblOverlap w:val="never"/>
        <w:tblW w:w="14425" w:type="dxa"/>
        <w:tblLayout w:type="fixed"/>
        <w:tblLook w:val="04A0" w:firstRow="1" w:lastRow="0" w:firstColumn="1" w:lastColumn="0" w:noHBand="0" w:noVBand="1"/>
      </w:tblPr>
      <w:tblGrid>
        <w:gridCol w:w="392"/>
        <w:gridCol w:w="14"/>
        <w:gridCol w:w="1824"/>
        <w:gridCol w:w="424"/>
        <w:gridCol w:w="425"/>
        <w:gridCol w:w="486"/>
        <w:gridCol w:w="529"/>
        <w:gridCol w:w="403"/>
        <w:gridCol w:w="567"/>
        <w:gridCol w:w="425"/>
        <w:gridCol w:w="567"/>
        <w:gridCol w:w="283"/>
        <w:gridCol w:w="426"/>
        <w:gridCol w:w="567"/>
        <w:gridCol w:w="425"/>
        <w:gridCol w:w="569"/>
        <w:gridCol w:w="567"/>
        <w:gridCol w:w="285"/>
        <w:gridCol w:w="569"/>
        <w:gridCol w:w="426"/>
        <w:gridCol w:w="38"/>
        <w:gridCol w:w="471"/>
        <w:gridCol w:w="318"/>
        <w:gridCol w:w="448"/>
        <w:gridCol w:w="6"/>
        <w:gridCol w:w="561"/>
        <w:gridCol w:w="426"/>
        <w:gridCol w:w="425"/>
        <w:gridCol w:w="1559"/>
      </w:tblGrid>
      <w:tr w:rsidR="00C44CB0" w:rsidRPr="00C44CB0" w14:paraId="2213193A" w14:textId="77777777" w:rsidTr="002B1BC2">
        <w:trPr>
          <w:trHeight w:val="446"/>
        </w:trPr>
        <w:tc>
          <w:tcPr>
            <w:tcW w:w="22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24DF1FA2" w14:textId="77777777" w:rsidR="00C44CB0" w:rsidRPr="00C44CB0" w:rsidRDefault="00C44CB0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А1. ОБАВЕЗНИ ОПШТЕОБРАЗОВНИ ПРЕДМЕТИ</w:t>
            </w:r>
          </w:p>
        </w:tc>
        <w:tc>
          <w:tcPr>
            <w:tcW w:w="22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D5C33" w14:textId="77777777" w:rsidR="00C44CB0" w:rsidRPr="00C44CB0" w:rsidRDefault="00C44CB0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 РАЗРЕД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6DBE8" w14:textId="77777777" w:rsidR="00C44CB0" w:rsidRPr="00C44CB0" w:rsidRDefault="00C44CB0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2 РАЗРЕД</w:t>
            </w:r>
          </w:p>
        </w:tc>
        <w:tc>
          <w:tcPr>
            <w:tcW w:w="24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F22C7" w14:textId="77777777" w:rsidR="00C44CB0" w:rsidRPr="00C44CB0" w:rsidRDefault="00C44CB0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3 РАЗРЕД</w:t>
            </w:r>
          </w:p>
        </w:tc>
        <w:tc>
          <w:tcPr>
            <w:tcW w:w="22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621C9" w14:textId="77777777" w:rsidR="00C44CB0" w:rsidRPr="00C44CB0" w:rsidRDefault="00C44CB0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4 РАЗРЕД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AC84E" w14:textId="77777777" w:rsidR="00C44CB0" w:rsidRPr="00C44CB0" w:rsidRDefault="00C44CB0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УКУПНО</w:t>
            </w:r>
          </w:p>
        </w:tc>
      </w:tr>
      <w:tr w:rsidR="00C44CB0" w:rsidRPr="00C44CB0" w14:paraId="2E37E469" w14:textId="77777777" w:rsidTr="002B1BC2">
        <w:trPr>
          <w:trHeight w:val="292"/>
        </w:trPr>
        <w:tc>
          <w:tcPr>
            <w:tcW w:w="22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BB8516" w14:textId="77777777" w:rsidR="00C44CB0" w:rsidRPr="00C44CB0" w:rsidRDefault="00C44CB0" w:rsidP="00CE74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1ED6D9E" w14:textId="77777777" w:rsidR="00C44CB0" w:rsidRPr="00C44CB0" w:rsidRDefault="00C44CB0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C930AF6" w14:textId="77777777" w:rsidR="00C44CB0" w:rsidRPr="00C44CB0" w:rsidRDefault="00C44CB0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0183A90" w14:textId="77777777" w:rsidR="00C44CB0" w:rsidRPr="00C44CB0" w:rsidRDefault="00C44CB0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C8B6CD2" w14:textId="77777777" w:rsidR="00C44CB0" w:rsidRPr="00C44CB0" w:rsidRDefault="00C44CB0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BDA8B34" w14:textId="77777777" w:rsidR="00C44CB0" w:rsidRPr="00C44CB0" w:rsidRDefault="00C44CB0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A1B3EB4" w14:textId="77777777" w:rsidR="00C44CB0" w:rsidRPr="00C44CB0" w:rsidRDefault="00C44CB0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2416020" w14:textId="77777777" w:rsidR="00C44CB0" w:rsidRPr="00C44CB0" w:rsidRDefault="00C44CB0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1117235" w14:textId="77777777" w:rsidR="00C44CB0" w:rsidRPr="00C44CB0" w:rsidRDefault="00C44CB0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5573923" w14:textId="77777777" w:rsidR="00C44CB0" w:rsidRPr="00C44CB0" w:rsidRDefault="00C44CB0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</w:tr>
      <w:tr w:rsidR="003B526F" w:rsidRPr="00C44CB0" w14:paraId="3DFBD44E" w14:textId="77777777" w:rsidTr="002B1BC2">
        <w:trPr>
          <w:trHeight w:val="292"/>
        </w:trPr>
        <w:tc>
          <w:tcPr>
            <w:tcW w:w="22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424AD1" w14:textId="77777777" w:rsidR="003B526F" w:rsidRPr="00C44CB0" w:rsidRDefault="003B526F" w:rsidP="00CE74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3CCE9D3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DF7D92B" w14:textId="7624FB63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D7E3A55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7C4F744" w14:textId="0A4ED641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1E50CF5" w14:textId="2BCCB83E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D45F0CF" w14:textId="428CF438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210978C" w14:textId="1EB313AD" w:rsidR="003B526F" w:rsidRPr="00CE741D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F48C7B2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30D0A01" w14:textId="5645CFFC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83B3E7A" w14:textId="44A38215" w:rsidR="003B526F" w:rsidRPr="00364264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E874D0B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5D05D2D" w14:textId="73B98098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E925A3F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9E8B409" w14:textId="4F4FAC50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71B505B" w14:textId="5E0086C6" w:rsidR="003B526F" w:rsidRPr="00364264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Б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E257ACF" w14:textId="46A4DCC9" w:rsidR="003B526F" w:rsidRPr="003B526F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Т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DE69AAF" w14:textId="17F558EA" w:rsidR="003B526F" w:rsidRPr="003B526F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В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2C90D6F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6151758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22D5167" w14:textId="26AF5D48" w:rsidR="003B526F" w:rsidRPr="003B526F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Б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F98AC5D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F1964B7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C39C721" w14:textId="7B067B97" w:rsidR="003B526F" w:rsidRPr="003B526F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7A4ED986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  <w:t>УКУПНО</w:t>
            </w:r>
          </w:p>
        </w:tc>
      </w:tr>
      <w:tr w:rsidR="003B526F" w:rsidRPr="00C44CB0" w14:paraId="7C6FE0EF" w14:textId="77777777" w:rsidTr="002B1BC2">
        <w:trPr>
          <w:trHeight w:val="292"/>
        </w:trPr>
        <w:tc>
          <w:tcPr>
            <w:tcW w:w="22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0C7A19" w14:textId="77777777" w:rsidR="003B526F" w:rsidRPr="00C44CB0" w:rsidRDefault="003B526F" w:rsidP="00CE74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B63BF8C" w14:textId="0F688B96" w:rsidR="003B526F" w:rsidRPr="00C44CB0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1B23F9B" w14:textId="79D354A9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267F8A1" w14:textId="74BF1052" w:rsidR="003B526F" w:rsidRPr="00F7303F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540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BD60D5F" w14:textId="1BDE2A46" w:rsidR="003B526F" w:rsidRPr="00CE741D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72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3CE32AA" w14:textId="5209C4F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E8EBC37" w14:textId="71A93DA2" w:rsidR="003B526F" w:rsidRPr="00F7303F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C0A8452" w14:textId="32032AD3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D509ACC" w14:textId="1AEC9BE4" w:rsidR="003B526F" w:rsidRPr="00C44CB0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420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84F6AB0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8F11C7B" w14:textId="32010CB0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5DFA410" w14:textId="3E4603EE" w:rsidR="003B526F" w:rsidRPr="00F10202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107E907" w14:textId="54705E54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78362B2" w14:textId="2CED95E2" w:rsidR="003B526F" w:rsidRPr="003B526F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385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66E2680" w14:textId="1D58E78B" w:rsidR="003B526F" w:rsidRPr="003B526F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AC7BC31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B8B6669" w14:textId="4F81DA0C" w:rsidR="003B526F" w:rsidRPr="003B526F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13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DE4B658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A340C89" w14:textId="24105BC0" w:rsidR="003B526F" w:rsidRPr="003B526F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416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9D1B0F1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C7E1132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B66B0EA" w14:textId="0F966B82" w:rsidR="003B526F" w:rsidRPr="00F7303F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1761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D9DBD52" w14:textId="32D5735E" w:rsidR="003B526F" w:rsidRPr="00880A24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72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774FB76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5CBF482" w14:textId="6E661E8F" w:rsidR="003B526F" w:rsidRPr="00880A24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1833</w:t>
            </w:r>
          </w:p>
        </w:tc>
      </w:tr>
      <w:tr w:rsidR="003B526F" w:rsidRPr="00C44CB0" w14:paraId="21347C9F" w14:textId="77777777" w:rsidTr="002B1BC2">
        <w:trPr>
          <w:trHeight w:val="320"/>
        </w:trPr>
        <w:tc>
          <w:tcPr>
            <w:tcW w:w="4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53C7D" w14:textId="77777777" w:rsidR="003B526F" w:rsidRPr="00C44CB0" w:rsidRDefault="003B526F" w:rsidP="00CE7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1.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E776E" w14:textId="77777777" w:rsidR="003B526F" w:rsidRPr="00C44CB0" w:rsidRDefault="003B526F" w:rsidP="00CE7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Српски језик и књижевност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D8565" w14:textId="31C0B480" w:rsidR="003B526F" w:rsidRPr="00F10202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247C2" w14:textId="56686528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B913F" w14:textId="5DE416DB" w:rsidR="003B526F" w:rsidRPr="00F7303F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108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FD8DA" w14:textId="297ED985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878FF" w14:textId="345A2024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CD605" w14:textId="00AAD534" w:rsidR="003B526F" w:rsidRPr="00C44CB0" w:rsidRDefault="003B526F" w:rsidP="00F2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735D8" w14:textId="6E3AA29A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99443" w14:textId="32DCF1C8" w:rsidR="003B526F" w:rsidRPr="00F2060B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105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6B48E" w14:textId="078987C0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28BF2" w14:textId="50F50ED4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46D35" w14:textId="58418C2B" w:rsidR="003B526F" w:rsidRPr="00F7303F" w:rsidRDefault="00F7303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A08CE" w14:textId="68D869EC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0C3D1" w14:textId="4D2CE505" w:rsidR="003B526F" w:rsidRPr="003B526F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501DD" w14:textId="35E39840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56C6D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D763A" w14:textId="514458EF" w:rsidR="003B526F" w:rsidRPr="003B526F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3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D66D0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E07F1" w14:textId="363E5778" w:rsidR="003B526F" w:rsidRPr="00F7303F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96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35BE0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88A7A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52596" w14:textId="53F3566C" w:rsidR="003B526F" w:rsidRPr="00F7303F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414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FDF54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792AD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2DC91" w14:textId="3C4F766D" w:rsidR="003B526F" w:rsidRPr="00880A24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414</w:t>
            </w:r>
          </w:p>
        </w:tc>
      </w:tr>
      <w:tr w:rsidR="003B526F" w:rsidRPr="00C44CB0" w14:paraId="0EDC4520" w14:textId="77777777" w:rsidTr="002B1BC2">
        <w:trPr>
          <w:trHeight w:val="320"/>
        </w:trPr>
        <w:tc>
          <w:tcPr>
            <w:tcW w:w="4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DA059" w14:textId="77777777" w:rsidR="003B526F" w:rsidRPr="00C44CB0" w:rsidRDefault="003B526F" w:rsidP="00CE7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2.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D6633" w14:textId="77777777" w:rsidR="003B526F" w:rsidRPr="00C44CB0" w:rsidRDefault="003B526F" w:rsidP="00CE7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Страни језик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CAE37" w14:textId="24FE46B9" w:rsidR="003B526F" w:rsidRPr="00F7303F" w:rsidRDefault="00F7303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0B1F7" w14:textId="66842BAE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79B27" w14:textId="5D6EEC9A" w:rsidR="003B526F" w:rsidRPr="00CE741D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00D4D" w14:textId="713AFFE3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AAC91" w14:textId="799C72E1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86C1E" w14:textId="3674EC9E" w:rsidR="003B526F" w:rsidRPr="00F7303F" w:rsidRDefault="00F7303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6F52B" w14:textId="087B181B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66BDD" w14:textId="109CE809" w:rsidR="003B526F" w:rsidRPr="00F7303F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17D39" w14:textId="774DC9DF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015F8" w14:textId="06426ECE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368FA" w14:textId="16398AC4" w:rsidR="003B526F" w:rsidRPr="00F7303F" w:rsidRDefault="00F7303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DCDB0" w14:textId="5B2EAEC4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8C775" w14:textId="29C13E3A" w:rsidR="003B526F" w:rsidRPr="003B526F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8AA46" w14:textId="77548DF6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8FFF1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FA973" w14:textId="7A2EFEDA" w:rsidR="003B526F" w:rsidRPr="003B526F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48602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5BD69" w14:textId="1B051180" w:rsidR="003B526F" w:rsidRPr="00C44CB0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64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05850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8AF94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4BBA5" w14:textId="1C72142F" w:rsidR="003B526F" w:rsidRPr="00F7303F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276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FA4F2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7C95A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DE1CC" w14:textId="07E58727" w:rsidR="003B526F" w:rsidRPr="00880A24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276</w:t>
            </w:r>
          </w:p>
        </w:tc>
      </w:tr>
      <w:tr w:rsidR="003B526F" w:rsidRPr="00C44CB0" w14:paraId="3652FCE9" w14:textId="77777777" w:rsidTr="002B1BC2">
        <w:trPr>
          <w:trHeight w:val="320"/>
        </w:trPr>
        <w:tc>
          <w:tcPr>
            <w:tcW w:w="4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49353" w14:textId="77777777" w:rsidR="003B526F" w:rsidRPr="00C44CB0" w:rsidRDefault="003B526F" w:rsidP="00CE7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3.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4A18E" w14:textId="77777777" w:rsidR="003B526F" w:rsidRPr="00C44CB0" w:rsidRDefault="003B526F" w:rsidP="00CE7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Физичко васпитање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AF5C8" w14:textId="1D0A509F" w:rsidR="003B526F" w:rsidRPr="00F7303F" w:rsidRDefault="00F7303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96CB" w14:textId="33D65F18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C5F74" w14:textId="7D843367" w:rsidR="003B526F" w:rsidRPr="00F7303F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0E5C5" w14:textId="3DFBB0DA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C8E7C" w14:textId="2155FABD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A3A15" w14:textId="5039E882" w:rsidR="003B526F" w:rsidRPr="00F7303F" w:rsidRDefault="00F7303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BBDEF" w14:textId="2341BFDD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1F4DB" w14:textId="5DCA7B39" w:rsidR="003B526F" w:rsidRPr="00F7303F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1B398" w14:textId="2143AA88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67FFF" w14:textId="4AA4A744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D5267" w14:textId="0BFFA798" w:rsidR="003B526F" w:rsidRPr="00F7303F" w:rsidRDefault="00F7303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2D9B1" w14:textId="5FFC0A20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617EB" w14:textId="512D826B" w:rsidR="003B526F" w:rsidRPr="003B526F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06A31" w14:textId="01D717D9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69FC9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CAE85" w14:textId="7D093F3A" w:rsidR="003B526F" w:rsidRPr="003B526F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00F9D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3D812" w14:textId="7553C6F9" w:rsidR="003B526F" w:rsidRPr="00C44CB0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64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502CE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971A0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8EA54" w14:textId="05170DE8" w:rsidR="003B526F" w:rsidRPr="00F7303F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276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2853C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E3E23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24663" w14:textId="616704EE" w:rsidR="003B526F" w:rsidRPr="00880A24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276</w:t>
            </w:r>
          </w:p>
        </w:tc>
      </w:tr>
      <w:tr w:rsidR="003B526F" w:rsidRPr="00C44CB0" w14:paraId="4955C3C8" w14:textId="77777777" w:rsidTr="002B1BC2">
        <w:trPr>
          <w:trHeight w:val="320"/>
        </w:trPr>
        <w:tc>
          <w:tcPr>
            <w:tcW w:w="4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D5249" w14:textId="77777777" w:rsidR="003B526F" w:rsidRPr="00C44CB0" w:rsidRDefault="003B526F" w:rsidP="00CE7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4.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A739E" w14:textId="77777777" w:rsidR="003B526F" w:rsidRPr="00C44CB0" w:rsidRDefault="003B526F" w:rsidP="00CE7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Математика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10B62" w14:textId="27BE4A71" w:rsidR="003B526F" w:rsidRPr="00F7303F" w:rsidRDefault="00F7303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92FCB" w14:textId="27B7A5D1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C4596" w14:textId="7402BB24" w:rsidR="003B526F" w:rsidRPr="00F7303F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EF7FC" w14:textId="7FBC6785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F743F" w14:textId="7C4B8BCB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3139D" w14:textId="0A5FD533" w:rsidR="003B526F" w:rsidRPr="00F7303F" w:rsidRDefault="00F7303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C6897" w14:textId="7AF149A4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4D263" w14:textId="18BA7BD3" w:rsidR="003B526F" w:rsidRPr="00F7303F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AC730" w14:textId="5D781F4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A34E2" w14:textId="2F2DC3BC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6ABEA" w14:textId="32441617" w:rsidR="003B526F" w:rsidRPr="00F7303F" w:rsidRDefault="00F7303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EDA1A" w14:textId="32091991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20152" w14:textId="439DBBB4" w:rsidR="003B526F" w:rsidRPr="003B526F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97384" w14:textId="33BA8E83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168CC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E056C" w14:textId="494DC96B" w:rsidR="003B526F" w:rsidRPr="003B526F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2B343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3DF91" w14:textId="77617491" w:rsidR="003B526F" w:rsidRPr="00C44CB0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64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4896D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90CEF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23412" w14:textId="6B7C8EE2" w:rsidR="003B526F" w:rsidRPr="00F7303F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276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46B22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ED3F7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875A2" w14:textId="2DEED3C5" w:rsidR="003B526F" w:rsidRPr="00880A24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276</w:t>
            </w:r>
          </w:p>
        </w:tc>
      </w:tr>
      <w:tr w:rsidR="003B526F" w:rsidRPr="00C44CB0" w14:paraId="33E1B703" w14:textId="77777777" w:rsidTr="002B1BC2">
        <w:trPr>
          <w:trHeight w:val="320"/>
        </w:trPr>
        <w:tc>
          <w:tcPr>
            <w:tcW w:w="4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C8AE7" w14:textId="0F7F6E17" w:rsidR="003B526F" w:rsidRPr="00C44CB0" w:rsidRDefault="003B526F" w:rsidP="00CE7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5</w:t>
            </w: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.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984A1" w14:textId="77777777" w:rsidR="003B526F" w:rsidRPr="00C44CB0" w:rsidRDefault="003B526F" w:rsidP="00CE7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Рачунарство и информатика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B233A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74D6EBE8" w14:textId="6B407F1E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27335" w14:textId="3146A01F" w:rsidR="003B526F" w:rsidRPr="00CE741D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6B110" w14:textId="66921C22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9D385" w14:textId="22554FD2" w:rsidR="003B526F" w:rsidRPr="00CE741D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72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82C01" w14:textId="2E0F2D4E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43B99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54BC7E7B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3499B" w14:textId="672D6D06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D05D4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C5E06" w14:textId="42600783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CA102" w14:textId="5CEC5B03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11144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19E5B993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34ACD" w14:textId="5BA31190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94029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F4CBF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0173F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8C040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43477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D6B36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6B003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B422C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67F14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60E17" w14:textId="635EC71A" w:rsidR="003B526F" w:rsidRPr="00880A24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74A71" w14:textId="54515599" w:rsidR="003B526F" w:rsidRPr="00F10202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4CC62" w14:textId="5740DCF5" w:rsidR="003B526F" w:rsidRPr="00880A24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72</w:t>
            </w:r>
          </w:p>
        </w:tc>
      </w:tr>
      <w:tr w:rsidR="003B526F" w:rsidRPr="00C44CB0" w14:paraId="628E7F38" w14:textId="77777777" w:rsidTr="002B1BC2">
        <w:trPr>
          <w:trHeight w:val="320"/>
        </w:trPr>
        <w:tc>
          <w:tcPr>
            <w:tcW w:w="4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6C35B" w14:textId="018B379F" w:rsidR="003B526F" w:rsidRPr="00C44CB0" w:rsidRDefault="003B526F" w:rsidP="00CE7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6</w:t>
            </w: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.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16F05" w14:textId="77777777" w:rsidR="003B526F" w:rsidRPr="00C44CB0" w:rsidRDefault="003B526F" w:rsidP="00CE7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Историја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43058" w14:textId="747318EB" w:rsidR="003B526F" w:rsidRPr="00F7303F" w:rsidRDefault="00F7303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16262" w14:textId="4442AAED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77EE3" w14:textId="2C073568" w:rsidR="003B526F" w:rsidRPr="00F7303F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FFC1C" w14:textId="0B97A953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C235F" w14:textId="2ABE5A6E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1E85B" w14:textId="2310F4BE" w:rsidR="003B526F" w:rsidRPr="00F7303F" w:rsidRDefault="00F7303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634B0" w14:textId="2D0C0393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8BAFB" w14:textId="58CDABB7" w:rsidR="003B526F" w:rsidRPr="00F7303F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C1383" w14:textId="22C544AF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53C93" w14:textId="4EF8A0C2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33007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743F3782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6A806" w14:textId="65366EA2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8A674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6736D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6FAC9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FB0DC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0B879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1C30C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497A6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A918C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E8453" w14:textId="38479DB3" w:rsidR="003B526F" w:rsidRPr="00880A24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142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71D2D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70396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A2F1F" w14:textId="1C04D1DA" w:rsidR="003B526F" w:rsidRPr="00F7303F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142</w:t>
            </w:r>
          </w:p>
        </w:tc>
      </w:tr>
      <w:tr w:rsidR="003B526F" w:rsidRPr="00C44CB0" w14:paraId="6BAA88CB" w14:textId="77777777" w:rsidTr="002B1BC2">
        <w:trPr>
          <w:trHeight w:val="320"/>
        </w:trPr>
        <w:tc>
          <w:tcPr>
            <w:tcW w:w="4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361B6" w14:textId="74A3E05C" w:rsidR="003B526F" w:rsidRPr="00C44CB0" w:rsidRDefault="003B526F" w:rsidP="00CE7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</w:t>
            </w: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.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838D7" w14:textId="6F9E2E3A" w:rsidR="003B526F" w:rsidRPr="004C15F0" w:rsidRDefault="003B526F" w:rsidP="00CE7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Географија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2BFE2" w14:textId="388983EE" w:rsidR="003B526F" w:rsidRPr="00F7303F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672A6" w14:textId="025A58F1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AFB33" w14:textId="7AB50415" w:rsidR="003B526F" w:rsidRPr="00F7303F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BD56F" w14:textId="5F27E361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23D75" w14:textId="2C65B3B4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D4882" w14:textId="573EB531" w:rsidR="003B526F" w:rsidRPr="00F7303F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EA844" w14:textId="2F9483B3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BD502" w14:textId="7005CD70" w:rsidR="003B526F" w:rsidRPr="00F7303F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49FF9" w14:textId="4159E966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83FD2" w14:textId="43449DC0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DF382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60EB74F1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6FD91" w14:textId="38CB0E2C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A76D8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E2E23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CBD3F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4ED22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A039F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9D589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1BC63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51715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33070" w14:textId="634E1764" w:rsidR="003B526F" w:rsidRPr="00880A24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5E7D1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B376F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81215" w14:textId="02A01AB7" w:rsidR="003B526F" w:rsidRPr="00F7303F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72</w:t>
            </w:r>
          </w:p>
        </w:tc>
      </w:tr>
      <w:tr w:rsidR="003B526F" w:rsidRPr="00C44CB0" w14:paraId="71F2BD48" w14:textId="77777777" w:rsidTr="002B1BC2">
        <w:trPr>
          <w:trHeight w:val="320"/>
        </w:trPr>
        <w:tc>
          <w:tcPr>
            <w:tcW w:w="4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EB36F" w14:textId="35F0FB4A" w:rsidR="003B526F" w:rsidRPr="00C44CB0" w:rsidRDefault="003B526F" w:rsidP="00CE7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8.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65B27" w14:textId="4E4F9748" w:rsidR="003B526F" w:rsidRPr="004C15F0" w:rsidRDefault="00423876" w:rsidP="00CE7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Екологија и заштита животне средине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BC416" w14:textId="4436547F" w:rsidR="003B526F" w:rsidRPr="00F7303F" w:rsidRDefault="00F7303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54F38" w14:textId="10BA9C53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39950" w14:textId="4B126802" w:rsidR="003B526F" w:rsidRPr="00F7303F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BC462" w14:textId="08B9A1DF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DD64E" w14:textId="526CB43F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79612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29B2E82D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659E6" w14:textId="541AF842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DD285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72A0F" w14:textId="7855835F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21D1B" w14:textId="487936C6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17A69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63B5AA24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3CC6C" w14:textId="622294DC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61D47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E2907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8AB50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0F79F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88D9E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DADCE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195A6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6C4AA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392E9" w14:textId="631658EB" w:rsidR="003B526F" w:rsidRPr="00880A24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7D6E1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B2E3B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69F87" w14:textId="035C06DD" w:rsidR="003B526F" w:rsidRPr="00F7303F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72</w:t>
            </w:r>
          </w:p>
        </w:tc>
      </w:tr>
      <w:tr w:rsidR="003B526F" w:rsidRPr="00C44CB0" w14:paraId="2539C669" w14:textId="77777777" w:rsidTr="002B1BC2">
        <w:trPr>
          <w:trHeight w:val="320"/>
        </w:trPr>
        <w:tc>
          <w:tcPr>
            <w:tcW w:w="4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CAB50" w14:textId="305C5C5D" w:rsidR="003B526F" w:rsidRPr="00C44CB0" w:rsidRDefault="00F10202" w:rsidP="00F10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9</w:t>
            </w:r>
            <w:r w:rsidR="003B526F"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.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4ECB0" w14:textId="5975F187" w:rsidR="003B526F" w:rsidRPr="004C15F0" w:rsidRDefault="003B526F" w:rsidP="00CE7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Ликовна култура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C56C0" w14:textId="5624062D" w:rsidR="003B526F" w:rsidRPr="00C44CB0" w:rsidRDefault="003B526F" w:rsidP="0036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CF82C" w14:textId="5B0EDB9F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2A8E6" w14:textId="781251D7" w:rsidR="003B526F" w:rsidRPr="00CE741D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3445D" w14:textId="26628485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28CD0" w14:textId="257DCBE1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36160" w14:textId="0DECBEA3" w:rsidR="003B526F" w:rsidRPr="00F10202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2A7E7" w14:textId="624E35D0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B0686" w14:textId="30B70CBE" w:rsidR="003B526F" w:rsidRPr="00F10202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35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A397E" w14:textId="514C4CCC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AA3D2" w14:textId="27626D5C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05A01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644A6AFA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90678" w14:textId="521755FB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A0873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32255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8E8B3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4025B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B230A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C297F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0D86F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BF85C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3B9B0" w14:textId="261B36A4" w:rsidR="003B526F" w:rsidRPr="00880A24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35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76DBB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95BC7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037CE" w14:textId="68092FAA" w:rsidR="003B526F" w:rsidRPr="00F7303F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35</w:t>
            </w:r>
          </w:p>
        </w:tc>
      </w:tr>
      <w:tr w:rsidR="003B526F" w:rsidRPr="00C44CB0" w14:paraId="6B95980A" w14:textId="77777777" w:rsidTr="002B1BC2">
        <w:trPr>
          <w:trHeight w:val="320"/>
        </w:trPr>
        <w:tc>
          <w:tcPr>
            <w:tcW w:w="4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D6530" w14:textId="3E227308" w:rsidR="003B526F" w:rsidRPr="00C44CB0" w:rsidRDefault="00F10202" w:rsidP="00F10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10</w:t>
            </w:r>
            <w:r w:rsidR="003B526F"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FC15F" w14:textId="10E5B245" w:rsidR="003B526F" w:rsidRPr="004C15F0" w:rsidRDefault="00F10202" w:rsidP="00CE7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Логика са етиком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7F0D4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61982922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DAEC6" w14:textId="4C7C8F74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C34A2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3F9F48DC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DE53B" w14:textId="5FCFBD55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4E0E5" w14:textId="0AFFD43D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15B5F" w14:textId="6A3AA4DB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0D048" w14:textId="43548D66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D78EE" w14:textId="69F31DBA" w:rsidR="003B526F" w:rsidRPr="00F2060B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38CE6" w14:textId="17D1393C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C8CB7" w14:textId="5AAA999A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79F43" w14:textId="53A103ED" w:rsidR="003B526F" w:rsidRPr="00F10202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05C06" w14:textId="6F5486E3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71817" w14:textId="5A430CD2" w:rsidR="003B526F" w:rsidRPr="00F10202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3EFE4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6C6E2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8A9C3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579A1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7DC85" w14:textId="6E075F73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3BBA6" w14:textId="3D6886C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2A746" w14:textId="0E7519B9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7E559" w14:textId="48873FD2" w:rsidR="003B526F" w:rsidRPr="00880A24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654A9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A9C40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C0982" w14:textId="585A9625" w:rsidR="003B526F" w:rsidRPr="00F7303F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70</w:t>
            </w:r>
          </w:p>
        </w:tc>
      </w:tr>
      <w:tr w:rsidR="003B526F" w:rsidRPr="00C44CB0" w14:paraId="6E98658B" w14:textId="77777777" w:rsidTr="002B1BC2">
        <w:trPr>
          <w:trHeight w:val="320"/>
        </w:trPr>
        <w:tc>
          <w:tcPr>
            <w:tcW w:w="4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9B008" w14:textId="46A0C0D6" w:rsidR="003B526F" w:rsidRPr="004C15F0" w:rsidRDefault="00F10202" w:rsidP="00CE7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11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31805" w14:textId="21D14811" w:rsidR="003B526F" w:rsidRDefault="003B526F" w:rsidP="00CE7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Социологија са правима грађана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1A933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6D707" w14:textId="4CC9DBCA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62037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EBBF2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84468" w14:textId="501F92F8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F4107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50ABA" w14:textId="586D2D49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1BA4B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4B8BF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2A8C7" w14:textId="103C3BE0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AE1DD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1565B" w14:textId="13EEBC4F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AACE4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7536A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7BFE8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9FC2E" w14:textId="0E8B18F9" w:rsidR="003B526F" w:rsidRPr="003B526F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C1C78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D046E" w14:textId="12FFA293" w:rsidR="003B526F" w:rsidRPr="003B526F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64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FCBD2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B2BA7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682E0" w14:textId="13265CBC" w:rsidR="003B526F" w:rsidRPr="00880A24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7CA14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0411A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1CA3E" w14:textId="3378E731" w:rsidR="003B526F" w:rsidRPr="00880A24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64</w:t>
            </w:r>
          </w:p>
        </w:tc>
      </w:tr>
      <w:tr w:rsidR="00F10202" w:rsidRPr="00C44CB0" w14:paraId="14921503" w14:textId="77777777" w:rsidTr="002B1BC2">
        <w:trPr>
          <w:trHeight w:val="320"/>
        </w:trPr>
        <w:tc>
          <w:tcPr>
            <w:tcW w:w="4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547A9" w14:textId="0C15E5CD" w:rsidR="00F10202" w:rsidRDefault="00F10202" w:rsidP="00CE7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12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AE26D" w14:textId="4CD6AED1" w:rsidR="00F10202" w:rsidRDefault="00F10202" w:rsidP="00CE7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 xml:space="preserve">Филозофија 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D6D19" w14:textId="77777777" w:rsidR="00F10202" w:rsidRPr="00C44CB0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F61E0" w14:textId="77777777" w:rsidR="00F10202" w:rsidRPr="00C44CB0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AA9B7" w14:textId="77777777" w:rsidR="00F10202" w:rsidRPr="00C44CB0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D9512" w14:textId="77777777" w:rsidR="00F10202" w:rsidRPr="00C44CB0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C80DE" w14:textId="77777777" w:rsidR="00F10202" w:rsidRPr="00C44CB0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8C0BA" w14:textId="77777777" w:rsidR="00F10202" w:rsidRPr="00C44CB0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697FA" w14:textId="77777777" w:rsidR="00F10202" w:rsidRPr="00C44CB0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14E20" w14:textId="77777777" w:rsidR="00F10202" w:rsidRPr="00C44CB0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F0893" w14:textId="77777777" w:rsidR="00F10202" w:rsidRPr="00C44CB0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8DF44" w14:textId="77777777" w:rsidR="00F10202" w:rsidRPr="00C44CB0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A3B2C" w14:textId="77777777" w:rsidR="00F10202" w:rsidRPr="00C44CB0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CF068" w14:textId="77777777" w:rsidR="00F10202" w:rsidRPr="00C44CB0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FB580" w14:textId="77777777" w:rsidR="00F10202" w:rsidRPr="00C44CB0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2C2C0" w14:textId="77777777" w:rsidR="00F10202" w:rsidRPr="00C44CB0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5EBA8" w14:textId="77777777" w:rsidR="00F10202" w:rsidRPr="00C44CB0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E76CD" w14:textId="5AE9CA23" w:rsidR="00F10202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09075" w14:textId="77777777" w:rsidR="00F10202" w:rsidRPr="00C44CB0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2A742" w14:textId="1AF9CB8A" w:rsidR="00F10202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64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73EC8" w14:textId="77777777" w:rsidR="00F10202" w:rsidRPr="00C44CB0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05427" w14:textId="77777777" w:rsidR="00F10202" w:rsidRPr="00C44CB0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9194F" w14:textId="0AB436DA" w:rsidR="00F10202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CCDEF" w14:textId="77777777" w:rsidR="00F10202" w:rsidRPr="00C44CB0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50252" w14:textId="77777777" w:rsidR="00F10202" w:rsidRPr="00C44CB0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6DBFB" w14:textId="63D6E0FE" w:rsidR="00F10202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64</w:t>
            </w:r>
          </w:p>
        </w:tc>
      </w:tr>
      <w:tr w:rsidR="00880A24" w:rsidRPr="00C44CB0" w14:paraId="3883B8E1" w14:textId="77777777" w:rsidTr="002B1BC2">
        <w:trPr>
          <w:trHeight w:val="320"/>
        </w:trPr>
        <w:tc>
          <w:tcPr>
            <w:tcW w:w="2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7EE2C06" w14:textId="484F424D" w:rsidR="00880A24" w:rsidRDefault="00F10202" w:rsidP="00880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Б. ИЗБОРНИ ПРОГРАМИ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71B91FC" w14:textId="3EB1C61D" w:rsidR="00880A24" w:rsidRPr="002B1BC2" w:rsidRDefault="00880A24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 w:rsidRPr="002B1BC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BC460A" w14:textId="77777777" w:rsidR="00880A24" w:rsidRPr="002B1BC2" w:rsidRDefault="00880A24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CD7D123" w14:textId="0C2247BE" w:rsidR="00880A24" w:rsidRPr="002B1BC2" w:rsidRDefault="00F10202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36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7F0DF2" w14:textId="77777777" w:rsidR="00880A24" w:rsidRPr="002B1BC2" w:rsidRDefault="00880A24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46DBC6" w14:textId="77777777" w:rsidR="00880A24" w:rsidRPr="002B1BC2" w:rsidRDefault="00880A24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86A131E" w14:textId="2AA7AB1E" w:rsidR="00880A24" w:rsidRPr="002B1BC2" w:rsidRDefault="00880A24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 w:rsidRPr="002B1BC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6C5E15" w14:textId="77777777" w:rsidR="00880A24" w:rsidRPr="002B1BC2" w:rsidRDefault="00880A24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06232F4" w14:textId="5A690DF9" w:rsidR="00880A24" w:rsidRPr="002B1BC2" w:rsidRDefault="00F10202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35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49A711" w14:textId="77777777" w:rsidR="00880A24" w:rsidRPr="002B1BC2" w:rsidRDefault="00880A24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9AE45B" w14:textId="77777777" w:rsidR="00880A24" w:rsidRPr="002B1BC2" w:rsidRDefault="00880A24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376534" w14:textId="356DDF39" w:rsidR="00880A24" w:rsidRPr="002B1BC2" w:rsidRDefault="00880A24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 w:rsidRPr="002B1BC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326D2F" w14:textId="77777777" w:rsidR="00880A24" w:rsidRPr="002B1BC2" w:rsidRDefault="00880A24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0937020" w14:textId="3D979811" w:rsidR="00880A24" w:rsidRPr="002B1BC2" w:rsidRDefault="00F10202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341637B" w14:textId="77777777" w:rsidR="00880A24" w:rsidRPr="002B1BC2" w:rsidRDefault="00880A24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E920FB8" w14:textId="77777777" w:rsidR="00880A24" w:rsidRPr="002B1BC2" w:rsidRDefault="00880A24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471DBDC" w14:textId="03CE3F0B" w:rsidR="00880A24" w:rsidRPr="002B1BC2" w:rsidRDefault="00F10202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3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F0C74D8" w14:textId="77777777" w:rsidR="00880A24" w:rsidRPr="002B1BC2" w:rsidRDefault="00880A24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BEB47DB" w14:textId="62B00820" w:rsidR="00880A24" w:rsidRPr="002B1BC2" w:rsidRDefault="00F10202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96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C3057AD" w14:textId="77777777" w:rsidR="00880A24" w:rsidRPr="002B1BC2" w:rsidRDefault="00880A24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5A06DC0" w14:textId="77777777" w:rsidR="00880A24" w:rsidRPr="002B1BC2" w:rsidRDefault="00880A24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69F39CA" w14:textId="1192AC21" w:rsidR="00880A24" w:rsidRPr="002B1BC2" w:rsidRDefault="00F10202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272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578C876" w14:textId="77777777" w:rsidR="00880A24" w:rsidRPr="002B1BC2" w:rsidRDefault="00880A24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5AF14AF" w14:textId="77777777" w:rsidR="00880A24" w:rsidRPr="002B1BC2" w:rsidRDefault="00880A24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8B951CB" w14:textId="59973FA5" w:rsidR="00880A24" w:rsidRPr="002B1BC2" w:rsidRDefault="00F10202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272</w:t>
            </w:r>
          </w:p>
        </w:tc>
      </w:tr>
      <w:tr w:rsidR="002B1BC2" w:rsidRPr="00C44CB0" w14:paraId="207876BA" w14:textId="77777777" w:rsidTr="002B1BC2">
        <w:trPr>
          <w:trHeight w:val="32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08899" w14:textId="69B7E26A" w:rsidR="002B1BC2" w:rsidRPr="002B1BC2" w:rsidRDefault="002B1BC2" w:rsidP="00880A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sr-Cyrl-RS" w:eastAsia="en-GB"/>
              </w:rPr>
            </w:pPr>
            <w:r w:rsidRPr="002B1BC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sr-Cyrl-RS" w:eastAsia="en-GB"/>
              </w:rPr>
              <w:t>1.</w:t>
            </w:r>
          </w:p>
        </w:tc>
        <w:tc>
          <w:tcPr>
            <w:tcW w:w="1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01BF6" w14:textId="16214CC7" w:rsidR="002B1BC2" w:rsidRPr="002B1BC2" w:rsidRDefault="002B1BC2" w:rsidP="00880A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sr-Cyrl-RS" w:eastAsia="en-GB"/>
              </w:rPr>
            </w:pPr>
            <w:r w:rsidRPr="002B1BC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sr-Cyrl-RS" w:eastAsia="en-GB"/>
              </w:rPr>
              <w:t>Гра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sr-Cyrl-RS" w:eastAsia="en-GB"/>
              </w:rPr>
              <w:t>ђанско васпитање/Верска настава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D695C" w14:textId="422043FF" w:rsidR="002B1BC2" w:rsidRDefault="002B1BC2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FC2B7" w14:textId="77777777" w:rsidR="002B1BC2" w:rsidRPr="00C44CB0" w:rsidRDefault="002B1BC2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DCD96" w14:textId="50A48D09" w:rsidR="002B1BC2" w:rsidRDefault="00F10202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36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4A491" w14:textId="77777777" w:rsidR="002B1BC2" w:rsidRPr="00C44CB0" w:rsidRDefault="002B1BC2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A4DE8" w14:textId="77777777" w:rsidR="002B1BC2" w:rsidRPr="00C44CB0" w:rsidRDefault="002B1BC2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B813E" w14:textId="35E11F8C" w:rsidR="002B1BC2" w:rsidRDefault="002B1BC2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9F7B3" w14:textId="77777777" w:rsidR="002B1BC2" w:rsidRPr="00C44CB0" w:rsidRDefault="002B1BC2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04F23" w14:textId="2AB716D7" w:rsidR="002B1BC2" w:rsidRDefault="00F10202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35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8EBFF" w14:textId="77777777" w:rsidR="002B1BC2" w:rsidRPr="00C44CB0" w:rsidRDefault="002B1BC2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28042" w14:textId="77777777" w:rsidR="002B1BC2" w:rsidRPr="00C44CB0" w:rsidRDefault="002B1BC2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F5005" w14:textId="39BAB5EF" w:rsidR="002B1BC2" w:rsidRDefault="002B1BC2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DCD2D" w14:textId="77777777" w:rsidR="002B1BC2" w:rsidRPr="00C44CB0" w:rsidRDefault="002B1BC2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4E67A" w14:textId="1FB8DB77" w:rsidR="002B1BC2" w:rsidRDefault="00FB366E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AB9D4" w14:textId="77777777" w:rsidR="002B1BC2" w:rsidRPr="00C44CB0" w:rsidRDefault="002B1BC2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7B5E1" w14:textId="77777777" w:rsidR="002B1BC2" w:rsidRPr="00C44CB0" w:rsidRDefault="002B1BC2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97DF5" w14:textId="72E579D5" w:rsidR="002B1BC2" w:rsidRDefault="002B1BC2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21EB5" w14:textId="77777777" w:rsidR="002B1BC2" w:rsidRPr="00C44CB0" w:rsidRDefault="002B1BC2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0E596" w14:textId="3839076D" w:rsidR="002B1BC2" w:rsidRDefault="00FB366E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32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4918C" w14:textId="77777777" w:rsidR="002B1BC2" w:rsidRPr="00C44CB0" w:rsidRDefault="002B1BC2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06A78" w14:textId="77777777" w:rsidR="002B1BC2" w:rsidRPr="00C44CB0" w:rsidRDefault="002B1BC2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169CB" w14:textId="445E2929" w:rsidR="002B1BC2" w:rsidRDefault="00FB366E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138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44F51" w14:textId="77777777" w:rsidR="002B1BC2" w:rsidRPr="00C44CB0" w:rsidRDefault="002B1BC2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37D3D" w14:textId="77777777" w:rsidR="002B1BC2" w:rsidRPr="00C44CB0" w:rsidRDefault="002B1BC2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86A73" w14:textId="538C163A" w:rsidR="002B1BC2" w:rsidRDefault="00FB366E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138</w:t>
            </w:r>
          </w:p>
        </w:tc>
      </w:tr>
      <w:tr w:rsidR="002B1BC2" w:rsidRPr="00C44CB0" w14:paraId="3C709D5C" w14:textId="77777777" w:rsidTr="002B1BC2">
        <w:trPr>
          <w:trHeight w:val="32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0DC0C" w14:textId="0657F611" w:rsidR="002B1BC2" w:rsidRPr="002B1BC2" w:rsidRDefault="002B1BC2" w:rsidP="002B1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sr-Cyrl-RS" w:eastAsia="en-GB"/>
              </w:rPr>
              <w:t>2.</w:t>
            </w:r>
          </w:p>
        </w:tc>
        <w:tc>
          <w:tcPr>
            <w:tcW w:w="1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6A647" w14:textId="5BDFDBEB" w:rsidR="002B1BC2" w:rsidRPr="002B1BC2" w:rsidRDefault="002B1BC2" w:rsidP="002B1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sr-Cyrl-RS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Изборни предмети према програму образовног профила</w:t>
            </w:r>
            <w:r w:rsidRPr="00C44C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*</w:t>
            </w:r>
            <w:r w:rsidRPr="00C44CB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*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5DD8A" w14:textId="77777777" w:rsidR="002B1BC2" w:rsidRDefault="002B1BC2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0D8C4" w14:textId="77777777" w:rsidR="002B1BC2" w:rsidRPr="00C44CB0" w:rsidRDefault="002B1BC2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8A4AD" w14:textId="77777777" w:rsidR="002B1BC2" w:rsidRDefault="002B1BC2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27A02" w14:textId="77777777" w:rsidR="002B1BC2" w:rsidRPr="00C44CB0" w:rsidRDefault="002B1BC2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F6DA0" w14:textId="77777777" w:rsidR="002B1BC2" w:rsidRPr="00C44CB0" w:rsidRDefault="002B1BC2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D773B" w14:textId="77777777" w:rsidR="002B1BC2" w:rsidRDefault="002B1BC2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3DFB0" w14:textId="77777777" w:rsidR="002B1BC2" w:rsidRPr="00C44CB0" w:rsidRDefault="002B1BC2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920D4" w14:textId="77777777" w:rsidR="002B1BC2" w:rsidRDefault="002B1BC2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D4033" w14:textId="77777777" w:rsidR="002B1BC2" w:rsidRPr="00C44CB0" w:rsidRDefault="002B1BC2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6E7" w14:textId="77777777" w:rsidR="002B1BC2" w:rsidRPr="00C44CB0" w:rsidRDefault="002B1BC2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B07DB" w14:textId="56EFDBDE" w:rsidR="002B1BC2" w:rsidRDefault="002B1BC2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93186" w14:textId="77777777" w:rsidR="002B1BC2" w:rsidRPr="00C44CB0" w:rsidRDefault="002B1BC2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DE122" w14:textId="594E18E5" w:rsidR="002B1BC2" w:rsidRDefault="00FB366E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2AE24" w14:textId="77777777" w:rsidR="002B1BC2" w:rsidRPr="00C44CB0" w:rsidRDefault="002B1BC2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F7E49" w14:textId="77777777" w:rsidR="002B1BC2" w:rsidRPr="00C44CB0" w:rsidRDefault="002B1BC2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C7CE1" w14:textId="3B833010" w:rsidR="002B1BC2" w:rsidRDefault="002B1BC2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F8CB8" w14:textId="77777777" w:rsidR="002B1BC2" w:rsidRPr="00C44CB0" w:rsidRDefault="002B1BC2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6458A" w14:textId="766C4E8F" w:rsidR="002B1BC2" w:rsidRDefault="00FB366E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64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678AD" w14:textId="77777777" w:rsidR="002B1BC2" w:rsidRPr="00C44CB0" w:rsidRDefault="002B1BC2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071DE" w14:textId="77777777" w:rsidR="002B1BC2" w:rsidRPr="00C44CB0" w:rsidRDefault="002B1BC2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D3694" w14:textId="139CF433" w:rsidR="002B1BC2" w:rsidRDefault="00FB366E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134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398F1" w14:textId="77777777" w:rsidR="002B1BC2" w:rsidRPr="00C44CB0" w:rsidRDefault="002B1BC2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F32D6" w14:textId="77777777" w:rsidR="002B1BC2" w:rsidRPr="00C44CB0" w:rsidRDefault="002B1BC2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E1B0D" w14:textId="0173B5BA" w:rsidR="002B1BC2" w:rsidRDefault="00FB366E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134</w:t>
            </w:r>
          </w:p>
        </w:tc>
      </w:tr>
      <w:tr w:rsidR="002B1BC2" w:rsidRPr="00C44CB0" w14:paraId="6BD0C901" w14:textId="77777777" w:rsidTr="002B1BC2">
        <w:trPr>
          <w:trHeight w:val="320"/>
        </w:trPr>
        <w:tc>
          <w:tcPr>
            <w:tcW w:w="2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39808FC" w14:textId="51C2A3BE" w:rsidR="002B1BC2" w:rsidRPr="00C44CB0" w:rsidRDefault="002B1BC2" w:rsidP="002B1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УКУПНО А1 + Б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A9D6923" w14:textId="6B5E857D" w:rsidR="002B1BC2" w:rsidRPr="002B1BC2" w:rsidRDefault="00FB366E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D74965" w14:textId="5B37D88B" w:rsidR="002B1BC2" w:rsidRPr="002B1BC2" w:rsidRDefault="002B1BC2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 w:rsidRPr="002B1BC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5276DD3" w14:textId="0A162E06" w:rsidR="002B1BC2" w:rsidRPr="002B1BC2" w:rsidRDefault="00FB366E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576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AD1218" w14:textId="30217264" w:rsidR="002B1BC2" w:rsidRPr="002B1BC2" w:rsidRDefault="00FB366E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72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9BDF68" w14:textId="77777777" w:rsidR="002B1BC2" w:rsidRPr="002B1BC2" w:rsidRDefault="002B1BC2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CD69DED" w14:textId="48AD6F9A" w:rsidR="002B1BC2" w:rsidRPr="002B1BC2" w:rsidRDefault="00FB366E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7584C3" w14:textId="77777777" w:rsidR="002B1BC2" w:rsidRPr="002B1BC2" w:rsidRDefault="002B1BC2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772E377" w14:textId="2699DCEB" w:rsidR="002B1BC2" w:rsidRPr="002B1BC2" w:rsidRDefault="00FB366E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455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8D0FAB" w14:textId="77777777" w:rsidR="002B1BC2" w:rsidRPr="002B1BC2" w:rsidRDefault="002B1BC2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9EE458" w14:textId="77777777" w:rsidR="002B1BC2" w:rsidRPr="002B1BC2" w:rsidRDefault="002B1BC2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AAD9E9" w14:textId="32B99DED" w:rsidR="002B1BC2" w:rsidRPr="002B1BC2" w:rsidRDefault="00FB366E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76A698" w14:textId="77777777" w:rsidR="002B1BC2" w:rsidRPr="002B1BC2" w:rsidRDefault="002B1BC2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0E20516" w14:textId="6FB3DF89" w:rsidR="002B1BC2" w:rsidRPr="002B1BC2" w:rsidRDefault="00FB366E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9E9FE1A" w14:textId="77777777" w:rsidR="002B1BC2" w:rsidRPr="002B1BC2" w:rsidRDefault="002B1BC2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0C5EE82" w14:textId="77777777" w:rsidR="002B1BC2" w:rsidRPr="002B1BC2" w:rsidRDefault="002B1BC2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45BBA82" w14:textId="18DCB149" w:rsidR="002B1BC2" w:rsidRPr="002B1BC2" w:rsidRDefault="00FB366E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16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E0ED96E" w14:textId="77777777" w:rsidR="002B1BC2" w:rsidRPr="002B1BC2" w:rsidRDefault="002B1BC2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AB82063" w14:textId="7990FC85" w:rsidR="002B1BC2" w:rsidRPr="002B1BC2" w:rsidRDefault="00FB366E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512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4BF3E1F" w14:textId="77777777" w:rsidR="002B1BC2" w:rsidRPr="002B1BC2" w:rsidRDefault="002B1BC2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7BF0207" w14:textId="77777777" w:rsidR="002B1BC2" w:rsidRPr="002B1BC2" w:rsidRDefault="002B1BC2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5BDAD6B" w14:textId="58011170" w:rsidR="002B1BC2" w:rsidRPr="002B1BC2" w:rsidRDefault="00FB366E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2033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8B2CAD9" w14:textId="5CB17E4F" w:rsidR="002B1BC2" w:rsidRPr="0047345D" w:rsidRDefault="00FB366E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72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E1CACBD" w14:textId="77777777" w:rsidR="002B1BC2" w:rsidRPr="002B1BC2" w:rsidRDefault="002B1BC2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D1BBA8F" w14:textId="6497AD86" w:rsidR="002B1BC2" w:rsidRPr="002B1BC2" w:rsidRDefault="00FB366E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2105</w:t>
            </w:r>
          </w:p>
        </w:tc>
      </w:tr>
      <w:tr w:rsidR="002B1BC2" w:rsidRPr="00C44CB0" w14:paraId="434B522D" w14:textId="77777777" w:rsidTr="002B1BC2">
        <w:trPr>
          <w:trHeight w:val="292"/>
        </w:trPr>
        <w:tc>
          <w:tcPr>
            <w:tcW w:w="2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24E90751" w14:textId="77777777" w:rsidR="002B1BC2" w:rsidRPr="00C44CB0" w:rsidRDefault="002B1BC2" w:rsidP="002B1B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УКУПНО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1ACA6BF2" w14:textId="563A2F92" w:rsidR="002B1BC2" w:rsidRPr="00456DDF" w:rsidRDefault="00FB366E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18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629BDB42" w14:textId="6C1E68B5" w:rsidR="002B1BC2" w:rsidRPr="002B1BC2" w:rsidRDefault="00FB366E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648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10376399" w14:textId="22471DBC" w:rsidR="002B1BC2" w:rsidRPr="00456DDF" w:rsidRDefault="00FB366E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37F49849" w14:textId="0F7158E5" w:rsidR="002B1BC2" w:rsidRPr="00456DDF" w:rsidRDefault="00FB366E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455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3D82E8BC" w14:textId="665BF504" w:rsidR="002B1BC2" w:rsidRPr="00FB366E" w:rsidRDefault="00FB366E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14</w:t>
            </w: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62274152" w14:textId="27F90A98" w:rsidR="002B1BC2" w:rsidRPr="002B1BC2" w:rsidRDefault="00FB366E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490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1701DC81" w14:textId="745CDABC" w:rsidR="002B1BC2" w:rsidRPr="00FB366E" w:rsidRDefault="00FB366E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16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3D75020D" w14:textId="5DAC78A5" w:rsidR="002B1BC2" w:rsidRPr="00456DDF" w:rsidRDefault="00FB366E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512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4CDC879C" w14:textId="2823FA51" w:rsidR="002B1BC2" w:rsidRPr="00456DDF" w:rsidRDefault="00FB366E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2105</w:t>
            </w:r>
          </w:p>
        </w:tc>
      </w:tr>
      <w:tr w:rsidR="002B1BC2" w:rsidRPr="00DA5C53" w14:paraId="7678BF40" w14:textId="77777777" w:rsidTr="002B1BC2">
        <w:trPr>
          <w:gridAfter w:val="16"/>
          <w:wAfter w:w="7660" w:type="dxa"/>
          <w:trHeight w:val="292"/>
        </w:trPr>
        <w:tc>
          <w:tcPr>
            <w:tcW w:w="6765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C4E68" w14:textId="77777777" w:rsidR="002B1BC2" w:rsidRPr="00DA5C53" w:rsidRDefault="002B1BC2" w:rsidP="002B1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A5C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 xml:space="preserve">Напомена: </w:t>
            </w:r>
            <w:r w:rsidRPr="00DA5C5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*</w:t>
            </w:r>
            <w:r w:rsidRPr="00DA5C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 w:eastAsia="en-GB"/>
              </w:rPr>
              <w:t>За ученике који наставу слушају на матерњем језику националне мањине</w:t>
            </w:r>
          </w:p>
        </w:tc>
      </w:tr>
      <w:tr w:rsidR="002B1BC2" w:rsidRPr="00DA5C53" w14:paraId="3EA68E57" w14:textId="77777777" w:rsidTr="002B1BC2">
        <w:trPr>
          <w:gridAfter w:val="16"/>
          <w:wAfter w:w="7660" w:type="dxa"/>
          <w:trHeight w:val="215"/>
        </w:trPr>
        <w:tc>
          <w:tcPr>
            <w:tcW w:w="676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DE16E" w14:textId="25E47EF4" w:rsidR="002B1BC2" w:rsidRDefault="002B1BC2" w:rsidP="002B1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A5C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 xml:space="preserve">                   </w:t>
            </w:r>
            <w:r w:rsidRPr="00DA5C5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**</w:t>
            </w:r>
            <w:r w:rsidRPr="00DA5C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 xml:space="preserve">Ученик бира предмет са листе изборних општеобразовних или стручних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п</w:t>
            </w:r>
            <w:r w:rsidRPr="00DA5C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редмета</w:t>
            </w:r>
          </w:p>
          <w:p w14:paraId="73CDF114" w14:textId="77777777" w:rsidR="002B1BC2" w:rsidRPr="00DA5C53" w:rsidRDefault="002B1BC2" w:rsidP="002B1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</w:tr>
    </w:tbl>
    <w:tbl>
      <w:tblPr>
        <w:tblW w:w="9113" w:type="dxa"/>
        <w:tblInd w:w="113" w:type="dxa"/>
        <w:tblLook w:val="04A0" w:firstRow="1" w:lastRow="0" w:firstColumn="1" w:lastColumn="0" w:noHBand="0" w:noVBand="1"/>
      </w:tblPr>
      <w:tblGrid>
        <w:gridCol w:w="472"/>
        <w:gridCol w:w="4560"/>
        <w:gridCol w:w="526"/>
        <w:gridCol w:w="908"/>
        <w:gridCol w:w="1290"/>
        <w:gridCol w:w="1357"/>
      </w:tblGrid>
      <w:tr w:rsidR="00290735" w:rsidRPr="00290735" w14:paraId="7F79D697" w14:textId="77777777" w:rsidTr="00F10202">
        <w:trPr>
          <w:trHeight w:val="309"/>
        </w:trPr>
        <w:tc>
          <w:tcPr>
            <w:tcW w:w="9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6C640" w14:textId="77777777" w:rsidR="00290735" w:rsidRDefault="00290735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sr-Cyrl-RS" w:eastAsia="en-GB"/>
              </w:rPr>
            </w:pPr>
            <w:r w:rsidRPr="0029073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sr-Cyrl-RS" w:eastAsia="en-GB"/>
              </w:rPr>
              <w:lastRenderedPageBreak/>
              <w:t>Б. Листа изборних програма</w:t>
            </w:r>
          </w:p>
          <w:p w14:paraId="02CFF86B" w14:textId="08B40D16" w:rsidR="00290735" w:rsidRPr="00290735" w:rsidRDefault="00290735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sr-Cyrl-RS" w:eastAsia="en-GB"/>
              </w:rPr>
            </w:pPr>
          </w:p>
        </w:tc>
      </w:tr>
      <w:tr w:rsidR="00156C54" w:rsidRPr="00156C54" w14:paraId="3040A8C3" w14:textId="77777777" w:rsidTr="008F4D87">
        <w:trPr>
          <w:trHeight w:val="309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5C65B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Рб</w:t>
            </w:r>
          </w:p>
        </w:tc>
        <w:tc>
          <w:tcPr>
            <w:tcW w:w="4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78F03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Листа изборних предмета</w:t>
            </w:r>
          </w:p>
        </w:tc>
        <w:tc>
          <w:tcPr>
            <w:tcW w:w="40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64CE3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РАЗРЕД</w:t>
            </w:r>
          </w:p>
        </w:tc>
      </w:tr>
      <w:tr w:rsidR="00156C54" w:rsidRPr="00156C54" w14:paraId="1F03D449" w14:textId="77777777" w:rsidTr="008F4D87">
        <w:trPr>
          <w:trHeight w:val="309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9703E7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4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7D7E33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F36BC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I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3735C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II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D5894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III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BFC88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IV</w:t>
            </w:r>
          </w:p>
        </w:tc>
      </w:tr>
      <w:tr w:rsidR="00156C54" w:rsidRPr="00156C54" w14:paraId="50C27950" w14:textId="77777777" w:rsidTr="008F4D87">
        <w:trPr>
          <w:trHeight w:val="309"/>
        </w:trPr>
        <w:tc>
          <w:tcPr>
            <w:tcW w:w="9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70F3B70E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t>Општеобразовни предмети</w:t>
            </w:r>
          </w:p>
        </w:tc>
      </w:tr>
      <w:tr w:rsidR="00156C54" w:rsidRPr="00156C54" w14:paraId="71B2C150" w14:textId="77777777" w:rsidTr="008F4D87">
        <w:trPr>
          <w:trHeight w:val="318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4DB30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1.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99435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Музичка култура</w:t>
            </w:r>
            <w:r w:rsidRPr="00156C5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GB" w:eastAsia="en-GB"/>
              </w:rPr>
              <w:t>*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791F0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6987A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45690" w14:textId="381C0609" w:rsidR="00156C54" w:rsidRPr="008F4D87" w:rsidRDefault="008F4D87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9AEC6" w14:textId="23C8E392" w:rsidR="00156C54" w:rsidRPr="008F4D87" w:rsidRDefault="008F4D87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2</w:t>
            </w:r>
          </w:p>
        </w:tc>
      </w:tr>
      <w:tr w:rsidR="00156C54" w:rsidRPr="00156C54" w14:paraId="7E34333E" w14:textId="77777777" w:rsidTr="008F4D87">
        <w:trPr>
          <w:trHeight w:val="318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EFCAA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00775" w14:textId="4479F3FD" w:rsidR="00156C54" w:rsidRPr="00156C54" w:rsidRDefault="008F37F5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Изабрана поглавља математике</w:t>
            </w:r>
            <w:r w:rsidR="00156C54" w:rsidRPr="00156C5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GB" w:eastAsia="en-GB"/>
              </w:rPr>
              <w:t>*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AFD88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CFEB5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43759" w14:textId="3F9527D5" w:rsidR="00156C54" w:rsidRPr="00156C54" w:rsidRDefault="008F4D87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C4A1E" w14:textId="2B090CEB" w:rsidR="00156C54" w:rsidRPr="008F4D87" w:rsidRDefault="008F4D87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2</w:t>
            </w:r>
          </w:p>
        </w:tc>
      </w:tr>
      <w:tr w:rsidR="00156C54" w:rsidRPr="00156C54" w14:paraId="3B1EEBD2" w14:textId="77777777" w:rsidTr="008F4D87">
        <w:trPr>
          <w:trHeight w:val="318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EC344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3.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5D759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Историја (одабране теме)</w:t>
            </w:r>
            <w:r w:rsidRPr="00156C5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GB" w:eastAsia="en-GB"/>
              </w:rPr>
              <w:t>*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374C2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30107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B5F7B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AC7C6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</w:tr>
      <w:tr w:rsidR="00156C54" w:rsidRPr="00156C54" w14:paraId="7E7EF1CE" w14:textId="77777777" w:rsidTr="008F4D87">
        <w:trPr>
          <w:trHeight w:val="309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9988E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4.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E3B15" w14:textId="5C9875CE" w:rsidR="00156C54" w:rsidRPr="008F4D87" w:rsidRDefault="008F37F5" w:rsidP="008F3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Хемија</w:t>
            </w:r>
            <w:r w:rsidR="008F4D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*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D50A6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BB6BD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E409C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1733D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</w:tr>
      <w:tr w:rsidR="00156C54" w:rsidRPr="00156C54" w14:paraId="73400939" w14:textId="77777777" w:rsidTr="008F4D87">
        <w:trPr>
          <w:trHeight w:val="318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F5568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5.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C746F" w14:textId="7F6641E0" w:rsidR="00156C54" w:rsidRPr="008F37F5" w:rsidRDefault="008F37F5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Физика *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BB79D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FF473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1C7A1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43C0A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</w:tr>
      <w:tr w:rsidR="00156C54" w:rsidRPr="00156C54" w14:paraId="1B715D2D" w14:textId="77777777" w:rsidTr="008F4D87">
        <w:trPr>
          <w:trHeight w:val="292"/>
        </w:trPr>
        <w:tc>
          <w:tcPr>
            <w:tcW w:w="9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AAEB562" w14:textId="664E32D4" w:rsidR="00156C54" w:rsidRPr="00156C54" w:rsidRDefault="00156C54" w:rsidP="008F4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156C5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*</w:t>
            </w:r>
            <w:r w:rsidRPr="00156C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 xml:space="preserve">Ученик </w:t>
            </w:r>
            <w:r w:rsidR="008F4D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изборни програм</w:t>
            </w:r>
            <w:r w:rsidRPr="00156C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 xml:space="preserve"> бира једном у току школовања</w:t>
            </w:r>
          </w:p>
        </w:tc>
      </w:tr>
    </w:tbl>
    <w:p w14:paraId="67104277" w14:textId="77777777" w:rsidR="002E0448" w:rsidRDefault="002E0448" w:rsidP="00445ABF">
      <w:pPr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75D2B521" w14:textId="77777777" w:rsidR="004938CD" w:rsidRDefault="004938CD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2F7BB464" w14:textId="057346FC" w:rsidR="009A2E21" w:rsidRPr="009A2E21" w:rsidRDefault="008F4D87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О</w:t>
      </w:r>
      <w:r w:rsidR="009A2E21" w:rsidRPr="009A2E21">
        <w:rPr>
          <w:rFonts w:ascii="Times New Roman" w:hAnsi="Times New Roman" w:cs="Times New Roman"/>
          <w:b/>
          <w:noProof/>
          <w:sz w:val="24"/>
          <w:szCs w:val="24"/>
        </w:rPr>
        <w:t>блици образовно – васпитног рада</w:t>
      </w:r>
      <w:r>
        <w:rPr>
          <w:rFonts w:ascii="Times New Roman" w:hAnsi="Times New Roman" w:cs="Times New Roman"/>
          <w:b/>
          <w:noProof/>
          <w:sz w:val="24"/>
          <w:szCs w:val="24"/>
          <w:lang w:val="sr-Cyrl-RS"/>
        </w:rPr>
        <w:t xml:space="preserve"> којим се остварују обавезени предмети, изборни програми и активности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98"/>
        <w:gridCol w:w="2160"/>
        <w:gridCol w:w="1890"/>
        <w:gridCol w:w="2250"/>
        <w:gridCol w:w="2082"/>
        <w:gridCol w:w="2436"/>
      </w:tblGrid>
      <w:tr w:rsidR="009A2E21" w:rsidRPr="009A2E21" w14:paraId="0C3DDEA1" w14:textId="77777777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C42E7B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C37E977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 разред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80470B2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 разред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D6416E3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III разред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3CEBB1C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IV разред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CED074C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Укупно часова</w:t>
            </w:r>
          </w:p>
        </w:tc>
      </w:tr>
      <w:tr w:rsidR="009A2E21" w:rsidRPr="009A2E21" w14:paraId="5A7D0D14" w14:textId="77777777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28F2B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Час одељенског старешине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45CD" w14:textId="3E4C8B1E" w:rsidR="009A2E21" w:rsidRPr="002E0448" w:rsidRDefault="00B8695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72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1B9DD" w14:textId="30F95228" w:rsidR="009A2E21" w:rsidRPr="004938CD" w:rsidRDefault="00B8695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70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43ECF" w14:textId="3548D170" w:rsidR="009A2E21" w:rsidRPr="008F4D87" w:rsidRDefault="00B8695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70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A57C7" w14:textId="43438155" w:rsidR="009A2E21" w:rsidRPr="004938CD" w:rsidRDefault="00B8695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64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63932" w14:textId="300D0341" w:rsidR="009A2E21" w:rsidRPr="004938CD" w:rsidRDefault="00B8695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276</w:t>
            </w:r>
          </w:p>
        </w:tc>
      </w:tr>
      <w:tr w:rsidR="009A2E21" w:rsidRPr="009A2E21" w14:paraId="51C53A69" w14:textId="77777777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0E9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Додатни рад 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2E98C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694D3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82AE3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1FDD6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3DD80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120</w:t>
            </w:r>
          </w:p>
        </w:tc>
      </w:tr>
      <w:tr w:rsidR="009A2E21" w:rsidRPr="009A2E21" w14:paraId="54FD0012" w14:textId="77777777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EAFDB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Допунски рад*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D12A4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0EC41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448D0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A2D2D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3FA7A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120</w:t>
            </w:r>
          </w:p>
        </w:tc>
      </w:tr>
      <w:tr w:rsidR="009A2E21" w:rsidRPr="009A2E21" w14:paraId="1C6EC2DB" w14:textId="77777777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8A628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Припремни рад*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B0A6C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BAC6C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2873F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B57D3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50EA0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120</w:t>
            </w:r>
          </w:p>
        </w:tc>
      </w:tr>
    </w:tbl>
    <w:p w14:paraId="6035FDE9" w14:textId="77777777" w:rsidR="009A2E21" w:rsidRPr="004938CD" w:rsidRDefault="009A2E21" w:rsidP="009A2E21">
      <w:pPr>
        <w:jc w:val="both"/>
        <w:rPr>
          <w:rFonts w:ascii="Times New Roman" w:eastAsia="Times New Roman" w:hAnsi="Times New Roman" w:cs="Times New Roman"/>
          <w:noProof/>
          <w:sz w:val="16"/>
          <w:szCs w:val="16"/>
        </w:rPr>
      </w:pPr>
      <w:r w:rsidRPr="009A2E21">
        <w:rPr>
          <w:rFonts w:ascii="Times New Roman" w:hAnsi="Times New Roman" w:cs="Times New Roman"/>
          <w:noProof/>
          <w:sz w:val="24"/>
          <w:szCs w:val="24"/>
        </w:rPr>
        <w:t xml:space="preserve">* </w:t>
      </w:r>
      <w:r w:rsidRPr="004938CD">
        <w:rPr>
          <w:rFonts w:ascii="Times New Roman" w:hAnsi="Times New Roman" w:cs="Times New Roman"/>
          <w:noProof/>
          <w:sz w:val="16"/>
          <w:szCs w:val="16"/>
        </w:rPr>
        <w:t>Ако се укаже потреба за овим облицима рада.</w:t>
      </w:r>
    </w:p>
    <w:p w14:paraId="125AAFE2" w14:textId="77777777" w:rsidR="002E0448" w:rsidRDefault="002E0448" w:rsidP="009A2E21">
      <w:pPr>
        <w:jc w:val="both"/>
        <w:rPr>
          <w:rFonts w:ascii="Times New Roman" w:hAnsi="Times New Roman" w:cs="Times New Roman"/>
          <w:noProof/>
          <w:sz w:val="24"/>
          <w:szCs w:val="24"/>
        </w:rPr>
        <w:sectPr w:rsidR="002E0448" w:rsidSect="00B35ED9">
          <w:footerReference w:type="default" r:id="rId9"/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tbl>
      <w:tblPr>
        <w:tblStyle w:val="TableGrid"/>
        <w:tblW w:w="14723" w:type="dxa"/>
        <w:tblLook w:val="04A0" w:firstRow="1" w:lastRow="0" w:firstColumn="1" w:lastColumn="0" w:noHBand="0" w:noVBand="1"/>
      </w:tblPr>
      <w:tblGrid>
        <w:gridCol w:w="5428"/>
        <w:gridCol w:w="2265"/>
        <w:gridCol w:w="2177"/>
        <w:gridCol w:w="2461"/>
        <w:gridCol w:w="2392"/>
      </w:tblGrid>
      <w:tr w:rsidR="009A2E21" w:rsidRPr="009A2E21" w14:paraId="52E509DC" w14:textId="77777777" w:rsidTr="00387BFE">
        <w:trPr>
          <w:trHeight w:val="654"/>
        </w:trPr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6C8BBC" w14:textId="5D5A29FB" w:rsidR="009A2E21" w:rsidRPr="00387BFE" w:rsidRDefault="00387BFE">
            <w:pPr>
              <w:jc w:val="both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387BFE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sr-Cyrl-RS"/>
              </w:rPr>
              <w:lastRenderedPageBreak/>
              <w:t>ОСТАЛИ ОБЛИЦИ ОБРАЗОВНО-ВАСПИТНОГ РАДА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0398583" w14:textId="77777777" w:rsidR="009A2E21" w:rsidRPr="00387BFE" w:rsidRDefault="006B0D29" w:rsidP="006B0D29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387BF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I разред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9C3C0BD" w14:textId="77777777" w:rsidR="009A2E21" w:rsidRPr="00387BFE" w:rsidRDefault="009A2E21" w:rsidP="006B0D29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387BF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II разред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5C5FDCE" w14:textId="77777777" w:rsidR="009A2E21" w:rsidRPr="00387BFE" w:rsidRDefault="009A2E21" w:rsidP="006B0D29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387BF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III разред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7A6BE72" w14:textId="77777777" w:rsidR="009A2E21" w:rsidRPr="00387BFE" w:rsidRDefault="009A2E21" w:rsidP="006B0D29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387BF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IV разред</w:t>
            </w:r>
          </w:p>
        </w:tc>
      </w:tr>
      <w:tr w:rsidR="009A2E21" w:rsidRPr="009A2E21" w14:paraId="4A4FBBF5" w14:textId="77777777" w:rsidTr="00387BFE">
        <w:trPr>
          <w:trHeight w:val="455"/>
        </w:trPr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80CDF" w14:textId="77777777" w:rsidR="009A2E21" w:rsidRPr="00387BFE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</w:rPr>
            </w:pPr>
            <w:r w:rsidRPr="00387BFE">
              <w:rPr>
                <w:rFonts w:ascii="Times New Roman" w:hAnsi="Times New Roman" w:cs="Times New Roman"/>
                <w:noProof/>
              </w:rPr>
              <w:t>Екскурзија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29996" w14:textId="77777777" w:rsidR="009A2E21" w:rsidRPr="00387BFE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 w:rsidRPr="00387BFE">
              <w:rPr>
                <w:rFonts w:ascii="Times New Roman" w:hAnsi="Times New Roman" w:cs="Times New Roman"/>
                <w:noProof/>
              </w:rPr>
              <w:t>До 3 дана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AC969" w14:textId="77777777" w:rsidR="009A2E21" w:rsidRPr="00387BFE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 w:rsidRPr="00387BFE">
              <w:rPr>
                <w:rFonts w:ascii="Times New Roman" w:hAnsi="Times New Roman" w:cs="Times New Roman"/>
                <w:noProof/>
              </w:rPr>
              <w:t>До 5 дана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DAAA4" w14:textId="77777777" w:rsidR="009A2E21" w:rsidRPr="00387BFE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 w:rsidRPr="00387BFE">
              <w:rPr>
                <w:rFonts w:ascii="Times New Roman" w:hAnsi="Times New Roman" w:cs="Times New Roman"/>
                <w:noProof/>
              </w:rPr>
              <w:t>До 5 наставних дана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84C31" w14:textId="77777777" w:rsidR="009A2E21" w:rsidRPr="00387BFE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 w:rsidRPr="00387BFE">
              <w:rPr>
                <w:rFonts w:ascii="Times New Roman" w:hAnsi="Times New Roman" w:cs="Times New Roman"/>
                <w:noProof/>
              </w:rPr>
              <w:t>До 5 наставних дана</w:t>
            </w:r>
          </w:p>
        </w:tc>
      </w:tr>
      <w:tr w:rsidR="009A2E21" w:rsidRPr="009A2E21" w14:paraId="46367006" w14:textId="77777777" w:rsidTr="00387BFE">
        <w:trPr>
          <w:trHeight w:val="748"/>
        </w:trPr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A7CC5" w14:textId="77777777" w:rsidR="009A2E21" w:rsidRPr="00387BFE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</w:rPr>
            </w:pPr>
            <w:r w:rsidRPr="00387BFE">
              <w:rPr>
                <w:rFonts w:ascii="Times New Roman" w:hAnsi="Times New Roman" w:cs="Times New Roman"/>
                <w:noProof/>
              </w:rPr>
              <w:t>Језик другог народа или националне мањине са елементима националне културе</w:t>
            </w:r>
          </w:p>
        </w:tc>
        <w:tc>
          <w:tcPr>
            <w:tcW w:w="9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17872" w14:textId="77777777" w:rsidR="009A2E21" w:rsidRPr="00387BFE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 w:rsidRPr="00387BFE">
              <w:rPr>
                <w:rFonts w:ascii="Times New Roman" w:hAnsi="Times New Roman" w:cs="Times New Roman"/>
                <w:noProof/>
              </w:rPr>
              <w:t>2 часа недељно</w:t>
            </w:r>
          </w:p>
        </w:tc>
      </w:tr>
      <w:tr w:rsidR="009A2E21" w:rsidRPr="009A2E21" w14:paraId="57128903" w14:textId="77777777" w:rsidTr="00387BFE">
        <w:trPr>
          <w:trHeight w:val="455"/>
        </w:trPr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48261" w14:textId="59EA4130" w:rsidR="009A2E21" w:rsidRPr="00387BFE" w:rsidRDefault="00387BFE">
            <w:pPr>
              <w:jc w:val="both"/>
              <w:rPr>
                <w:rFonts w:ascii="Times New Roman" w:eastAsia="Times New Roman" w:hAnsi="Times New Roman" w:cs="Times New Roman"/>
                <w:noProof/>
              </w:rPr>
            </w:pPr>
            <w:r w:rsidRPr="00387BFE">
              <w:rPr>
                <w:rFonts w:ascii="Times New Roman" w:hAnsi="Times New Roman" w:cs="Times New Roman"/>
                <w:noProof/>
                <w:lang w:val="sr-Cyrl-RS"/>
              </w:rPr>
              <w:t>Други</w:t>
            </w:r>
            <w:r w:rsidR="009A2E21" w:rsidRPr="00387BFE">
              <w:rPr>
                <w:rFonts w:ascii="Times New Roman" w:hAnsi="Times New Roman" w:cs="Times New Roman"/>
                <w:noProof/>
              </w:rPr>
              <w:t xml:space="preserve"> страни језик</w:t>
            </w:r>
          </w:p>
        </w:tc>
        <w:tc>
          <w:tcPr>
            <w:tcW w:w="9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A81CD" w14:textId="77777777" w:rsidR="009A2E21" w:rsidRPr="00387BFE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 w:rsidRPr="00387BFE">
              <w:rPr>
                <w:rFonts w:ascii="Times New Roman" w:hAnsi="Times New Roman" w:cs="Times New Roman"/>
                <w:noProof/>
              </w:rPr>
              <w:t>2 часа недељно</w:t>
            </w:r>
          </w:p>
        </w:tc>
      </w:tr>
      <w:tr w:rsidR="009A2E21" w:rsidRPr="009A2E21" w14:paraId="5AAF5DB6" w14:textId="77777777" w:rsidTr="00387BFE">
        <w:trPr>
          <w:trHeight w:val="455"/>
        </w:trPr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F155F" w14:textId="77777777" w:rsidR="009A2E21" w:rsidRPr="00387BFE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</w:rPr>
            </w:pPr>
            <w:r w:rsidRPr="00387BFE">
              <w:rPr>
                <w:rFonts w:ascii="Times New Roman" w:hAnsi="Times New Roman" w:cs="Times New Roman"/>
                <w:noProof/>
              </w:rPr>
              <w:t>Други предмети*</w:t>
            </w:r>
          </w:p>
        </w:tc>
        <w:tc>
          <w:tcPr>
            <w:tcW w:w="9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3E32F" w14:textId="77777777" w:rsidR="009A2E21" w:rsidRPr="00387BFE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 w:rsidRPr="00387BFE">
              <w:rPr>
                <w:rFonts w:ascii="Times New Roman" w:hAnsi="Times New Roman" w:cs="Times New Roman"/>
                <w:noProof/>
              </w:rPr>
              <w:t>1 – 2 часа недељно</w:t>
            </w:r>
          </w:p>
        </w:tc>
      </w:tr>
      <w:tr w:rsidR="009A2E21" w:rsidRPr="009A2E21" w14:paraId="246E5C0A" w14:textId="77777777" w:rsidTr="00387BFE">
        <w:trPr>
          <w:trHeight w:val="758"/>
        </w:trPr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8FDE2" w14:textId="77777777" w:rsidR="00387BFE" w:rsidRDefault="009A2E21" w:rsidP="00387BFE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387BFE">
              <w:rPr>
                <w:rFonts w:ascii="Times New Roman" w:hAnsi="Times New Roman" w:cs="Times New Roman"/>
                <w:noProof/>
              </w:rPr>
              <w:t xml:space="preserve">Стваралачке и слободне активности ученика </w:t>
            </w:r>
          </w:p>
          <w:p w14:paraId="14AAEE94" w14:textId="4537F0AD" w:rsidR="009A2E21" w:rsidRPr="00387BFE" w:rsidRDefault="009A2E21" w:rsidP="00387B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</w:rPr>
            </w:pPr>
            <w:r w:rsidRPr="00387BFE">
              <w:rPr>
                <w:rFonts w:ascii="Times New Roman" w:hAnsi="Times New Roman" w:cs="Times New Roman"/>
                <w:noProof/>
              </w:rPr>
              <w:t>(хор, секције и др.)</w:t>
            </w:r>
          </w:p>
        </w:tc>
        <w:tc>
          <w:tcPr>
            <w:tcW w:w="9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F66F9" w14:textId="77777777" w:rsidR="009A2E21" w:rsidRPr="00387BFE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 w:rsidRPr="00387BFE">
              <w:rPr>
                <w:rFonts w:ascii="Times New Roman" w:hAnsi="Times New Roman" w:cs="Times New Roman"/>
                <w:noProof/>
              </w:rPr>
              <w:t>30 – 60 часова годишње</w:t>
            </w:r>
          </w:p>
        </w:tc>
      </w:tr>
      <w:tr w:rsidR="009A2E21" w:rsidRPr="009A2E21" w14:paraId="442525CE" w14:textId="77777777" w:rsidTr="00387BFE">
        <w:trPr>
          <w:trHeight w:val="748"/>
        </w:trPr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DAF98" w14:textId="77777777" w:rsidR="009A2E21" w:rsidRPr="00387BFE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</w:rPr>
            </w:pPr>
            <w:r w:rsidRPr="00387BFE">
              <w:rPr>
                <w:rFonts w:ascii="Times New Roman" w:hAnsi="Times New Roman" w:cs="Times New Roman"/>
                <w:noProof/>
              </w:rPr>
              <w:t>Друштвене активности – ученички парламент, ученичке задруге</w:t>
            </w:r>
          </w:p>
        </w:tc>
        <w:tc>
          <w:tcPr>
            <w:tcW w:w="9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62A64" w14:textId="77777777" w:rsidR="009A2E21" w:rsidRPr="00387BFE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 w:rsidRPr="00387BFE">
              <w:rPr>
                <w:rFonts w:ascii="Times New Roman" w:hAnsi="Times New Roman" w:cs="Times New Roman"/>
                <w:noProof/>
              </w:rPr>
              <w:t>15 – 30 часова годишње</w:t>
            </w:r>
          </w:p>
        </w:tc>
      </w:tr>
      <w:tr w:rsidR="009A2E21" w:rsidRPr="009A2E21" w14:paraId="6D7A5157" w14:textId="77777777" w:rsidTr="00387BFE">
        <w:trPr>
          <w:trHeight w:val="455"/>
        </w:trPr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823C1" w14:textId="77777777" w:rsidR="009A2E21" w:rsidRPr="00387BFE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</w:rPr>
            </w:pPr>
            <w:r w:rsidRPr="00387BFE">
              <w:rPr>
                <w:rFonts w:ascii="Times New Roman" w:hAnsi="Times New Roman" w:cs="Times New Roman"/>
                <w:noProof/>
              </w:rPr>
              <w:t>Културна и јавна делатност школе</w:t>
            </w:r>
          </w:p>
        </w:tc>
        <w:tc>
          <w:tcPr>
            <w:tcW w:w="9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08DBC" w14:textId="77777777" w:rsidR="009A2E21" w:rsidRPr="00387BFE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 w:rsidRPr="00387BFE">
              <w:rPr>
                <w:rFonts w:ascii="Times New Roman" w:hAnsi="Times New Roman" w:cs="Times New Roman"/>
                <w:noProof/>
              </w:rPr>
              <w:t>2 радна дана</w:t>
            </w:r>
          </w:p>
        </w:tc>
      </w:tr>
    </w:tbl>
    <w:p w14:paraId="088F741D" w14:textId="77777777" w:rsidR="009A2E21" w:rsidRPr="009A2E21" w:rsidRDefault="009A2E21" w:rsidP="009A2E21">
      <w:pPr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9A2E21">
        <w:rPr>
          <w:rFonts w:ascii="Times New Roman" w:hAnsi="Times New Roman" w:cs="Times New Roman"/>
          <w:noProof/>
          <w:sz w:val="24"/>
          <w:szCs w:val="24"/>
        </w:rPr>
        <w:t>*</w:t>
      </w:r>
      <w:r w:rsidRPr="006B0D29">
        <w:rPr>
          <w:rFonts w:ascii="Times New Roman" w:hAnsi="Times New Roman" w:cs="Times New Roman"/>
          <w:noProof/>
          <w:sz w:val="16"/>
          <w:szCs w:val="16"/>
        </w:rPr>
        <w:t>Поред наведених предмета школа може да организује, у складу са опредељењима ученика, факултативну наставу из предмета који су утврђени наставним планом других образовних профила истог или другог подручја рада, као и у наставним плановима гимназије или по програмима који су претходно донети.</w:t>
      </w:r>
    </w:p>
    <w:p w14:paraId="0266399B" w14:textId="77777777" w:rsidR="009A2E21" w:rsidRDefault="009A2E21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26BCA436" w14:textId="77777777" w:rsidR="002E0448" w:rsidRDefault="002E0448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  <w:sectPr w:rsidR="002E0448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p w14:paraId="2DF4683D" w14:textId="71864C40" w:rsidR="009A2E21" w:rsidRPr="00FA7A09" w:rsidRDefault="009A2E21" w:rsidP="00336D08">
      <w:pPr>
        <w:pStyle w:val="ListParagraph"/>
        <w:jc w:val="center"/>
        <w:rPr>
          <w:b/>
          <w:noProof/>
          <w:lang w:val="sr-Cyrl-RS"/>
        </w:rPr>
      </w:pPr>
      <w:r w:rsidRPr="009A2E21">
        <w:rPr>
          <w:b/>
          <w:noProof/>
        </w:rPr>
        <w:lastRenderedPageBreak/>
        <w:t xml:space="preserve">Остваривање </w:t>
      </w:r>
      <w:r w:rsidR="00FA7A09">
        <w:rPr>
          <w:b/>
          <w:noProof/>
          <w:lang w:val="sr-Cyrl-RS"/>
        </w:rPr>
        <w:t>плана и</w:t>
      </w:r>
      <w:r w:rsidR="00336D08">
        <w:rPr>
          <w:b/>
          <w:noProof/>
          <w:lang w:val="sr-Cyrl-RS"/>
        </w:rPr>
        <w:t xml:space="preserve"> </w:t>
      </w:r>
      <w:r w:rsidRPr="009A2E21">
        <w:rPr>
          <w:b/>
          <w:noProof/>
        </w:rPr>
        <w:t xml:space="preserve">програма </w:t>
      </w:r>
      <w:r w:rsidR="00FA7A09">
        <w:rPr>
          <w:b/>
          <w:noProof/>
          <w:lang w:val="sr-Cyrl-RS"/>
        </w:rPr>
        <w:t>наставе и учења</w:t>
      </w:r>
    </w:p>
    <w:p w14:paraId="144FB49E" w14:textId="77777777" w:rsidR="009A2E21" w:rsidRPr="009A2E21" w:rsidRDefault="009A2E21" w:rsidP="009A2E21">
      <w:pPr>
        <w:pStyle w:val="ListParagraph"/>
        <w:rPr>
          <w:b/>
          <w:noProof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53"/>
        <w:gridCol w:w="1107"/>
        <w:gridCol w:w="1445"/>
        <w:gridCol w:w="1701"/>
        <w:gridCol w:w="1842"/>
      </w:tblGrid>
      <w:tr w:rsidR="009A2E21" w:rsidRPr="009A2E21" w14:paraId="4BAF3A69" w14:textId="77777777" w:rsidTr="00387BFE">
        <w:trPr>
          <w:trHeight w:val="458"/>
          <w:jc w:val="center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DDAD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50C3D" w14:textId="77777777"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 разред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36A8F" w14:textId="77777777"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 разред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BC718" w14:textId="77777777"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III разред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1A0B6" w14:textId="77777777"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IV разред</w:t>
            </w:r>
          </w:p>
        </w:tc>
      </w:tr>
      <w:tr w:rsidR="009A2E21" w:rsidRPr="009A2E21" w14:paraId="5633ABB0" w14:textId="77777777" w:rsidTr="00387BFE">
        <w:trPr>
          <w:trHeight w:val="458"/>
          <w:jc w:val="center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0B540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Разредно-часовна настава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60954" w14:textId="25B6A09A" w:rsidR="009A2E21" w:rsidRPr="002E0448" w:rsidRDefault="00FA7A09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36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0B461" w14:textId="2F7538F3" w:rsidR="009A2E21" w:rsidRPr="00336D08" w:rsidRDefault="00FA7A09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4D769" w14:textId="40BAC161" w:rsidR="009A2E21" w:rsidRPr="00336D08" w:rsidRDefault="00FA7A09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8BFD1" w14:textId="571A803C" w:rsidR="009A2E21" w:rsidRPr="00336D08" w:rsidRDefault="00FA7A09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32</w:t>
            </w:r>
          </w:p>
        </w:tc>
      </w:tr>
      <w:tr w:rsidR="009A2E21" w:rsidRPr="009A2E21" w14:paraId="48DC1BE0" w14:textId="77777777" w:rsidTr="00387BFE">
        <w:trPr>
          <w:trHeight w:val="458"/>
          <w:jc w:val="center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E0290" w14:textId="282A83EC" w:rsidR="009A2E21" w:rsidRPr="00336D08" w:rsidRDefault="00336D08" w:rsidP="00387B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Менторски рад (настава у блоку, пракса)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513B3" w14:textId="3EA2BFA8" w:rsidR="009A2E21" w:rsidRPr="00387BFE" w:rsidRDefault="00FA7A09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17525" w14:textId="72746BE3" w:rsidR="009A2E21" w:rsidRPr="00387BFE" w:rsidRDefault="00FA7A09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7F257" w14:textId="0C2676E8" w:rsidR="009A2E21" w:rsidRPr="00387BFE" w:rsidRDefault="00FA7A09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8F501" w14:textId="1DCF0C2B" w:rsidR="009A2E21" w:rsidRPr="00387BFE" w:rsidRDefault="00FA7A09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2</w:t>
            </w:r>
          </w:p>
        </w:tc>
      </w:tr>
      <w:tr w:rsidR="009A2E21" w:rsidRPr="009A2E21" w14:paraId="0B8EE04C" w14:textId="77777777" w:rsidTr="00387BFE">
        <w:trPr>
          <w:trHeight w:val="458"/>
          <w:jc w:val="center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64B99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Обавезне ваннаставне активности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F03A6" w14:textId="77777777" w:rsidR="009A2E21" w:rsidRPr="009A2E21" w:rsidRDefault="009A2E21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BD3B2" w14:textId="77777777" w:rsidR="009A2E21" w:rsidRPr="009A2E21" w:rsidRDefault="009A2E21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505B6" w14:textId="77777777" w:rsidR="009A2E21" w:rsidRPr="009A2E21" w:rsidRDefault="009A2E21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92436" w14:textId="77777777" w:rsidR="009A2E21" w:rsidRPr="002E0448" w:rsidRDefault="002E0448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</w:tr>
      <w:tr w:rsidR="009A2E21" w:rsidRPr="009A2E21" w14:paraId="593F507E" w14:textId="77777777" w:rsidTr="00387BFE">
        <w:trPr>
          <w:trHeight w:val="458"/>
          <w:jc w:val="center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F6B53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Матурски испит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50CF8" w14:textId="77777777" w:rsidR="009A2E21" w:rsidRPr="002E0448" w:rsidRDefault="009A2E21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F5A50" w14:textId="77777777" w:rsidR="009A2E21" w:rsidRPr="009A2E21" w:rsidRDefault="009A2E21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8A633" w14:textId="77777777" w:rsidR="009A2E21" w:rsidRPr="009A2E21" w:rsidRDefault="009A2E21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CC506" w14:textId="77777777" w:rsidR="009A2E21" w:rsidRPr="009A2E21" w:rsidRDefault="009A2E21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</w:p>
        </w:tc>
      </w:tr>
      <w:tr w:rsidR="009A2E21" w:rsidRPr="009A2E21" w14:paraId="117C20CD" w14:textId="77777777" w:rsidTr="00387BFE">
        <w:trPr>
          <w:trHeight w:val="458"/>
          <w:jc w:val="center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CFFDF64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Укупно радних недеља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F29F591" w14:textId="77777777" w:rsidR="009A2E21" w:rsidRPr="009A2E21" w:rsidRDefault="009A2E21" w:rsidP="00336D08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7BE876D" w14:textId="77777777" w:rsidR="009A2E21" w:rsidRPr="009A2E21" w:rsidRDefault="009A2E21" w:rsidP="00336D08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35E52F0" w14:textId="77777777" w:rsidR="009A2E21" w:rsidRPr="009A2E21" w:rsidRDefault="009A2E21" w:rsidP="00336D08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4A0A238" w14:textId="77777777" w:rsidR="009A2E21" w:rsidRPr="009A2E21" w:rsidRDefault="009A2E21" w:rsidP="00336D08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</w:tr>
    </w:tbl>
    <w:p w14:paraId="620325DF" w14:textId="77777777" w:rsidR="009A2E21" w:rsidRPr="009A2E21" w:rsidRDefault="009A2E21" w:rsidP="009A2E21">
      <w:pPr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2DD0CE34" w14:textId="77777777" w:rsidR="009A2E21" w:rsidRPr="00336D08" w:rsidRDefault="00336D08" w:rsidP="00336D08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val="sr-Cyrl-RS"/>
        </w:rPr>
      </w:pPr>
      <w:r w:rsidRPr="00336D08">
        <w:rPr>
          <w:rFonts w:ascii="Times New Roman" w:hAnsi="Times New Roman" w:cs="Times New Roman"/>
          <w:b/>
          <w:noProof/>
          <w:sz w:val="24"/>
          <w:szCs w:val="24"/>
          <w:lang w:val="sr-Cyrl-RS"/>
        </w:rPr>
        <w:t>Подела одељења у групе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"/>
        <w:gridCol w:w="3118"/>
        <w:gridCol w:w="1701"/>
        <w:gridCol w:w="2552"/>
        <w:gridCol w:w="2693"/>
        <w:gridCol w:w="3053"/>
      </w:tblGrid>
      <w:tr w:rsidR="00F64103" w:rsidRPr="00F64103" w14:paraId="059008FE" w14:textId="77777777" w:rsidTr="001017BA">
        <w:tc>
          <w:tcPr>
            <w:tcW w:w="1101" w:type="dxa"/>
            <w:vMerge w:val="restart"/>
            <w:textDirection w:val="btLr"/>
          </w:tcPr>
          <w:p w14:paraId="777BEE6F" w14:textId="4FAD3924" w:rsidR="00F64103" w:rsidRPr="00F64103" w:rsidRDefault="00F64103" w:rsidP="00F64103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Разред</w:t>
            </w:r>
          </w:p>
        </w:tc>
        <w:tc>
          <w:tcPr>
            <w:tcW w:w="3118" w:type="dxa"/>
            <w:vMerge w:val="restart"/>
            <w:vAlign w:val="center"/>
          </w:tcPr>
          <w:p w14:paraId="687703FE" w14:textId="3609F1EC" w:rsidR="00F64103" w:rsidRPr="00F64103" w:rsidRDefault="00F64103" w:rsidP="00F6410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Предмет/ модул</w:t>
            </w:r>
          </w:p>
        </w:tc>
        <w:tc>
          <w:tcPr>
            <w:tcW w:w="6946" w:type="dxa"/>
            <w:gridSpan w:val="3"/>
            <w:shd w:val="clear" w:color="auto" w:fill="D9D9D9" w:themeFill="background1" w:themeFillShade="D9"/>
            <w:vAlign w:val="center"/>
          </w:tcPr>
          <w:p w14:paraId="5D87C091" w14:textId="2F893C4F" w:rsidR="00F64103" w:rsidRPr="00F64103" w:rsidRDefault="00F64103" w:rsidP="00F6410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Годишњи фонд часова</w:t>
            </w:r>
          </w:p>
        </w:tc>
        <w:tc>
          <w:tcPr>
            <w:tcW w:w="3053" w:type="dxa"/>
            <w:vMerge w:val="restart"/>
            <w:vAlign w:val="center"/>
          </w:tcPr>
          <w:p w14:paraId="3BF37303" w14:textId="3ED83A17" w:rsidR="00F64103" w:rsidRPr="00F64103" w:rsidRDefault="00EA644D" w:rsidP="00EA644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б</w:t>
            </w:r>
            <w:r w:rsidR="00F64103"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рој ученика у групи - до</w:t>
            </w:r>
          </w:p>
        </w:tc>
      </w:tr>
      <w:tr w:rsidR="00F64103" w:rsidRPr="00F64103" w14:paraId="0C49593A" w14:textId="77777777" w:rsidTr="001017BA">
        <w:tc>
          <w:tcPr>
            <w:tcW w:w="1101" w:type="dxa"/>
            <w:vMerge/>
          </w:tcPr>
          <w:p w14:paraId="60C501C0" w14:textId="64E8BD26" w:rsidR="00F64103" w:rsidRPr="00F64103" w:rsidRDefault="00F64103" w:rsidP="005F0CC3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3118" w:type="dxa"/>
            <w:vMerge/>
          </w:tcPr>
          <w:p w14:paraId="00E1147F" w14:textId="743BD291" w:rsidR="00F64103" w:rsidRPr="00F64103" w:rsidRDefault="00F64103" w:rsidP="005F0CC3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5DBF545" w14:textId="0CE48554" w:rsidR="00F64103" w:rsidRPr="00F64103" w:rsidRDefault="00F64103" w:rsidP="00F6410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Вежбе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725D4D8D" w14:textId="01FA61D7" w:rsidR="00F64103" w:rsidRPr="00F64103" w:rsidRDefault="00F64103" w:rsidP="00F6410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Практична настава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00751EB3" w14:textId="53981CE0" w:rsidR="00F64103" w:rsidRPr="00F64103" w:rsidRDefault="00F64103" w:rsidP="00F6410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Настава у блоку</w:t>
            </w:r>
          </w:p>
        </w:tc>
        <w:tc>
          <w:tcPr>
            <w:tcW w:w="3053" w:type="dxa"/>
            <w:vMerge/>
          </w:tcPr>
          <w:p w14:paraId="282771E6" w14:textId="65FA0C24" w:rsidR="00F64103" w:rsidRPr="00F64103" w:rsidRDefault="00F64103" w:rsidP="005F0CC3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F64103" w:rsidRPr="00F64103" w14:paraId="749E1E63" w14:textId="77777777" w:rsidTr="001017BA">
        <w:tc>
          <w:tcPr>
            <w:tcW w:w="1101" w:type="dxa"/>
          </w:tcPr>
          <w:p w14:paraId="74F0CEC9" w14:textId="6EE19D2B" w:rsidR="00F64103" w:rsidRPr="00F64103" w:rsidRDefault="00F64103" w:rsidP="005F0CC3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I</w:t>
            </w:r>
          </w:p>
        </w:tc>
        <w:tc>
          <w:tcPr>
            <w:tcW w:w="3118" w:type="dxa"/>
          </w:tcPr>
          <w:p w14:paraId="5539ECDE" w14:textId="1406D305" w:rsidR="00F64103" w:rsidRPr="00F64103" w:rsidRDefault="00F64103" w:rsidP="005F0CC3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Рачунарство и информатика</w:t>
            </w:r>
          </w:p>
        </w:tc>
        <w:tc>
          <w:tcPr>
            <w:tcW w:w="1701" w:type="dxa"/>
            <w:shd w:val="clear" w:color="auto" w:fill="auto"/>
          </w:tcPr>
          <w:p w14:paraId="2A40DBD6" w14:textId="7D994D2F" w:rsidR="00F64103" w:rsidRPr="00F64103" w:rsidRDefault="00B50ABB" w:rsidP="00F64103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  <w:t>72</w:t>
            </w:r>
          </w:p>
        </w:tc>
        <w:tc>
          <w:tcPr>
            <w:tcW w:w="2552" w:type="dxa"/>
            <w:shd w:val="clear" w:color="auto" w:fill="auto"/>
          </w:tcPr>
          <w:p w14:paraId="153E7CC2" w14:textId="77777777" w:rsidR="00F64103" w:rsidRPr="00F64103" w:rsidRDefault="00F64103" w:rsidP="00F6410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1944D40E" w14:textId="77777777" w:rsidR="00F64103" w:rsidRPr="00F64103" w:rsidRDefault="00F64103" w:rsidP="00F6410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053" w:type="dxa"/>
          </w:tcPr>
          <w:p w14:paraId="0087CBB2" w14:textId="228443C4" w:rsidR="00F64103" w:rsidRPr="00F64103" w:rsidRDefault="00F64103" w:rsidP="00F6410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</w:tbl>
    <w:p w14:paraId="3E8373D6" w14:textId="77777777" w:rsidR="005F0CC3" w:rsidRDefault="005F0CC3" w:rsidP="005F0CC3">
      <w:pPr>
        <w:jc w:val="both"/>
        <w:rPr>
          <w:noProof/>
        </w:rPr>
      </w:pPr>
    </w:p>
    <w:p w14:paraId="53FFB581" w14:textId="25934E1A" w:rsidR="00336D08" w:rsidRDefault="00336D08" w:rsidP="005F0CC3">
      <w:pPr>
        <w:jc w:val="both"/>
        <w:rPr>
          <w:noProof/>
        </w:rPr>
      </w:pPr>
    </w:p>
    <w:p w14:paraId="37EEA8D2" w14:textId="77777777" w:rsidR="00F64103" w:rsidRDefault="00F64103" w:rsidP="005F0CC3">
      <w:pPr>
        <w:jc w:val="both"/>
        <w:rPr>
          <w:noProof/>
        </w:rPr>
        <w:sectPr w:rsidR="00F64103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5647" w:type="dxa"/>
        <w:jc w:val="center"/>
        <w:tblLayout w:type="fixed"/>
        <w:tblLook w:val="04A0" w:firstRow="1" w:lastRow="0" w:firstColumn="1" w:lastColumn="0" w:noHBand="0" w:noVBand="1"/>
      </w:tblPr>
      <w:tblGrid>
        <w:gridCol w:w="408"/>
        <w:gridCol w:w="1402"/>
        <w:gridCol w:w="300"/>
        <w:gridCol w:w="283"/>
        <w:gridCol w:w="284"/>
        <w:gridCol w:w="425"/>
        <w:gridCol w:w="425"/>
        <w:gridCol w:w="284"/>
        <w:gridCol w:w="425"/>
        <w:gridCol w:w="354"/>
        <w:gridCol w:w="284"/>
        <w:gridCol w:w="283"/>
        <w:gridCol w:w="426"/>
        <w:gridCol w:w="496"/>
        <w:gridCol w:w="283"/>
        <w:gridCol w:w="426"/>
        <w:gridCol w:w="425"/>
        <w:gridCol w:w="283"/>
        <w:gridCol w:w="284"/>
        <w:gridCol w:w="567"/>
        <w:gridCol w:w="567"/>
        <w:gridCol w:w="283"/>
        <w:gridCol w:w="426"/>
        <w:gridCol w:w="425"/>
        <w:gridCol w:w="425"/>
        <w:gridCol w:w="284"/>
        <w:gridCol w:w="425"/>
        <w:gridCol w:w="425"/>
        <w:gridCol w:w="284"/>
        <w:gridCol w:w="425"/>
        <w:gridCol w:w="850"/>
        <w:gridCol w:w="567"/>
        <w:gridCol w:w="426"/>
        <w:gridCol w:w="567"/>
        <w:gridCol w:w="921"/>
      </w:tblGrid>
      <w:tr w:rsidR="00F64103" w:rsidRPr="00C44CB0" w14:paraId="00CFF020" w14:textId="77777777" w:rsidTr="00377F52">
        <w:trPr>
          <w:trHeight w:val="446"/>
          <w:jc w:val="center"/>
        </w:trPr>
        <w:tc>
          <w:tcPr>
            <w:tcW w:w="18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68300F58" w14:textId="7E65FB0A" w:rsidR="00F64103" w:rsidRPr="00C44CB0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lastRenderedPageBreak/>
              <w:t>А2</w:t>
            </w:r>
            <w:r w:rsidR="00F64103"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. ОБАВЕЗНИ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СТРУЧНИ</w:t>
            </w:r>
            <w:r w:rsidR="00F64103"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ПРЕДМЕТИ</w:t>
            </w:r>
          </w:p>
        </w:tc>
        <w:tc>
          <w:tcPr>
            <w:tcW w:w="242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9813B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 РАЗРЕД</w:t>
            </w:r>
          </w:p>
        </w:tc>
        <w:tc>
          <w:tcPr>
            <w:tcW w:w="25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F7B3E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2 РАЗРЕД</w:t>
            </w:r>
          </w:p>
        </w:tc>
        <w:tc>
          <w:tcPr>
            <w:tcW w:w="28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7C5F4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3 РАЗРЕД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1DF9C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4 РАЗРЕД</w:t>
            </w:r>
          </w:p>
        </w:tc>
        <w:tc>
          <w:tcPr>
            <w:tcW w:w="33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C1F77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УКУПНО</w:t>
            </w:r>
          </w:p>
        </w:tc>
      </w:tr>
      <w:tr w:rsidR="006369A0" w:rsidRPr="00C44CB0" w14:paraId="2AE79AC6" w14:textId="77777777" w:rsidTr="00377F52">
        <w:trPr>
          <w:trHeight w:val="292"/>
          <w:jc w:val="center"/>
        </w:trPr>
        <w:tc>
          <w:tcPr>
            <w:tcW w:w="1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3BB193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11825DA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670EC25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5201A03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6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B92C55F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8AAB703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83BBE56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701D7B1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CBC4ABC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33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0E8BF94C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</w:tr>
      <w:tr w:rsidR="00377F52" w:rsidRPr="00C44CB0" w14:paraId="6A888A55" w14:textId="77777777" w:rsidTr="00032CD5">
        <w:trPr>
          <w:trHeight w:val="292"/>
          <w:jc w:val="center"/>
        </w:trPr>
        <w:tc>
          <w:tcPr>
            <w:tcW w:w="1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296052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860DAB7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6B38FC6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19F6AFC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BD80708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992B4AC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C29E59A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E5A2AD9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42AA1DE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290B617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4A64E53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B1781F3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FE0F8CD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4B5D326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E722A40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CCBC419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02ECDD3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E9AC9DB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33EA4DC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5475EA5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E06A7CC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0601E5E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279CD26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5BFEBD8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EC78A6C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816199D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2E187B5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1200545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476EBBB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13E193C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65AE465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7F8C91D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E482FE1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3261BC7B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  <w:t>УКУПНО</w:t>
            </w:r>
          </w:p>
        </w:tc>
      </w:tr>
      <w:tr w:rsidR="00377F52" w:rsidRPr="00C44CB0" w14:paraId="6A4362C3" w14:textId="77777777" w:rsidTr="00032CD5">
        <w:trPr>
          <w:cantSplit/>
          <w:trHeight w:val="552"/>
          <w:jc w:val="center"/>
        </w:trPr>
        <w:tc>
          <w:tcPr>
            <w:tcW w:w="1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2FBBF1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2949D6F5" w14:textId="793DA7AC" w:rsidR="00F64103" w:rsidRPr="007E2466" w:rsidRDefault="000F1DA4" w:rsidP="00B333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10C836A5" w14:textId="38EC58C4" w:rsidR="00F64103" w:rsidRPr="00B333A4" w:rsidRDefault="007E2466" w:rsidP="00B333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6BE50FE9" w14:textId="77777777" w:rsidR="00F64103" w:rsidRPr="00B333A4" w:rsidRDefault="00F64103" w:rsidP="00B333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4DA051C8" w14:textId="631227CA" w:rsidR="00F64103" w:rsidRPr="00B333A4" w:rsidRDefault="000F1DA4" w:rsidP="00B333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252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1A6E547A" w14:textId="4A831029" w:rsidR="00F64103" w:rsidRPr="00B333A4" w:rsidRDefault="000F1DA4" w:rsidP="00B333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216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15AB989A" w14:textId="77777777" w:rsidR="00F64103" w:rsidRPr="00B333A4" w:rsidRDefault="00F64103" w:rsidP="00B333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7309FBF9" w14:textId="6ACA344C" w:rsidR="00F64103" w:rsidRPr="00B333A4" w:rsidRDefault="000F1DA4" w:rsidP="00B333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30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611469DA" w14:textId="2A90D2FB" w:rsidR="00F64103" w:rsidRPr="00B333A4" w:rsidRDefault="000F1DA4" w:rsidP="00B333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672DCDB3" w14:textId="1A2077F3" w:rsidR="00F64103" w:rsidRPr="00B333A4" w:rsidRDefault="000F1DA4" w:rsidP="00B333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63392F61" w14:textId="63C558F2" w:rsidR="00F64103" w:rsidRPr="00B333A4" w:rsidRDefault="00F64103" w:rsidP="00B333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23DB96E6" w14:textId="6BC7D190" w:rsidR="00F64103" w:rsidRPr="00B333A4" w:rsidRDefault="000F1DA4" w:rsidP="00B333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455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3A38B64B" w14:textId="5B8B2D18" w:rsidR="00F64103" w:rsidRPr="00B333A4" w:rsidRDefault="000F1DA4" w:rsidP="00B333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210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2CB632B0" w14:textId="0D4CB06F" w:rsidR="00F64103" w:rsidRPr="00B333A4" w:rsidRDefault="00F64103" w:rsidP="00B333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64C362CD" w14:textId="4B5C0F92" w:rsidR="00F64103" w:rsidRPr="00B333A4" w:rsidRDefault="000F1DA4" w:rsidP="00B333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36B23CA6" w14:textId="75743098" w:rsidR="00F64103" w:rsidRPr="000F1DA4" w:rsidRDefault="000F1DA4" w:rsidP="00B333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6ECD6E8A" w14:textId="41E5EB25" w:rsidR="00F64103" w:rsidRPr="00B333A4" w:rsidRDefault="00B333A4" w:rsidP="00B333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 w:rsidRPr="00B333A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5A1693DA" w14:textId="74EBFB2F" w:rsidR="00F64103" w:rsidRPr="00B333A4" w:rsidRDefault="00F64103" w:rsidP="00B333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2F32E571" w14:textId="3BC2ACA1" w:rsidR="00F64103" w:rsidRPr="00B333A4" w:rsidRDefault="000F1DA4" w:rsidP="00B333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4E98F252" w14:textId="39841D8B" w:rsidR="00F64103" w:rsidRPr="00B333A4" w:rsidRDefault="000F1DA4" w:rsidP="00B333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210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5C951E8F" w14:textId="181CC823" w:rsidR="00F64103" w:rsidRPr="00B333A4" w:rsidRDefault="00F64103" w:rsidP="00B333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5FC24DEE" w14:textId="54B17F0F" w:rsidR="00F64103" w:rsidRPr="00B333A4" w:rsidRDefault="000F1DA4" w:rsidP="00B333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3C349893" w14:textId="43F26844" w:rsidR="00F64103" w:rsidRPr="00B333A4" w:rsidRDefault="000F1DA4" w:rsidP="00B333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48CE1592" w14:textId="206A6948" w:rsidR="00F64103" w:rsidRPr="00B333A4" w:rsidRDefault="00B333A4" w:rsidP="00B333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 w:rsidRPr="00B333A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251E5789" w14:textId="387D2FAF" w:rsidR="00F64103" w:rsidRPr="00B333A4" w:rsidRDefault="00F64103" w:rsidP="00B333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1810DFEA" w14:textId="13240799" w:rsidR="00F64103" w:rsidRPr="00B333A4" w:rsidRDefault="000F1DA4" w:rsidP="00B333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320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5A6ACFE0" w14:textId="3FBCC413" w:rsidR="00F64103" w:rsidRPr="00B333A4" w:rsidRDefault="000F1DA4" w:rsidP="00B333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192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4EB5A33C" w14:textId="6F4E2E35" w:rsidR="00F64103" w:rsidRPr="00B333A4" w:rsidRDefault="00F64103" w:rsidP="00B333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29440CFD" w14:textId="5A8FBFF4" w:rsidR="00F64103" w:rsidRPr="00B333A4" w:rsidRDefault="000F1DA4" w:rsidP="00B333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32B317BC" w14:textId="5C0E624A" w:rsidR="00F64103" w:rsidRPr="00B333A4" w:rsidRDefault="000F1DA4" w:rsidP="00B333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1447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1BA24843" w14:textId="2BE529FD" w:rsidR="00F64103" w:rsidRPr="00B333A4" w:rsidRDefault="000F1DA4" w:rsidP="00B333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828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3BBAF853" w14:textId="56A2A5A7" w:rsidR="00F64103" w:rsidRPr="00B333A4" w:rsidRDefault="00F64103" w:rsidP="00B333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0ED554A8" w14:textId="347869E9" w:rsidR="00F64103" w:rsidRPr="00B333A4" w:rsidRDefault="000F1DA4" w:rsidP="00B333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210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textDirection w:val="btLr"/>
            <w:vAlign w:val="center"/>
            <w:hideMark/>
          </w:tcPr>
          <w:p w14:paraId="291D75F8" w14:textId="6124E47F" w:rsidR="00F64103" w:rsidRPr="00B333A4" w:rsidRDefault="000F1DA4" w:rsidP="00B333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2485</w:t>
            </w:r>
          </w:p>
        </w:tc>
      </w:tr>
      <w:tr w:rsidR="00377F52" w:rsidRPr="00C44CB0" w14:paraId="6016F0B4" w14:textId="77777777" w:rsidTr="00032CD5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0D178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0C163" w14:textId="16468965" w:rsidR="00F64103" w:rsidRPr="00A25A84" w:rsidRDefault="007E6DD7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Latn-RS" w:eastAsia="en-GB"/>
              </w:rPr>
            </w:pPr>
            <w:r w:rsidRPr="00A25A8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Увод у право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7AFCF" w14:textId="3BA0EB1C" w:rsidR="00F64103" w:rsidRPr="00BA551C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05E8F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85CED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1ED27" w14:textId="672CD13C" w:rsidR="00F64103" w:rsidRPr="000A3D27" w:rsidRDefault="007E6DD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3D113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8B2EB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4ECA9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80301" w14:textId="54C74B64" w:rsidR="00F64103" w:rsidRPr="007E2466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847FB" w14:textId="59B3AEE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E4385" w14:textId="166C743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12F43" w14:textId="3E087177" w:rsidR="00F64103" w:rsidRPr="00BA551C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F1767" w14:textId="4A7DF82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179D9" w14:textId="357AFE6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C52D9" w14:textId="1EF198A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32094" w14:textId="407D13D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5AE20" w14:textId="462600A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5CBBC" w14:textId="157BB6F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5910F" w14:textId="7731F0B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ADB46" w14:textId="0E1323B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AC0CE" w14:textId="1594F1F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37766" w14:textId="5D11F94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878B7" w14:textId="1B67E5D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BFD90" w14:textId="0833DE1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B6B89" w14:textId="08D255D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921A9" w14:textId="54A0FBF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D47C2" w14:textId="0216142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69E84" w14:textId="4180B7C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BFAE8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55EA9" w14:textId="51643D98" w:rsidR="00F64103" w:rsidRPr="00BA551C" w:rsidRDefault="00032CD5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D6511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B17C4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B84D6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3B5EC" w14:textId="3FEAE427" w:rsidR="00F64103" w:rsidRPr="00BA551C" w:rsidRDefault="00032CD5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142</w:t>
            </w:r>
          </w:p>
        </w:tc>
      </w:tr>
      <w:tr w:rsidR="00377F52" w:rsidRPr="00C44CB0" w14:paraId="4B920DE5" w14:textId="77777777" w:rsidTr="00032CD5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D1EA7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DD0C5" w14:textId="2C801CB8" w:rsidR="00F64103" w:rsidRPr="00A25A84" w:rsidRDefault="007E6DD7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A25A8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Организација државе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F092F" w14:textId="47DEB9F5" w:rsidR="00F64103" w:rsidRPr="00BA551C" w:rsidRDefault="007E2466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00DF7" w14:textId="144DD7E2" w:rsidR="00F64103" w:rsidRPr="000A3D27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497EB" w14:textId="0D6C589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4EE63" w14:textId="72DB4309" w:rsidR="00F64103" w:rsidRPr="00BA551C" w:rsidRDefault="007E6DD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A0189" w14:textId="24219E92" w:rsidR="00F64103" w:rsidRPr="000A3D27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9E019" w14:textId="08143EC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71E89" w14:textId="3085622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B4690" w14:textId="55296E7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EBF27" w14:textId="2CA5499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827E4" w14:textId="716E399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F1EE3" w14:textId="0858E3D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0A1C4" w14:textId="2DACD09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A91A1" w14:textId="6BD38BF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19484" w14:textId="26DF9E9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B93A5" w14:textId="0FE031B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C1F5A" w14:textId="149AC0B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B5D4C" w14:textId="60B4D6A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6D66B" w14:textId="35BE4DA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CBCB7" w14:textId="5C6F528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0BD7B" w14:textId="351E09E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1DB0B" w14:textId="445CBF2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D1A26" w14:textId="7F2EE03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105E2" w14:textId="2B44885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BA677" w14:textId="5ED84E6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DE457" w14:textId="757684F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DD7E4" w14:textId="56C8EE9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0212B" w14:textId="53BEB8E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53235" w14:textId="390A1B1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3EEF2" w14:textId="2277CD9F" w:rsidR="00F64103" w:rsidRPr="00BA551C" w:rsidRDefault="007E6DD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2B5FF" w14:textId="3A14F782" w:rsidR="00F64103" w:rsidRPr="000A3D27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CC9AF" w14:textId="66A436F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21471" w14:textId="7C01A85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71308" w14:textId="7B4076C7" w:rsidR="00F64103" w:rsidRPr="00BA551C" w:rsidRDefault="007E6DD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72</w:t>
            </w:r>
          </w:p>
        </w:tc>
      </w:tr>
      <w:tr w:rsidR="00377F52" w:rsidRPr="00C44CB0" w14:paraId="3284D428" w14:textId="77777777" w:rsidTr="00032CD5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BEAED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04CAE" w14:textId="3675B074" w:rsidR="00F64103" w:rsidRPr="00A25A84" w:rsidRDefault="007E6DD7" w:rsidP="00B50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A25A8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 xml:space="preserve">Увод у јавну </w:t>
            </w:r>
            <w:r w:rsidR="00B50AB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управу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A8D19" w14:textId="3FBE00FC" w:rsidR="00F64103" w:rsidRPr="00BA551C" w:rsidRDefault="007E6DD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3C269" w14:textId="4D05B82C" w:rsidR="00F64103" w:rsidRPr="00EC1B2F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6172D" w14:textId="46431D6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3FBCE" w14:textId="50071DE2" w:rsidR="00F64103" w:rsidRPr="00BA551C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FDB3C" w14:textId="4E0B7839" w:rsidR="00F64103" w:rsidRPr="00EC1B2F" w:rsidRDefault="00B50ABB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A7EFD" w14:textId="593A052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682DA" w14:textId="46F524FF" w:rsidR="00F64103" w:rsidRPr="00715D7B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30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6E853" w14:textId="2369469C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B66D5" w14:textId="7D6BE75C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4D96F" w14:textId="48385C7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67247" w14:textId="6E96549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B10D8" w14:textId="6A21502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1FC78" w14:textId="70B851A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F64CD" w14:textId="08EFC07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B0B2E" w14:textId="762873C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89D2F" w14:textId="35FE41A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2D3C4" w14:textId="435F319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2C8D1" w14:textId="64E514E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EBFC2" w14:textId="7B9381BC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F5A68" w14:textId="1CB8E0C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C14F5" w14:textId="49D21D3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CD84B" w14:textId="63BFA2B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26E31" w14:textId="5CF2A56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A2970" w14:textId="1F92C74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48D26" w14:textId="00A0456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7AE04" w14:textId="2CEC4F0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BA6AB" w14:textId="1069263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5D873" w14:textId="1284EC4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D5DAA" w14:textId="4DD97CCC" w:rsidR="00F64103" w:rsidRPr="00BA551C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F0AD6" w14:textId="3BC85988" w:rsidR="00F64103" w:rsidRPr="00EC1B2F" w:rsidRDefault="00032CD5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FA9E8" w14:textId="105ECFB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5EDEB" w14:textId="729CF6C7" w:rsidR="00F64103" w:rsidRPr="00715D7B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51289" w14:textId="10B4CEF7" w:rsidR="00F64103" w:rsidRPr="00BA551C" w:rsidRDefault="00032CD5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138</w:t>
            </w:r>
          </w:p>
        </w:tc>
      </w:tr>
      <w:tr w:rsidR="00377F52" w:rsidRPr="00C44CB0" w14:paraId="1E88FB06" w14:textId="77777777" w:rsidTr="00032CD5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BD9D3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4.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03E95" w14:textId="17CD4A19" w:rsidR="00F64103" w:rsidRPr="00A25A84" w:rsidRDefault="00715D7B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A25A8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Вештине комуникације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DA62F" w14:textId="2F146C59" w:rsidR="00F64103" w:rsidRPr="00CB01DD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D1A90" w14:textId="69DFBFBC" w:rsidR="00F64103" w:rsidRPr="00BA551C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0D6B5" w14:textId="62652E6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9DA22" w14:textId="016D8055" w:rsidR="00F64103" w:rsidRPr="00CB01DD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23846" w14:textId="1310C294" w:rsidR="00F64103" w:rsidRPr="00EC1B2F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Cyrl-RS" w:eastAsia="en-GB"/>
              </w:rPr>
              <w:t>72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59AD0" w14:textId="50C3A39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0FF0A" w14:textId="10297002" w:rsidR="00F64103" w:rsidRPr="0039211D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52EE6" w14:textId="6CE339BA" w:rsidR="00F64103" w:rsidRPr="00CB01DD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50898" w14:textId="079F8CF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77D4C" w14:textId="4E6214B6" w:rsidR="00F64103" w:rsidRPr="00CB01DD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E8A6D" w14:textId="27C4AA6A" w:rsidR="00F64103" w:rsidRPr="00CB01DD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14BD1" w14:textId="3C41BE1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6710F" w14:textId="2BAA3861" w:rsidR="00F64103" w:rsidRPr="00CB01DD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C2803" w14:textId="0DEBD72B" w:rsidR="00F64103" w:rsidRPr="00EC1B2F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7D395" w14:textId="78B75D91" w:rsidR="00F64103" w:rsidRPr="00CB01DD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CC277" w14:textId="5207BD09" w:rsidR="00F64103" w:rsidRPr="00EC1B2F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CFFB6" w14:textId="4A058D3A" w:rsidR="00F64103" w:rsidRPr="00CB01DD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AB099" w14:textId="734D6CE0" w:rsidR="00F64103" w:rsidRPr="00CB01DD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5C25C" w14:textId="0876A0DA" w:rsidR="00F64103" w:rsidRPr="00EC1B2F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E2907" w14:textId="0B0636F2" w:rsidR="00F64103" w:rsidRPr="00CB01DD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8B0B5" w14:textId="028031E1" w:rsidR="00F64103" w:rsidRPr="00CB01DD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FEE51" w14:textId="2664CA4A" w:rsidR="00F64103" w:rsidRPr="00CB01DD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655BF" w14:textId="025E9B80" w:rsidR="00F64103" w:rsidRPr="00CB01DD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43C54" w14:textId="7A935CDE" w:rsidR="00F64103" w:rsidRPr="00CB01DD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B4857" w14:textId="759D2974" w:rsidR="00F64103" w:rsidRPr="00CB01DD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32C09" w14:textId="200BAA5C" w:rsidR="00F64103" w:rsidRPr="00CB01DD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D4DFB" w14:textId="3C478D7C" w:rsidR="00F64103" w:rsidRPr="00CB01DD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56190" w14:textId="5E8C0278" w:rsidR="00F64103" w:rsidRPr="00EC1B2F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Cyrl-RS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CA0CF" w14:textId="2DD49B79" w:rsidR="00F64103" w:rsidRPr="00CB01DD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21AB0" w14:textId="3159397B" w:rsidR="00F64103" w:rsidRPr="00BA551C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6A495" w14:textId="27EF4031" w:rsidR="00F64103" w:rsidRPr="00CB01DD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4CF62" w14:textId="60E2DE85" w:rsidR="00F64103" w:rsidRPr="00CB01DD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4A19D" w14:textId="70A2D789" w:rsidR="00F64103" w:rsidRPr="00BA551C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72</w:t>
            </w:r>
          </w:p>
        </w:tc>
      </w:tr>
      <w:tr w:rsidR="00377F52" w:rsidRPr="00C44CB0" w14:paraId="6EF98EF9" w14:textId="77777777" w:rsidTr="00032CD5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2D9BE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5.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80937" w14:textId="392A62AD" w:rsidR="00F64103" w:rsidRPr="00A25A84" w:rsidRDefault="00715D7B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A25A8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Латински језик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66FDA" w14:textId="508FA55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DD51C" w14:textId="3866888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587FC" w14:textId="6D83A4BC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EAF35" w14:textId="65D5067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443DD" w14:textId="7219E0E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C7DA7" w14:textId="0C472E2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D5FFD" w14:textId="104A450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82B1A" w14:textId="143419A0" w:rsidR="00F64103" w:rsidRPr="00BA551C" w:rsidRDefault="00EC1B2F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A5525" w14:textId="4A881A2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137F9" w14:textId="4E997F9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D0289" w14:textId="257656C2" w:rsidR="00F64103" w:rsidRPr="00EC1B2F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6E24A" w14:textId="36BDB14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40447" w14:textId="5AD8711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4F801" w14:textId="70D9492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AFA88" w14:textId="3E4E476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A07C8" w14:textId="0CAC591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92500" w14:textId="3E6D92F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D4452" w14:textId="364B155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2E27F" w14:textId="1AB3E62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7DA68" w14:textId="1422EB9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2B16F" w14:textId="5798989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DA725" w14:textId="13E9531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21CA5" w14:textId="72515CB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1B67E" w14:textId="1DE842A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2BD5E" w14:textId="4F22801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77E76" w14:textId="33743B2F" w:rsidR="00F64103" w:rsidRPr="00EF0E8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Latn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B615E" w14:textId="268E12C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30739" w14:textId="736937C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8F8C3" w14:textId="38107059" w:rsidR="00F64103" w:rsidRPr="00EC1B2F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C2F9F" w14:textId="275C3F8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BDE58" w14:textId="4DB393A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DD247" w14:textId="4C43522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8AE74" w14:textId="62761AB5" w:rsidR="00F64103" w:rsidRPr="00EC1B2F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</w:tr>
      <w:tr w:rsidR="00377F52" w:rsidRPr="00C44CB0" w14:paraId="097FEEE7" w14:textId="77777777" w:rsidTr="00032CD5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EE9F4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6.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22D73" w14:textId="087AB798" w:rsidR="00F64103" w:rsidRPr="00A25A84" w:rsidRDefault="00715D7B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A25A8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Правни поступци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67FB3" w14:textId="4257257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DD795" w14:textId="407ACEA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45C26" w14:textId="3FE1475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002A9" w14:textId="68A292A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2D3C1" w14:textId="087E197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25C17" w14:textId="66027CE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3DB69" w14:textId="5B4AF76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52B21" w14:textId="2243DD1A" w:rsidR="00F64103" w:rsidRPr="00715D7B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45E9E" w14:textId="6358E312" w:rsidR="00F64103" w:rsidRPr="00B50ABB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E8DC5" w14:textId="2E204D4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18527" w14:textId="5BC4B6CF" w:rsidR="00F64103" w:rsidRPr="00715D7B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DE0B0" w14:textId="2A140967" w:rsidR="00F64103" w:rsidRPr="00EC1B2F" w:rsidRDefault="00B50ABB" w:rsidP="00032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1B0A1" w14:textId="3B90CB9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1F185" w14:textId="3BE7203B" w:rsidR="00F64103" w:rsidRPr="00715D7B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B5DC5" w14:textId="74F82A4F" w:rsidR="00F64103" w:rsidRPr="00715D7B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94254" w14:textId="04785683" w:rsidR="00F64103" w:rsidRPr="00BA551C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282B4" w14:textId="10FF1D4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D2CB4" w14:textId="5690E44B" w:rsidR="00F64103" w:rsidRPr="00715D7B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8ABDD" w14:textId="1528E1BA" w:rsidR="00F64103" w:rsidRPr="00BA551C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61926" w14:textId="166CD9A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F94CF" w14:textId="0E38929C" w:rsidR="00F64103" w:rsidRPr="00715D7B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C800D" w14:textId="3D1B90CC" w:rsidR="00F64103" w:rsidRPr="00715D7B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924B3" w14:textId="091F30A8" w:rsidR="00F64103" w:rsidRPr="00715D7B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1C6C9" w14:textId="1BD739D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3EC1A" w14:textId="239AC02D" w:rsidR="00F64103" w:rsidRPr="00715D7B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58E8C" w14:textId="1031C303" w:rsidR="00F64103" w:rsidRPr="00715D7B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A2FF5" w14:textId="26AD4D1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E8C17" w14:textId="049E8079" w:rsidR="00F64103" w:rsidRPr="00715D7B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14725" w14:textId="41A44F4B" w:rsidR="00F64103" w:rsidRPr="00715D7B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3026E" w14:textId="561DB551" w:rsidR="00F64103" w:rsidRPr="00EC1B2F" w:rsidRDefault="00032CD5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0DAFA" w14:textId="418C2DF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D8F51" w14:textId="7B341E77" w:rsidR="00F64103" w:rsidRPr="00715D7B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90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FCD33" w14:textId="456E5C6D" w:rsidR="00F64103" w:rsidRPr="00EC1B2F" w:rsidRDefault="00032CD5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396</w:t>
            </w:r>
          </w:p>
        </w:tc>
      </w:tr>
      <w:tr w:rsidR="00377F52" w:rsidRPr="00C44CB0" w14:paraId="5AE7FA32" w14:textId="77777777" w:rsidTr="00032CD5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CD170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B6E08" w14:textId="342F6F9A" w:rsidR="00F64103" w:rsidRPr="00A25A84" w:rsidRDefault="00715D7B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A25A8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Матична евиденција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91986" w14:textId="16F9E15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503D1" w14:textId="42000CD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05679" w14:textId="6AC5D16C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228DD" w14:textId="7A35533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67602" w14:textId="3D8D8BB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A0EC2" w14:textId="5AEFD36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4EEC2" w14:textId="3C27B8F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870D9" w14:textId="31911219" w:rsidR="00F64103" w:rsidRPr="00BA551C" w:rsidRDefault="00EF0E8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E3603" w14:textId="5ED4214B" w:rsidR="00F64103" w:rsidRPr="00715D7B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ACA43" w14:textId="7545DDB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E3686" w14:textId="334BA7D9" w:rsidR="00F64103" w:rsidRPr="00EC1B2F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E5F69" w14:textId="2162366C" w:rsidR="00F64103" w:rsidRPr="00715D7B" w:rsidRDefault="00715D7B" w:rsidP="00032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F29D7" w14:textId="1A3687DC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5101F" w14:textId="478E87ED" w:rsidR="00F64103" w:rsidRPr="00715D7B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84835" w14:textId="38BBBD3E" w:rsidR="00F64103" w:rsidRPr="00715D7B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6F604" w14:textId="4E128D1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8CC58" w14:textId="3D116F6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44474" w14:textId="42DA5C45" w:rsidR="00F64103" w:rsidRPr="00715D7B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2F2FB" w14:textId="4B3ECA0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03CAE" w14:textId="7506DA3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4D394" w14:textId="23F7D08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58BB0" w14:textId="2B34CF0C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CBE40" w14:textId="6B07F45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B5286" w14:textId="0A5B48E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9BE23" w14:textId="74AF765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02E4A" w14:textId="2C7A8E3D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CA42E" w14:textId="7330A6C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31D47" w14:textId="5E0EA72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6F8D9" w14:textId="36C5A33F" w:rsidR="00F64103" w:rsidRPr="00715D7B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55E53" w14:textId="66AF1185" w:rsidR="00F64103" w:rsidRPr="00BA551C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0402F" w14:textId="464B8E5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B4775" w14:textId="29B676F6" w:rsidR="00F64103" w:rsidRPr="00715D7B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11B10" w14:textId="29A33B22" w:rsidR="00F64103" w:rsidRPr="00EC1B2F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135</w:t>
            </w:r>
          </w:p>
        </w:tc>
      </w:tr>
      <w:tr w:rsidR="00377F52" w:rsidRPr="00C44CB0" w14:paraId="3A5FC511" w14:textId="77777777" w:rsidTr="00032CD5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631A6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8.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B6CD9" w14:textId="6012E4A4" w:rsidR="00F64103" w:rsidRPr="00A25A84" w:rsidRDefault="00715D7B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A25A8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Култура језичког изражавања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B7582" w14:textId="3BD600EE" w:rsidR="00F64103" w:rsidRPr="00715D7B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7CA4D" w14:textId="646B208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8D028" w14:textId="0622142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63C77" w14:textId="234E162E" w:rsidR="00F64103" w:rsidRPr="00715D7B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A61F7" w14:textId="13EDBA4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D3E89" w14:textId="086E8B9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4E6B5" w14:textId="42F33CC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39EE5" w14:textId="400585C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39BD2" w14:textId="15A0755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D9EF4" w14:textId="2D27035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7E468" w14:textId="5F34DE33" w:rsidR="00F64103" w:rsidRPr="00EF0E8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Latn-RS" w:eastAsia="en-GB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26DF5" w14:textId="0A7776F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1135D" w14:textId="7361D00D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0BBF0" w14:textId="2A752999" w:rsidR="00F64103" w:rsidRPr="00B85AA9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6C845" w14:textId="7197CC6F" w:rsidR="00F64103" w:rsidRPr="00EC1B2F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DCFFD" w14:textId="2595F944" w:rsidR="00F64103" w:rsidRPr="00B85AA9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0FD58" w14:textId="232136E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3EA0A" w14:textId="5D7F2413" w:rsidR="00F64103" w:rsidRPr="00EC1B2F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67000" w14:textId="2A9EB517" w:rsidR="00F64103" w:rsidRPr="00B85AA9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39F32" w14:textId="69704CF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F09EB" w14:textId="336451B1" w:rsidR="00F64103" w:rsidRPr="00B85AA9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C6486" w14:textId="5D81F41F" w:rsidR="00F64103" w:rsidRPr="00EC1B2F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92E97" w14:textId="340B5FBB" w:rsidR="00F64103" w:rsidRPr="00B85AA9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D1C65" w14:textId="3092681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6F161" w14:textId="650720CB" w:rsidR="00F64103" w:rsidRPr="00EC1B2F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71A43" w14:textId="6610F81D" w:rsidR="00F64103" w:rsidRPr="00B85AA9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75847" w14:textId="6EF1E17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270C3" w14:textId="452636CC" w:rsidR="00F64103" w:rsidRPr="00B85AA9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CC1ED" w14:textId="20306476" w:rsidR="00F64103" w:rsidRPr="00EC1B2F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8A02C" w14:textId="34EF3C3C" w:rsidR="00F64103" w:rsidRPr="00B85AA9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5BA96" w14:textId="0403038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3D70B" w14:textId="399ECCA5" w:rsidR="00F64103" w:rsidRPr="00B85AA9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DB6EE" w14:textId="4A13F91B" w:rsidR="00F64103" w:rsidRPr="00EC1B2F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72</w:t>
            </w:r>
          </w:p>
        </w:tc>
      </w:tr>
      <w:tr w:rsidR="00377F52" w:rsidRPr="00C44CB0" w14:paraId="07C6F355" w14:textId="77777777" w:rsidTr="00032CD5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7F9A4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9.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0C199" w14:textId="0599789A" w:rsidR="00F64103" w:rsidRPr="00A25A84" w:rsidRDefault="00715D7B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A25A8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Радно право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FED31" w14:textId="678FC92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B25C6" w14:textId="251D13DD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506E1" w14:textId="4EBF89F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5B995" w14:textId="6D96D6E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D6CC9" w14:textId="726D7E6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324D4" w14:textId="0DC5A59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88945" w14:textId="1B7FB81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6F502" w14:textId="725E7680" w:rsidR="00F64103" w:rsidRPr="00715D7B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21880" w14:textId="561CE915" w:rsidR="00F64103" w:rsidRPr="00715D7B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2F157" w14:textId="56F573C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186C6" w14:textId="2E491255" w:rsidR="00F64103" w:rsidRPr="00715D7B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C308C" w14:textId="3AD1275B" w:rsidR="00F64103" w:rsidRPr="00715D7B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F43CC" w14:textId="3C4DD86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8DA41" w14:textId="3C87AEE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9ADE1" w14:textId="50D7C4BF" w:rsidR="00F64103" w:rsidRPr="00EC1B2F" w:rsidRDefault="00EC1B2F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06868" w14:textId="7DD4B04D" w:rsidR="00F64103" w:rsidRPr="00715D7B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22530" w14:textId="0A69862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9803F" w14:textId="4F63058D" w:rsidR="00F64103" w:rsidRPr="00EC1B2F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9DA9D" w14:textId="7A272566" w:rsidR="00F64103" w:rsidRPr="00715D7B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477E6" w14:textId="3CDF414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89B9A" w14:textId="396A3CFF" w:rsidR="00F64103" w:rsidRPr="00715D7B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6561C" w14:textId="64078CB0" w:rsidR="00F64103" w:rsidRPr="00EC1B2F" w:rsidRDefault="00EC1B2F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250FC" w14:textId="223BEEAC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97ABD" w14:textId="1D47087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65810" w14:textId="326787BB" w:rsidR="00F64103" w:rsidRPr="00EC1B2F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D2885" w14:textId="24F3EF7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82D77" w14:textId="455E0D3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4FC16" w14:textId="43CB040F" w:rsidR="00F64103" w:rsidRPr="00715D7B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780E6" w14:textId="2DDD7C6D" w:rsidR="00F64103" w:rsidRPr="00EC1B2F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8FE7F" w14:textId="0AC868D8" w:rsidR="00F64103" w:rsidRPr="00715D7B" w:rsidRDefault="00032CD5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</w:t>
            </w:r>
            <w:r w:rsidR="00715D7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85395" w14:textId="1B45946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B684C" w14:textId="65AF605E" w:rsidR="00F64103" w:rsidRPr="00715D7B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D1E7A" w14:textId="051F2192" w:rsidR="00F64103" w:rsidRPr="00EC1B2F" w:rsidRDefault="00032CD5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29</w:t>
            </w:r>
            <w:r w:rsidR="00715D7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9</w:t>
            </w:r>
          </w:p>
        </w:tc>
      </w:tr>
      <w:tr w:rsidR="00377F52" w:rsidRPr="00C44CB0" w14:paraId="344D5C77" w14:textId="77777777" w:rsidTr="00032CD5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1C284" w14:textId="39289FAA" w:rsidR="00F64103" w:rsidRPr="00C44CB0" w:rsidRDefault="00F64103" w:rsidP="00715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03C77" w14:textId="62745B9E" w:rsidR="00F64103" w:rsidRPr="00A25A84" w:rsidRDefault="00715D7B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A25A8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Послови платног промета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C541C" w14:textId="13195B6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37676" w14:textId="354AD6A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460DC" w14:textId="2972D46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4C983" w14:textId="41F9DBD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38E85" w14:textId="75FB3A5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F3551" w14:textId="7B9AA00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D5CAF" w14:textId="102BCE6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993DE" w14:textId="09CCC84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A93E0" w14:textId="251DF85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7C540" w14:textId="602C78A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71008" w14:textId="4687BB6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EA5F8" w14:textId="5FD3419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21B98" w14:textId="4836226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983D7" w14:textId="08BFFC1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39F0E" w14:textId="3E07FC70" w:rsidR="00F64103" w:rsidRPr="00B85AA9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9AEA9" w14:textId="142710D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E4350" w14:textId="3EDD5CDD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93D90" w14:textId="279CAF03" w:rsidR="00F64103" w:rsidRPr="00B85AA9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B9906" w14:textId="4334FA1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A619B" w14:textId="5FA832E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F5CC3" w14:textId="25483F1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67C6E" w14:textId="342FA0D8" w:rsidR="00F64103" w:rsidRPr="00715D7B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06EC4" w14:textId="0F7D088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610C5" w14:textId="09F823A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E3EEB" w14:textId="6882EC60" w:rsidR="00F64103" w:rsidRPr="00715D7B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07FD6" w14:textId="32F4903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4ECA4" w14:textId="71DC7EAC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71662" w14:textId="05AA507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2A065" w14:textId="5BA2A97B" w:rsidR="00F64103" w:rsidRPr="00B85AA9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000A9" w14:textId="064861C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60F31" w14:textId="6D78D8B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17C55" w14:textId="6355CBD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B7ED3" w14:textId="54334D63" w:rsidR="00F64103" w:rsidRPr="00C23892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169</w:t>
            </w:r>
          </w:p>
        </w:tc>
      </w:tr>
      <w:tr w:rsidR="00377F52" w:rsidRPr="00C44CB0" w14:paraId="67396AFB" w14:textId="77777777" w:rsidTr="00032CD5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105B8" w14:textId="763E77FB" w:rsidR="00F64103" w:rsidRPr="00C44CB0" w:rsidRDefault="00F64103" w:rsidP="00715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51811" w14:textId="09DCDC21" w:rsidR="00F64103" w:rsidRPr="00A25A84" w:rsidRDefault="00715D7B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A25A8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Принципи економије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9352B" w14:textId="1B46071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9892A" w14:textId="0D05316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FE23B" w14:textId="0D3D8AD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6C055" w14:textId="0A80E0D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D60FC" w14:textId="56AEC9C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E70CD" w14:textId="3FEBDDF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A265D" w14:textId="3C2704B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E98FA" w14:textId="13F514A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F6478" w14:textId="44E157E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E2B89" w14:textId="258D9D8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8D560" w14:textId="0D843FB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E9CF6" w14:textId="4D0D2D0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88872" w14:textId="1D2C718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759A6" w14:textId="57CAE12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72626" w14:textId="572AE232" w:rsidR="00F64103" w:rsidRPr="00715D7B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F488F" w14:textId="68373166" w:rsidR="00F64103" w:rsidRPr="00B85AA9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F7E19" w14:textId="674B0A3D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5715B" w14:textId="6EF4B2E8" w:rsidR="00F64103" w:rsidRPr="00715D7B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A7598" w14:textId="7C23A44E" w:rsidR="00F64103" w:rsidRPr="00B85AA9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E1146" w14:textId="4340BBE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98817" w14:textId="053AFE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6B625" w14:textId="2F41AA9C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6707A" w14:textId="5608EB8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5B34A" w14:textId="4377627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BF5D9" w14:textId="26EBE9DC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3691C" w14:textId="60292E8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44AF0" w14:textId="263F298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BA517" w14:textId="1D5D7ADD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93D45" w14:textId="2C2D0499" w:rsidR="00F64103" w:rsidRPr="00715D7B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058B4" w14:textId="0346D6DE" w:rsidR="00F64103" w:rsidRPr="00B85AA9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7ED06" w14:textId="15533A3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CCDEE" w14:textId="6B902E7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4F9A1" w14:textId="1C53442A" w:rsidR="00F64103" w:rsidRPr="00C23892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105</w:t>
            </w:r>
          </w:p>
        </w:tc>
      </w:tr>
      <w:tr w:rsidR="00377F52" w:rsidRPr="00C44CB0" w14:paraId="1749D238" w14:textId="77777777" w:rsidTr="00032CD5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56B0B" w14:textId="6723523C" w:rsidR="00B333A4" w:rsidRDefault="00B333A4" w:rsidP="00C23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</w:t>
            </w:r>
            <w:r w:rsidR="00C238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83F4A" w14:textId="2C7A6303" w:rsidR="00B333A4" w:rsidRPr="00A25A84" w:rsidRDefault="00715D7B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A25A8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 xml:space="preserve">Статистика 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0DFDD" w14:textId="77777777" w:rsidR="00B333A4" w:rsidRPr="00BA551C" w:rsidRDefault="00B333A4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8DCED" w14:textId="77777777" w:rsidR="00B333A4" w:rsidRPr="00BA551C" w:rsidRDefault="00B333A4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0606A" w14:textId="77777777" w:rsidR="00B333A4" w:rsidRPr="00BA551C" w:rsidRDefault="00B333A4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FA70F" w14:textId="77777777" w:rsidR="00B333A4" w:rsidRPr="00BA551C" w:rsidRDefault="00B333A4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8E183" w14:textId="77777777" w:rsidR="00B333A4" w:rsidRPr="00BA551C" w:rsidRDefault="00B333A4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02A1E" w14:textId="77777777" w:rsidR="00B333A4" w:rsidRPr="00BA551C" w:rsidRDefault="00B333A4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C9E55" w14:textId="77777777" w:rsidR="00B333A4" w:rsidRPr="00BA551C" w:rsidRDefault="00B333A4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3101F" w14:textId="77777777" w:rsidR="00B333A4" w:rsidRPr="00BA551C" w:rsidRDefault="00B333A4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E6F05" w14:textId="77777777" w:rsidR="00B333A4" w:rsidRPr="00BA551C" w:rsidRDefault="00B333A4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5F307" w14:textId="77777777" w:rsidR="00B333A4" w:rsidRPr="00BA551C" w:rsidRDefault="00B333A4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90FB6" w14:textId="77777777" w:rsidR="00B333A4" w:rsidRPr="00BA551C" w:rsidRDefault="00B333A4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C8D7D" w14:textId="77777777" w:rsidR="00B333A4" w:rsidRPr="00BA551C" w:rsidRDefault="00B333A4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CBC1E" w14:textId="77777777" w:rsidR="00B333A4" w:rsidRPr="00BA551C" w:rsidRDefault="00B333A4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99E39" w14:textId="77777777" w:rsidR="00B333A4" w:rsidRPr="00BA551C" w:rsidRDefault="00B333A4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7A396" w14:textId="453DD82F" w:rsidR="00B333A4" w:rsidRPr="00715D7B" w:rsidRDefault="00B333A4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B71C7" w14:textId="77777777" w:rsidR="00B333A4" w:rsidRPr="00BA551C" w:rsidRDefault="00B333A4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8D9A7" w14:textId="77777777" w:rsidR="00B333A4" w:rsidRPr="00BA551C" w:rsidRDefault="00B333A4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2A6E6" w14:textId="73DECBD0" w:rsidR="00B333A4" w:rsidRPr="00715D7B" w:rsidRDefault="00B333A4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9871E" w14:textId="77777777" w:rsidR="00B333A4" w:rsidRPr="00BA551C" w:rsidRDefault="00B333A4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16144" w14:textId="77777777" w:rsidR="00B333A4" w:rsidRPr="00BA551C" w:rsidRDefault="00B333A4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D3F99" w14:textId="77777777" w:rsidR="00B333A4" w:rsidRPr="00BA551C" w:rsidRDefault="00B333A4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DBEE0" w14:textId="046BF502" w:rsidR="00B333A4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07F9A" w14:textId="75160EDC" w:rsidR="00B333A4" w:rsidRPr="00971815" w:rsidRDefault="00B333A4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Latn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C03D2" w14:textId="77777777" w:rsidR="00B333A4" w:rsidRPr="00BA551C" w:rsidRDefault="00B333A4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B7710" w14:textId="5F69230A" w:rsidR="00B333A4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3909C" w14:textId="22213BF2" w:rsidR="00B333A4" w:rsidRPr="00971815" w:rsidRDefault="00B333A4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Latn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F6472" w14:textId="77777777" w:rsidR="00B333A4" w:rsidRPr="00BA551C" w:rsidRDefault="00B333A4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D56F5" w14:textId="77777777" w:rsidR="00B333A4" w:rsidRPr="00BA551C" w:rsidRDefault="00B333A4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DE446" w14:textId="086092D7" w:rsidR="00B333A4" w:rsidRDefault="00032CD5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B2128" w14:textId="38BCDEA9" w:rsidR="00B333A4" w:rsidRPr="00C23892" w:rsidRDefault="00B333A4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3B933" w14:textId="77777777" w:rsidR="00B333A4" w:rsidRPr="00BA551C" w:rsidRDefault="00B333A4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49FD0" w14:textId="77777777" w:rsidR="00B333A4" w:rsidRPr="00BA551C" w:rsidRDefault="00B333A4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3B093" w14:textId="0D19247D" w:rsidR="00B333A4" w:rsidRPr="00C23892" w:rsidRDefault="00032CD5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</w:tr>
      <w:tr w:rsidR="00377F52" w:rsidRPr="00C44CB0" w14:paraId="449C285C" w14:textId="77777777" w:rsidTr="00032CD5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2568D" w14:textId="2D8FD05A" w:rsidR="00C23892" w:rsidRDefault="00C23892" w:rsidP="00C23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F3850" w14:textId="6CF0009C" w:rsidR="00C23892" w:rsidRPr="00A25A84" w:rsidRDefault="00715D7B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A25A8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Увод у привредно право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02DC7" w14:textId="77777777" w:rsidR="00C23892" w:rsidRPr="00BA551C" w:rsidRDefault="00C2389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90788" w14:textId="77777777" w:rsidR="00C23892" w:rsidRPr="00BA551C" w:rsidRDefault="00C2389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2B6E2" w14:textId="77777777" w:rsidR="00C23892" w:rsidRPr="00BA551C" w:rsidRDefault="00C2389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EEB12" w14:textId="77777777" w:rsidR="00C23892" w:rsidRPr="00BA551C" w:rsidRDefault="00C2389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CEBC1" w14:textId="77777777" w:rsidR="00C23892" w:rsidRPr="00BA551C" w:rsidRDefault="00C2389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D1944" w14:textId="77777777" w:rsidR="00C23892" w:rsidRPr="00BA551C" w:rsidRDefault="00C2389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F0A7C" w14:textId="71D12F09" w:rsidR="00C23892" w:rsidRPr="00C23892" w:rsidRDefault="00C2389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22D83" w14:textId="1CB3CCCE" w:rsidR="00C23892" w:rsidRPr="00715D7B" w:rsidRDefault="00C2389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8B4BC" w14:textId="77777777" w:rsidR="00C23892" w:rsidRPr="00BA551C" w:rsidRDefault="00C2389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A6857" w14:textId="77777777" w:rsidR="00C23892" w:rsidRPr="00BA551C" w:rsidRDefault="00C2389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1AC7D" w14:textId="2C06D205" w:rsidR="00C23892" w:rsidRPr="00715D7B" w:rsidRDefault="00C2389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34447" w14:textId="77777777" w:rsidR="00C23892" w:rsidRPr="00BA551C" w:rsidRDefault="00C2389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F1DDA" w14:textId="77777777" w:rsidR="00C23892" w:rsidRPr="00BA551C" w:rsidRDefault="00C2389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907AA" w14:textId="73E584D9" w:rsidR="00C23892" w:rsidRPr="00C23892" w:rsidRDefault="00C2389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7EBF0" w14:textId="6A4692B8" w:rsidR="00C23892" w:rsidRPr="00B50ABB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30E3B" w14:textId="77777777" w:rsidR="00C23892" w:rsidRPr="00BA551C" w:rsidRDefault="00C2389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5E88A" w14:textId="77777777" w:rsidR="00C23892" w:rsidRPr="00BA551C" w:rsidRDefault="00C2389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6E0C2" w14:textId="459CF6D7" w:rsidR="00C23892" w:rsidRPr="00B50ABB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93829" w14:textId="77777777" w:rsidR="00C23892" w:rsidRPr="00BA551C" w:rsidRDefault="00C2389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C53E3" w14:textId="77777777" w:rsidR="00C23892" w:rsidRPr="00BA551C" w:rsidRDefault="00C2389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B00E2" w14:textId="5C3EE509" w:rsidR="00C23892" w:rsidRPr="00C23892" w:rsidRDefault="00C2389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DBAA4" w14:textId="77777777" w:rsidR="00C23892" w:rsidRDefault="00C2389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DE592" w14:textId="77777777" w:rsidR="00C23892" w:rsidRDefault="00C2389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Latn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CCA28" w14:textId="77777777" w:rsidR="00C23892" w:rsidRPr="00BA551C" w:rsidRDefault="00C2389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4629C" w14:textId="77777777" w:rsidR="00C23892" w:rsidRDefault="00C2389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7BABC" w14:textId="77777777" w:rsidR="00C23892" w:rsidRDefault="00C2389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Latn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3A3C0" w14:textId="77777777" w:rsidR="00C23892" w:rsidRPr="00BA551C" w:rsidRDefault="00C2389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DD456" w14:textId="77777777" w:rsidR="00C23892" w:rsidRPr="00BA551C" w:rsidRDefault="00C2389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7F468" w14:textId="1454C91D" w:rsidR="00C23892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81BB7" w14:textId="77777777" w:rsidR="00C23892" w:rsidRDefault="00C2389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BFE78" w14:textId="77777777" w:rsidR="00C23892" w:rsidRPr="00BA551C" w:rsidRDefault="00C2389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E03E8" w14:textId="76BEE371" w:rsidR="00C23892" w:rsidRPr="00C23892" w:rsidRDefault="00C2389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8AB9B" w14:textId="328BA8D5" w:rsidR="00C2389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</w:tr>
      <w:tr w:rsidR="00377F52" w:rsidRPr="00C44CB0" w14:paraId="57CA4433" w14:textId="77777777" w:rsidTr="00032CD5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82AD7" w14:textId="0F12D029" w:rsidR="00377F52" w:rsidRDefault="00377F52" w:rsidP="00C23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05A9D" w14:textId="68639AB6" w:rsidR="00377F52" w:rsidRPr="00A25A84" w:rsidRDefault="00B50ABB" w:rsidP="00B50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Савремена пословна к</w:t>
            </w:r>
            <w:r w:rsidR="00377F52" w:rsidRPr="00A25A8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ореспонденција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11113" w14:textId="46A11289" w:rsidR="00377F52" w:rsidRPr="00B50ABB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8F027" w14:textId="6E704FEC" w:rsidR="00377F52" w:rsidRPr="00377F52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1D187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FD4DA" w14:textId="6384E797" w:rsidR="00377F52" w:rsidRPr="00B50ABB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57A7F" w14:textId="3496F593" w:rsidR="00377F52" w:rsidRPr="00377F52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Cyrl-RS" w:eastAsia="en-GB"/>
              </w:rPr>
              <w:t>72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94907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38B26" w14:textId="77777777" w:rsidR="00377F52" w:rsidRPr="00C2389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E2984" w14:textId="77777777" w:rsid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B7868" w14:textId="27F6CA8F" w:rsidR="00377F52" w:rsidRP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70440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AD641" w14:textId="77777777" w:rsid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A4EA3" w14:textId="7F4C2A11" w:rsidR="00377F52" w:rsidRP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78095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CA4E7" w14:textId="77777777" w:rsidR="00377F52" w:rsidRPr="00C2389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F046A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92FD2" w14:textId="266941FF" w:rsidR="00377F52" w:rsidRP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C78E9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75285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583EA" w14:textId="6AC51952" w:rsidR="00377F52" w:rsidRP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2B2C7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13F0D" w14:textId="77777777" w:rsidR="00377F52" w:rsidRPr="00C2389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CCFDA" w14:textId="77777777" w:rsid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EE13F" w14:textId="4116FCB5" w:rsidR="00377F52" w:rsidRP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3FBE4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310AE" w14:textId="77777777" w:rsid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3952F" w14:textId="251C1323" w:rsidR="00377F52" w:rsidRP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F3232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58765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828BA" w14:textId="6B4EC564" w:rsidR="00377F52" w:rsidRDefault="00032CD5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F24EF" w14:textId="0557A546" w:rsidR="00377F52" w:rsidRDefault="00032CD5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8DBF6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B3EDC" w14:textId="77777777" w:rsidR="00377F52" w:rsidRPr="00C2389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77D99" w14:textId="5B822562" w:rsidR="00377F52" w:rsidRDefault="00032CD5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108</w:t>
            </w:r>
          </w:p>
        </w:tc>
      </w:tr>
      <w:tr w:rsidR="00377F52" w:rsidRPr="00C44CB0" w14:paraId="5CF06F65" w14:textId="77777777" w:rsidTr="00032CD5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EA1BE" w14:textId="6CA6714C" w:rsidR="00377F52" w:rsidRDefault="00377F52" w:rsidP="00C23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FC9B8" w14:textId="28816F2A" w:rsidR="00377F52" w:rsidRPr="00A25A84" w:rsidRDefault="00377F52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A25A8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Реторика и беседништво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A6D90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9FF5C" w14:textId="77777777" w:rsid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6424A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9F0DF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A4247" w14:textId="77777777" w:rsidR="00377F52" w:rsidRP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D582A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C20D5" w14:textId="77777777" w:rsidR="00377F52" w:rsidRPr="00C2389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47746" w14:textId="77777777" w:rsid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0A7D9" w14:textId="77777777" w:rsid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40D91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9566F" w14:textId="77777777" w:rsid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5A33B" w14:textId="77777777" w:rsid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41681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02750" w14:textId="77777777" w:rsidR="00377F52" w:rsidRPr="00C2389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0D060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6C212" w14:textId="77777777" w:rsid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02C85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8A716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EB663" w14:textId="77777777" w:rsid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79AB5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6D8B4" w14:textId="77777777" w:rsidR="00377F52" w:rsidRPr="00C2389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43C79" w14:textId="74809F82" w:rsid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0A194" w14:textId="77777777" w:rsid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3B0BD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013D0" w14:textId="64E82E69" w:rsid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4BB2C" w14:textId="77777777" w:rsid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D720E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D7293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17C65" w14:textId="4F01DD22" w:rsid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E0670" w14:textId="77777777" w:rsid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99EB4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A12B7" w14:textId="77777777" w:rsidR="00377F52" w:rsidRPr="00C2389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CE095" w14:textId="29098137" w:rsid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</w:tr>
      <w:tr w:rsidR="00377F52" w:rsidRPr="00C44CB0" w14:paraId="34B1AFC3" w14:textId="77777777" w:rsidTr="00032CD5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BD261" w14:textId="1D049CA5" w:rsidR="00377F52" w:rsidRDefault="00377F52" w:rsidP="00C23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2B0F9" w14:textId="6CD41E93" w:rsidR="00377F52" w:rsidRPr="00A25A84" w:rsidRDefault="00377F52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A25A8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 xml:space="preserve">Предузетништво 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C2336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FB7E4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E8788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26737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E77BB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4171A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715F1" w14:textId="77777777" w:rsidR="00377F52" w:rsidRPr="00C2389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7BB1" w14:textId="77777777" w:rsid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31787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A9B44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3580B" w14:textId="77777777" w:rsid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57DC1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63433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D4F42" w14:textId="77777777" w:rsidR="00377F52" w:rsidRPr="00C2389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682CD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4B490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FB3BB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EE858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468E2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89C1E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9E1AD" w14:textId="77777777" w:rsidR="00377F52" w:rsidRPr="00C2389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354DC" w14:textId="77777777" w:rsid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B3970" w14:textId="45B8AE56" w:rsidR="00377F52" w:rsidRP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75C66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07F4F" w14:textId="77777777" w:rsid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0D3C2" w14:textId="0A2949D2" w:rsidR="00377F52" w:rsidRP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8C66B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0C3FA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AFDC6" w14:textId="77777777" w:rsid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6785C" w14:textId="0BDA4251" w:rsid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43CAF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8E88F" w14:textId="77777777" w:rsidR="00377F52" w:rsidRPr="00C2389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E6768" w14:textId="1D760608" w:rsid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</w:tr>
      <w:tr w:rsidR="00B50ABB" w:rsidRPr="00C44CB0" w14:paraId="17D03931" w14:textId="77777777" w:rsidTr="00032CD5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86FBB" w14:textId="258281CF" w:rsidR="00B50ABB" w:rsidRDefault="00B50ABB" w:rsidP="00C23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32F41" w14:textId="4D1D4670" w:rsidR="00B50ABB" w:rsidRPr="00A25A84" w:rsidRDefault="00B50ABB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Правна обука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89926" w14:textId="77777777" w:rsidR="00B50ABB" w:rsidRPr="00BA551C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7F3B0" w14:textId="77777777" w:rsidR="00B50ABB" w:rsidRPr="00BA551C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C7935" w14:textId="77777777" w:rsidR="00B50ABB" w:rsidRPr="00BA551C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2D106" w14:textId="77777777" w:rsidR="00B50ABB" w:rsidRPr="00BA551C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9CD2A" w14:textId="77777777" w:rsidR="00B50ABB" w:rsidRPr="00BA551C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09302" w14:textId="77777777" w:rsidR="00B50ABB" w:rsidRPr="00BA551C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489E4" w14:textId="77777777" w:rsidR="00B50ABB" w:rsidRPr="00C23892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AEBAF" w14:textId="77777777" w:rsidR="00B50ABB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07C27" w14:textId="1A1DFA66" w:rsidR="00B50ABB" w:rsidRPr="00B50ABB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7CD72" w14:textId="77777777" w:rsidR="00B50ABB" w:rsidRPr="00BA551C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149C3" w14:textId="02DEAF39" w:rsidR="00B50ABB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76BEC" w14:textId="075E06B3" w:rsidR="00B50ABB" w:rsidRPr="00032CD5" w:rsidRDefault="00032CD5" w:rsidP="00032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105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40B69" w14:textId="77777777" w:rsidR="00B50ABB" w:rsidRPr="00BA551C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68A58" w14:textId="77777777" w:rsidR="00B50ABB" w:rsidRPr="00C23892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62B96" w14:textId="77777777" w:rsidR="00B50ABB" w:rsidRPr="00BA551C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2D642" w14:textId="0E5E2631" w:rsidR="00B50ABB" w:rsidRPr="00B50ABB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287BA" w14:textId="77777777" w:rsidR="00B50ABB" w:rsidRPr="00BA551C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DDE09" w14:textId="77777777" w:rsidR="00B50ABB" w:rsidRPr="00BA551C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BD5AA" w14:textId="25AFBC99" w:rsidR="00B50ABB" w:rsidRPr="00B50ABB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140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09ECC" w14:textId="77777777" w:rsidR="00B50ABB" w:rsidRPr="00BA551C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8A8E3" w14:textId="77777777" w:rsidR="00B50ABB" w:rsidRPr="00C23892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3EFD2" w14:textId="77777777" w:rsidR="00B50ABB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41F96" w14:textId="1317BA12" w:rsidR="00B50ABB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C7E3B" w14:textId="77777777" w:rsidR="00B50ABB" w:rsidRPr="00BA551C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374E0" w14:textId="77777777" w:rsidR="00B50ABB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78E3E" w14:textId="6D10E6C9" w:rsidR="00B50ABB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96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8A455" w14:textId="77777777" w:rsidR="00B50ABB" w:rsidRPr="00BA551C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5397C" w14:textId="77777777" w:rsidR="00B50ABB" w:rsidRPr="00BA551C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AED0A" w14:textId="77777777" w:rsidR="00B50ABB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46BCF" w14:textId="1BA95EE8" w:rsidR="00B50ABB" w:rsidRDefault="00032CD5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341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8A024" w14:textId="77777777" w:rsidR="00B50ABB" w:rsidRPr="00BA551C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46AE8" w14:textId="77777777" w:rsidR="00B50ABB" w:rsidRPr="00C23892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6315A" w14:textId="48A75DFC" w:rsidR="00B50ABB" w:rsidRDefault="00032CD5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341</w:t>
            </w:r>
          </w:p>
        </w:tc>
      </w:tr>
      <w:tr w:rsidR="00377F52" w:rsidRPr="00C44CB0" w14:paraId="115D9A10" w14:textId="77777777" w:rsidTr="00032CD5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1AD06" w14:textId="0838601C" w:rsidR="00377F52" w:rsidRDefault="00B50ABB" w:rsidP="00C23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77E1E" w14:textId="02C6F550" w:rsidR="00377F52" w:rsidRPr="00A25A84" w:rsidRDefault="00B50ABB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Пословна информатика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E34EA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0E40D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9A7E7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B394F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27739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4925B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FA64B" w14:textId="77777777" w:rsidR="00377F52" w:rsidRPr="00C2389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B6109" w14:textId="77777777" w:rsid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695A7" w14:textId="61B1C34A" w:rsidR="00377F52" w:rsidRPr="00B50ABB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7D30E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87A14" w14:textId="33F4C7BE" w:rsid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058BD" w14:textId="6238287A" w:rsidR="00377F52" w:rsidRPr="00032CD5" w:rsidRDefault="00032CD5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90DB8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03B7D" w14:textId="77777777" w:rsidR="00377F52" w:rsidRPr="00C2389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6F69D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FB475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ADB06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14C05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E49AA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CBD2D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22697" w14:textId="77777777" w:rsidR="00377F52" w:rsidRPr="00C2389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F2E06" w14:textId="7E2D1B17" w:rsid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55FE0" w14:textId="77777777" w:rsid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C05B4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3AD26" w14:textId="0A1C63CB" w:rsid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64DB6" w14:textId="77777777" w:rsid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04730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7D0E1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53CC6" w14:textId="5AE68853" w:rsid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96D7E" w14:textId="6F95FAFE" w:rsidR="00377F52" w:rsidRDefault="00032CD5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A5463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43D19" w14:textId="77777777" w:rsidR="00377F52" w:rsidRPr="00C2389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8A77A" w14:textId="02C44966" w:rsidR="00377F52" w:rsidRDefault="00032CD5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</w:tr>
      <w:tr w:rsidR="00032CD5" w:rsidRPr="00C44CB0" w14:paraId="44782B75" w14:textId="77777777" w:rsidTr="00032CD5">
        <w:trPr>
          <w:trHeight w:val="320"/>
          <w:jc w:val="center"/>
        </w:trPr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7DC84309" w14:textId="4A915ACA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  <w:r w:rsidR="00B333A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</w:t>
            </w: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. ИЗБОРНИ ПРЕДМЕТИ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6C0AF6D" w14:textId="398A4D61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2916A584" w14:textId="2D0BD22A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4D88647" w14:textId="2878601C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1A43D03" w14:textId="21CBF4BB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74C59984" w14:textId="145F299C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5B9F5FB4" w14:textId="30179941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C2754E2" w14:textId="455384B9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5BF0296F" w14:textId="4773ECE2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27725E2B" w14:textId="054F1F64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9935F1A" w14:textId="0A6CA6FE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55B44D39" w14:textId="63DC0304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1036950" w14:textId="60F64C5A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7AEBE139" w14:textId="78FB6FA0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62C4CA2" w14:textId="30E915F0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2C84AAB6" w14:textId="38D38B9B" w:rsidR="00F64103" w:rsidRPr="00C44CB0" w:rsidRDefault="00971815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7895C302" w14:textId="0E848060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24671B17" w14:textId="6D5FC7E5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22870278" w14:textId="152B5757" w:rsidR="00F64103" w:rsidRPr="00C2389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0768984" w14:textId="46AA69B0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E865136" w14:textId="372CA45E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1E670AB" w14:textId="64449C4A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507D00C0" w14:textId="4955437C" w:rsidR="00F64103" w:rsidRPr="00C44CB0" w:rsidRDefault="00971815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6929B2B" w14:textId="13E204CD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21579D29" w14:textId="23306D68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934EDE2" w14:textId="5C26771E" w:rsidR="00F64103" w:rsidRPr="00C2389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E96D596" w14:textId="31ABF851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B8CB734" w14:textId="2F6E331F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205D2C52" w14:textId="0E3C03E5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17A04E1" w14:textId="44BAB5E4" w:rsidR="00F64103" w:rsidRPr="00C2389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11A0355" w14:textId="53058D0A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DFE9451" w14:textId="1AFF6655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A8CC95C" w14:textId="75E9877B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6159168" w14:textId="097C2982" w:rsidR="00F64103" w:rsidRPr="00C2389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134</w:t>
            </w:r>
          </w:p>
        </w:tc>
      </w:tr>
      <w:tr w:rsidR="00377F52" w:rsidRPr="00C44CB0" w14:paraId="395EF704" w14:textId="77777777" w:rsidTr="00032CD5">
        <w:trPr>
          <w:trHeight w:val="463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6BC0C" w14:textId="3DFCDE74" w:rsidR="00F64103" w:rsidRPr="00C44CB0" w:rsidRDefault="0052025C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</w:t>
            </w:r>
            <w:r w:rsidR="00F64103"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8D98D" w14:textId="733DECE6" w:rsidR="00F64103" w:rsidRPr="00377F52" w:rsidRDefault="00F64103" w:rsidP="00377F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GB" w:eastAsia="en-GB"/>
              </w:rPr>
            </w:pPr>
            <w:r w:rsidRPr="00377F5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GB" w:eastAsia="en-GB"/>
              </w:rPr>
              <w:t xml:space="preserve">Изборни </w:t>
            </w:r>
            <w:r w:rsidR="00377F52" w:rsidRPr="00377F5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GB" w:eastAsia="en-GB"/>
              </w:rPr>
              <w:t>програм</w:t>
            </w:r>
            <w:r w:rsidR="00377F52" w:rsidRPr="00377F5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Cyrl-RS" w:eastAsia="en-GB"/>
              </w:rPr>
              <w:t xml:space="preserve"> </w:t>
            </w:r>
            <w:r w:rsidRPr="00377F5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GB" w:eastAsia="en-GB"/>
              </w:rPr>
              <w:t>образовног профила</w:t>
            </w:r>
            <w:r w:rsidR="00377F52" w:rsidRPr="00377F5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GB" w:eastAsia="en-GB"/>
              </w:rPr>
              <w:t>*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EB640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28414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1AA09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51302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6F13E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1B63B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8E60C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E5ACA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DB7BF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EF559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744CE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754DA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EE3A6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0107A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4E27F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21B99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980EA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38407" w14:textId="7355112E" w:rsidR="00F64103" w:rsidRPr="00C2389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CAD1F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A8164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28802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894C8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0B79D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0DEA5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A4D43" w14:textId="23339E65" w:rsidR="00F64103" w:rsidRPr="00C2389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2DDB4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01E7B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E113A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7AEEC" w14:textId="02FF174C" w:rsidR="00F64103" w:rsidRPr="00C23892" w:rsidRDefault="00377F52" w:rsidP="00971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E46D6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054F0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742D1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B3EA4" w14:textId="00CC160D" w:rsidR="00F64103" w:rsidRPr="00C2389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134</w:t>
            </w:r>
          </w:p>
        </w:tc>
      </w:tr>
      <w:tr w:rsidR="00032CD5" w:rsidRPr="00C44CB0" w14:paraId="1EFF5470" w14:textId="77777777" w:rsidTr="00032CD5">
        <w:trPr>
          <w:trHeight w:val="292"/>
          <w:jc w:val="center"/>
        </w:trPr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0B371B57" w14:textId="1AC4377B" w:rsidR="00F64103" w:rsidRPr="00B333A4" w:rsidRDefault="00F64103" w:rsidP="005202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УКУПНО А</w:t>
            </w:r>
            <w:r w:rsidR="005202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</w:t>
            </w: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+ Б</w:t>
            </w:r>
            <w:r w:rsidR="00B333A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5C2085A3" w14:textId="31C32EEC" w:rsidR="00F64103" w:rsidRPr="00377F52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6B39E6C" w14:textId="38B2DA20" w:rsidR="00F64103" w:rsidRPr="00377F52" w:rsidRDefault="00C2389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377F52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3D177C5" w14:textId="3682830D" w:rsidR="00F64103" w:rsidRPr="00377F52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5EC6E92" w14:textId="61CC7578" w:rsidR="00F64103" w:rsidRPr="00377F52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288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A5AC51C" w14:textId="4EDA11E2" w:rsidR="00F64103" w:rsidRP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377F52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216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748967E" w14:textId="62A78606" w:rsidR="00F64103" w:rsidRPr="00377F52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6C23903" w14:textId="5DCF2196" w:rsidR="00F64103" w:rsidRP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377F52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30</w:t>
            </w:r>
          </w:p>
        </w:tc>
        <w:tc>
          <w:tcPr>
            <w:tcW w:w="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24120EBE" w14:textId="1EBEC6B7" w:rsidR="00F64103" w:rsidRPr="00377F52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3CC6304" w14:textId="47D557EB" w:rsidR="00F64103" w:rsidRPr="00377F52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2FF820C" w14:textId="5C70B6A0" w:rsidR="00F64103" w:rsidRPr="00377F52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F2CC7ED" w14:textId="017B4F75" w:rsidR="00F64103" w:rsidRPr="00377F52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350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3FE801A" w14:textId="4A0EFF71" w:rsidR="00F64103" w:rsidRPr="00377F52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245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5853758" w14:textId="01E7FF2B" w:rsidR="00F64103" w:rsidRPr="00377F52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2A8F2E7" w14:textId="29988524" w:rsidR="00F64103" w:rsidRP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377F52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67B49C8" w14:textId="4F3A67E3" w:rsidR="00F64103" w:rsidRP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377F52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14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2CA4A89" w14:textId="538BF98C" w:rsidR="00F64103" w:rsidRPr="00377F52" w:rsidRDefault="00971815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Latn-RS" w:eastAsia="en-GB"/>
              </w:rPr>
            </w:pPr>
            <w:r w:rsidRPr="00377F52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Latn-RS" w:eastAsia="en-GB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759A2B2E" w14:textId="150CE7DC" w:rsidR="00F64103" w:rsidRPr="00377F52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6777381" w14:textId="3D60BCCB" w:rsidR="00F64103" w:rsidRP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377F52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F96F601" w14:textId="2EC38FC6" w:rsidR="00F64103" w:rsidRP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377F52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210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7D684B8B" w14:textId="7DA6E100" w:rsidR="00F64103" w:rsidRPr="00377F52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252702C4" w14:textId="1EA2F1BE" w:rsidR="00F64103" w:rsidRP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377F52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4A1E900" w14:textId="37EF5E3A" w:rsidR="00F64103" w:rsidRP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377F52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2749000" w14:textId="2A61EFC9" w:rsidR="00F64103" w:rsidRPr="00377F52" w:rsidRDefault="00971815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Latn-RS" w:eastAsia="en-GB"/>
              </w:rPr>
            </w:pPr>
            <w:r w:rsidRPr="00377F52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Latn-RS" w:eastAsia="en-GB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CC5122A" w14:textId="7B6722BD" w:rsidR="00F64103" w:rsidRPr="00377F52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F5697A4" w14:textId="46E6C73E" w:rsidR="00F64103" w:rsidRP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377F52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384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8046C3B" w14:textId="7973502C" w:rsidR="00F64103" w:rsidRP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377F52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192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CB904CE" w14:textId="623DA8FC" w:rsidR="00F64103" w:rsidRPr="00377F52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0F9FF7F" w14:textId="6C4DC752" w:rsidR="00F64103" w:rsidRP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377F52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1CB6882" w14:textId="49F0F5C1" w:rsidR="00F64103" w:rsidRPr="00377F52" w:rsidRDefault="00032CD5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1512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7374EDA2" w14:textId="77913EA3" w:rsidR="00F64103" w:rsidRPr="00377F52" w:rsidRDefault="00032CD5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863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7CD58B6" w14:textId="515268DC" w:rsidR="00F64103" w:rsidRPr="00377F52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BD12E6F" w14:textId="307C3D92" w:rsidR="00F64103" w:rsidRP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377F52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210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2EF3CE1" w14:textId="17A90162" w:rsidR="00F64103" w:rsidRPr="00377F52" w:rsidRDefault="00032CD5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2585</w:t>
            </w:r>
          </w:p>
        </w:tc>
      </w:tr>
      <w:tr w:rsidR="0080732E" w:rsidRPr="00C44CB0" w14:paraId="3AE19531" w14:textId="77777777" w:rsidTr="00377F52">
        <w:trPr>
          <w:trHeight w:val="292"/>
          <w:jc w:val="center"/>
        </w:trPr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44571837" w14:textId="713D14D9" w:rsidR="0080732E" w:rsidRPr="00B333A4" w:rsidRDefault="0080732E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УКУПНО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 xml:space="preserve"> А2 + Б2</w:t>
            </w:r>
          </w:p>
        </w:tc>
        <w:tc>
          <w:tcPr>
            <w:tcW w:w="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14:paraId="5C48D36A" w14:textId="162F8DB3" w:rsidR="0080732E" w:rsidRPr="00E771CE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14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14:paraId="70E376C0" w14:textId="09A23BDC" w:rsidR="0080732E" w:rsidRPr="0080732E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534</w:t>
            </w:r>
          </w:p>
        </w:tc>
        <w:tc>
          <w:tcPr>
            <w:tcW w:w="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14:paraId="614F9D82" w14:textId="45C316DA" w:rsidR="0080732E" w:rsidRPr="0080732E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17</w:t>
            </w:r>
          </w:p>
        </w:tc>
        <w:tc>
          <w:tcPr>
            <w:tcW w:w="16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65A6482" w14:textId="5EC8C7F1" w:rsidR="0080732E" w:rsidRPr="0080732E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655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14:paraId="14CEB8BB" w14:textId="251307CF" w:rsidR="0080732E" w:rsidRP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14:paraId="599187D1" w14:textId="0FEF081E" w:rsidR="0080732E" w:rsidRPr="0080732E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760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14:paraId="3F144B5F" w14:textId="26D04CCE" w:rsidR="0080732E" w:rsidRP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18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14:paraId="089C4B50" w14:textId="6C0FC825" w:rsidR="0080732E" w:rsidRPr="0080732E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636</w:t>
            </w:r>
          </w:p>
        </w:tc>
        <w:tc>
          <w:tcPr>
            <w:tcW w:w="33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14:paraId="6F0200B2" w14:textId="2BE668AD" w:rsidR="0080732E" w:rsidRPr="00377F52" w:rsidRDefault="00032CD5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2585</w:t>
            </w:r>
          </w:p>
        </w:tc>
      </w:tr>
      <w:tr w:rsidR="00F64103" w:rsidRPr="00DA5C53" w14:paraId="7D131B3D" w14:textId="77777777" w:rsidTr="00377F52">
        <w:trPr>
          <w:gridAfter w:val="19"/>
          <w:wAfter w:w="8859" w:type="dxa"/>
          <w:trHeight w:val="215"/>
          <w:jc w:val="center"/>
        </w:trPr>
        <w:tc>
          <w:tcPr>
            <w:tcW w:w="6788" w:type="dxa"/>
            <w:gridSpan w:val="16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67D24" w14:textId="4B56F2F7" w:rsidR="0014691F" w:rsidRPr="0014691F" w:rsidRDefault="0052025C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 xml:space="preserve">Напомена: </w:t>
            </w:r>
            <w:r w:rsidR="00F64103" w:rsidRPr="00DA5C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r w:rsidR="0014691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*</w:t>
            </w:r>
            <w:r w:rsidR="0014691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Подразумева реализацију наставе кроз теоријску наставу, вежбе, практичну наставу и наставу у блоку</w:t>
            </w:r>
          </w:p>
          <w:p w14:paraId="2EA7F948" w14:textId="6E941A6C" w:rsidR="00F64103" w:rsidRPr="00DA5C53" w:rsidRDefault="0014691F" w:rsidP="00760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sr-Cyrl-RS" w:eastAsia="en-GB"/>
              </w:rPr>
              <w:t xml:space="preserve">                    </w:t>
            </w:r>
            <w:r w:rsidR="00F64103" w:rsidRPr="00DA5C5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**</w:t>
            </w:r>
            <w:r w:rsidR="00F64103" w:rsidRPr="00DA5C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Ученик бира предмет са листе изборних општеобразовних или стручних предмета</w:t>
            </w:r>
          </w:p>
        </w:tc>
      </w:tr>
    </w:tbl>
    <w:p w14:paraId="5CA76BC8" w14:textId="77777777" w:rsidR="00E11D4E" w:rsidRDefault="00E11D4E" w:rsidP="005F0CC3">
      <w:pPr>
        <w:jc w:val="both"/>
        <w:rPr>
          <w:noProof/>
        </w:rPr>
        <w:sectPr w:rsidR="00E11D4E" w:rsidSect="0052025C"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p w14:paraId="1F280A46" w14:textId="6B37F463" w:rsidR="00F64103" w:rsidRDefault="00F64103" w:rsidP="005F0CC3">
      <w:pPr>
        <w:jc w:val="both"/>
        <w:rPr>
          <w:noProof/>
        </w:rPr>
      </w:pPr>
    </w:p>
    <w:p w14:paraId="0D3CF316" w14:textId="4FBD1558" w:rsidR="00E11D4E" w:rsidRPr="00723D19" w:rsidRDefault="00E11D4E" w:rsidP="00E11D4E">
      <w:pPr>
        <w:rPr>
          <w:rFonts w:ascii="Times New Roman" w:hAnsi="Times New Roman" w:cs="Times New Roman"/>
          <w:b/>
          <w:noProof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sr-Cyrl-RS"/>
        </w:rPr>
        <w:t xml:space="preserve">Листа изборних </w:t>
      </w:r>
      <w:r w:rsidR="00760695">
        <w:rPr>
          <w:rFonts w:ascii="Times New Roman" w:hAnsi="Times New Roman" w:cs="Times New Roman"/>
          <w:b/>
          <w:noProof/>
          <w:sz w:val="24"/>
          <w:szCs w:val="24"/>
          <w:lang w:val="sr-Cyrl-RS"/>
        </w:rPr>
        <w:t>програма</w:t>
      </w:r>
      <w:r>
        <w:rPr>
          <w:rFonts w:ascii="Times New Roman" w:hAnsi="Times New Roman" w:cs="Times New Roman"/>
          <w:b/>
          <w:noProof/>
          <w:sz w:val="24"/>
          <w:szCs w:val="24"/>
          <w:lang w:val="sr-Cyrl-RS"/>
        </w:rPr>
        <w:t xml:space="preserve"> према програму образовног профила</w:t>
      </w:r>
    </w:p>
    <w:tbl>
      <w:tblPr>
        <w:tblW w:w="9113" w:type="dxa"/>
        <w:tblInd w:w="113" w:type="dxa"/>
        <w:tblLook w:val="04A0" w:firstRow="1" w:lastRow="0" w:firstColumn="1" w:lastColumn="0" w:noHBand="0" w:noVBand="1"/>
      </w:tblPr>
      <w:tblGrid>
        <w:gridCol w:w="472"/>
        <w:gridCol w:w="4560"/>
        <w:gridCol w:w="526"/>
        <w:gridCol w:w="908"/>
        <w:gridCol w:w="1290"/>
        <w:gridCol w:w="1357"/>
      </w:tblGrid>
      <w:tr w:rsidR="00E11D4E" w:rsidRPr="00156C54" w14:paraId="08083FE5" w14:textId="77777777" w:rsidTr="00E11D4E">
        <w:trPr>
          <w:trHeight w:val="309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64DE2" w14:textId="77777777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Рб</w:t>
            </w:r>
          </w:p>
        </w:tc>
        <w:tc>
          <w:tcPr>
            <w:tcW w:w="4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6CE77" w14:textId="0929E54B" w:rsidR="00E11D4E" w:rsidRPr="00760695" w:rsidRDefault="00E11D4E" w:rsidP="0076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 xml:space="preserve">Листа изборних </w:t>
            </w:r>
            <w:r w:rsidR="007606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програма</w:t>
            </w:r>
          </w:p>
        </w:tc>
        <w:tc>
          <w:tcPr>
            <w:tcW w:w="40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B6C58" w14:textId="77777777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РАЗРЕД</w:t>
            </w:r>
          </w:p>
        </w:tc>
      </w:tr>
      <w:tr w:rsidR="00E11D4E" w:rsidRPr="00156C54" w14:paraId="3CD362F0" w14:textId="77777777" w:rsidTr="00E11D4E">
        <w:trPr>
          <w:trHeight w:val="309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87E917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4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05FA56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18D0E" w14:textId="77777777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I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D4DCA" w14:textId="77777777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II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2D97B" w14:textId="77777777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III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E24B6" w14:textId="77777777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IV</w:t>
            </w:r>
          </w:p>
        </w:tc>
      </w:tr>
      <w:tr w:rsidR="00E11D4E" w:rsidRPr="00156C54" w14:paraId="284A526D" w14:textId="77777777" w:rsidTr="00E11D4E">
        <w:trPr>
          <w:trHeight w:val="309"/>
        </w:trPr>
        <w:tc>
          <w:tcPr>
            <w:tcW w:w="9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14875EBE" w14:textId="64D37F0D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Стручни</w:t>
            </w:r>
            <w:r w:rsidRPr="00156C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предмети</w:t>
            </w:r>
          </w:p>
        </w:tc>
      </w:tr>
      <w:tr w:rsidR="00E11D4E" w:rsidRPr="00156C54" w14:paraId="0FC0D4EE" w14:textId="77777777" w:rsidTr="00E11D4E">
        <w:trPr>
          <w:trHeight w:val="318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8EA4D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1.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1697B" w14:textId="318FAF17" w:rsidR="00E11D4E" w:rsidRPr="009D7E6E" w:rsidRDefault="00797C19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Право интелектуалне својине*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887E6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251E7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CF279" w14:textId="594D951E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CEC0A2" w14:textId="7CBDC884" w:rsidR="00E11D4E" w:rsidRPr="00DC467E" w:rsidRDefault="00DC467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2</w:t>
            </w:r>
          </w:p>
        </w:tc>
      </w:tr>
      <w:tr w:rsidR="00797C19" w:rsidRPr="00156C54" w14:paraId="4D592894" w14:textId="77777777" w:rsidTr="00E11D4E">
        <w:trPr>
          <w:trHeight w:val="318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03863C" w14:textId="352F29E6" w:rsidR="00797C19" w:rsidRPr="00797C19" w:rsidRDefault="00797C19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2.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41A8EE" w14:textId="468F649D" w:rsidR="00797C19" w:rsidRDefault="00797C19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Пословна психологија*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FA7320" w14:textId="77777777" w:rsidR="00797C19" w:rsidRPr="00156C54" w:rsidRDefault="00797C19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1F631A" w14:textId="77777777" w:rsidR="00797C19" w:rsidRPr="00156C54" w:rsidRDefault="00797C19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299311" w14:textId="3ECD2617" w:rsidR="00797C19" w:rsidRPr="00797C19" w:rsidRDefault="00797C19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FBDCFA" w14:textId="51E0798D" w:rsidR="00797C19" w:rsidRDefault="00797C19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2</w:t>
            </w:r>
          </w:p>
        </w:tc>
      </w:tr>
      <w:tr w:rsidR="00797C19" w:rsidRPr="00156C54" w14:paraId="78EC3E5E" w14:textId="77777777" w:rsidTr="00E11D4E">
        <w:trPr>
          <w:trHeight w:val="318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1CA16A" w14:textId="4C1D65FB" w:rsidR="00797C19" w:rsidRPr="00797C19" w:rsidRDefault="00797C19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3.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6960E9" w14:textId="1F588C3E" w:rsidR="00797C19" w:rsidRDefault="00797C19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Електронска управа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798CC" w14:textId="77777777" w:rsidR="00797C19" w:rsidRPr="00156C54" w:rsidRDefault="00797C19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6D8EE4" w14:textId="77777777" w:rsidR="00797C19" w:rsidRPr="00156C54" w:rsidRDefault="00797C19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0FB74B" w14:textId="13AE3083" w:rsidR="00797C19" w:rsidRPr="00797C19" w:rsidRDefault="00797C19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F77264" w14:textId="77777777" w:rsidR="00797C19" w:rsidRDefault="00797C19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</w:p>
        </w:tc>
      </w:tr>
      <w:tr w:rsidR="00E11D4E" w:rsidRPr="00156C54" w14:paraId="52FC2DFF" w14:textId="77777777" w:rsidTr="00E11D4E">
        <w:trPr>
          <w:trHeight w:val="318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56C46" w14:textId="542D74CA" w:rsidR="00E11D4E" w:rsidRPr="00156C54" w:rsidRDefault="00797C19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4.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7B404" w14:textId="68C45C51" w:rsidR="00E11D4E" w:rsidRPr="00E11D4E" w:rsidRDefault="00797C19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Друштвено оговорно пословање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1B739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EE146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4EC8E" w14:textId="14213602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73F148" w14:textId="556BDAA3" w:rsidR="00E11D4E" w:rsidRPr="00797C19" w:rsidRDefault="00797C19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2</w:t>
            </w:r>
          </w:p>
        </w:tc>
      </w:tr>
      <w:tr w:rsidR="00E11D4E" w:rsidRPr="00156C54" w14:paraId="17CBDE67" w14:textId="77777777" w:rsidTr="00E11D4E">
        <w:trPr>
          <w:trHeight w:val="318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D7D7C" w14:textId="13DEC244" w:rsidR="00E11D4E" w:rsidRPr="00156C54" w:rsidRDefault="00797C19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5</w:t>
            </w:r>
            <w:r w:rsidR="00E11D4E"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3BC75" w14:textId="6B589248" w:rsidR="00E11D4E" w:rsidRPr="00E11D4E" w:rsidRDefault="00797C19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Пословни енглески језик*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1E078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D411F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820D3" w14:textId="773AC871" w:rsidR="00E11D4E" w:rsidRPr="00797C19" w:rsidRDefault="00797C19" w:rsidP="00797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7FFAF9" w14:textId="0D88BFB2" w:rsidR="00E11D4E" w:rsidRPr="009D7E6E" w:rsidRDefault="00DC467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2</w:t>
            </w:r>
          </w:p>
        </w:tc>
      </w:tr>
    </w:tbl>
    <w:p w14:paraId="3649E181" w14:textId="7A6F584C" w:rsidR="00797C19" w:rsidRPr="00DC467E" w:rsidRDefault="00DC467E" w:rsidP="005F0CC3">
      <w:pPr>
        <w:jc w:val="both"/>
        <w:rPr>
          <w:rFonts w:ascii="Times New Roman" w:hAnsi="Times New Roman" w:cs="Times New Roman"/>
          <w:noProof/>
          <w:lang w:val="sr-Cyrl-RS"/>
        </w:rPr>
      </w:pPr>
      <w:r>
        <w:rPr>
          <w:rFonts w:ascii="Times New Roman" w:hAnsi="Times New Roman" w:cs="Times New Roman"/>
          <w:noProof/>
        </w:rPr>
        <w:t>*</w:t>
      </w:r>
      <w:r>
        <w:rPr>
          <w:rFonts w:ascii="Times New Roman" w:hAnsi="Times New Roman" w:cs="Times New Roman"/>
          <w:noProof/>
          <w:lang w:val="sr-Cyrl-RS"/>
        </w:rPr>
        <w:t>Ученик бира изборни предмет једном у току школовања</w:t>
      </w:r>
      <w:r w:rsidR="00797C19">
        <w:rPr>
          <w:rFonts w:ascii="Times New Roman" w:hAnsi="Times New Roman" w:cs="Times New Roman"/>
          <w:noProof/>
          <w:lang w:val="sr-Cyrl-RS"/>
        </w:rPr>
        <w:t>. Програм под редним бројем 3 реализује се кроз вежбе.</w:t>
      </w:r>
    </w:p>
    <w:p w14:paraId="63B1D772" w14:textId="77777777" w:rsidR="00E11D4E" w:rsidRDefault="00E11D4E" w:rsidP="005F0CC3">
      <w:pPr>
        <w:jc w:val="both"/>
        <w:rPr>
          <w:noProof/>
        </w:rPr>
      </w:pPr>
    </w:p>
    <w:p w14:paraId="43CB196F" w14:textId="7F2EE80A" w:rsidR="00E11D4E" w:rsidRPr="009D7E6E" w:rsidRDefault="00DC467E" w:rsidP="00E11D4E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sr-Cyrl-RS"/>
        </w:rPr>
        <w:t xml:space="preserve">Остваривање </w:t>
      </w:r>
      <w:r w:rsidR="00E11D4E" w:rsidRPr="009A2E21">
        <w:rPr>
          <w:rFonts w:ascii="Times New Roman" w:hAnsi="Times New Roman" w:cs="Times New Roman"/>
          <w:b/>
          <w:noProof/>
          <w:sz w:val="24"/>
          <w:szCs w:val="24"/>
        </w:rPr>
        <w:t>образов</w:t>
      </w:r>
      <w:r>
        <w:rPr>
          <w:rFonts w:ascii="Times New Roman" w:hAnsi="Times New Roman" w:cs="Times New Roman"/>
          <w:b/>
          <w:noProof/>
          <w:sz w:val="24"/>
          <w:szCs w:val="24"/>
          <w:lang w:val="sr-Cyrl-RS"/>
        </w:rPr>
        <w:t xml:space="preserve">ања и </w:t>
      </w:r>
      <w:r w:rsidR="00E11D4E" w:rsidRPr="009A2E21">
        <w:rPr>
          <w:rFonts w:ascii="Times New Roman" w:hAnsi="Times New Roman" w:cs="Times New Roman"/>
          <w:b/>
          <w:noProof/>
          <w:sz w:val="24"/>
          <w:szCs w:val="24"/>
        </w:rPr>
        <w:t>васпит</w:t>
      </w:r>
      <w:r>
        <w:rPr>
          <w:rFonts w:ascii="Times New Roman" w:hAnsi="Times New Roman" w:cs="Times New Roman"/>
          <w:b/>
          <w:noProof/>
          <w:sz w:val="24"/>
          <w:szCs w:val="24"/>
          <w:lang w:val="sr-Cyrl-RS"/>
        </w:rPr>
        <w:t>ања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98"/>
        <w:gridCol w:w="2160"/>
        <w:gridCol w:w="1890"/>
        <w:gridCol w:w="2250"/>
        <w:gridCol w:w="2082"/>
        <w:gridCol w:w="2436"/>
      </w:tblGrid>
      <w:tr w:rsidR="00E11D4E" w:rsidRPr="009A2E21" w14:paraId="7D88F174" w14:textId="77777777" w:rsidTr="009219BB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9B9ECC" w14:textId="77777777" w:rsidR="00E11D4E" w:rsidRPr="009A2E21" w:rsidRDefault="00E11D4E" w:rsidP="009219BB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A27F265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 разред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98AD0F3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 разред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D7EE653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III разред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856D525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IV разред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63BC1DC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Укупно часова</w:t>
            </w:r>
          </w:p>
        </w:tc>
      </w:tr>
      <w:tr w:rsidR="00E11D4E" w:rsidRPr="009A2E21" w14:paraId="29F37EDB" w14:textId="77777777" w:rsidTr="009219BB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3FBDC" w14:textId="77777777" w:rsidR="00E11D4E" w:rsidRPr="009A2E21" w:rsidRDefault="00E11D4E" w:rsidP="009219BB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Час одељенског старешине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1DF31" w14:textId="02D222D1" w:rsidR="00E11D4E" w:rsidRPr="002E0448" w:rsidRDefault="00DC467E" w:rsidP="00DC467E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 До 72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C4474" w14:textId="5598F3EF" w:rsidR="00E11D4E" w:rsidRPr="004938CD" w:rsidRDefault="00DC467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До 70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ACE1E" w14:textId="56E74E98" w:rsidR="00E11D4E" w:rsidRPr="009D7E6E" w:rsidRDefault="00DC467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До 70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1FC50" w14:textId="6793D6E0" w:rsidR="00E11D4E" w:rsidRPr="004938CD" w:rsidRDefault="00DC467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До 64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9515F" w14:textId="02A66AE4" w:rsidR="00E11D4E" w:rsidRPr="004938CD" w:rsidRDefault="00DC467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До 276</w:t>
            </w:r>
          </w:p>
        </w:tc>
      </w:tr>
      <w:tr w:rsidR="00E11D4E" w:rsidRPr="009A2E21" w14:paraId="79B359F9" w14:textId="77777777" w:rsidTr="009219BB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66D20" w14:textId="77777777" w:rsidR="00E11D4E" w:rsidRPr="009A2E21" w:rsidRDefault="00E11D4E" w:rsidP="009219BB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Додатни рад 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54F18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85045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C26FB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042B4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BACDD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120</w:t>
            </w:r>
          </w:p>
        </w:tc>
      </w:tr>
      <w:tr w:rsidR="00E11D4E" w:rsidRPr="009A2E21" w14:paraId="6126F024" w14:textId="77777777" w:rsidTr="009219BB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F8E6E" w14:textId="77777777" w:rsidR="00E11D4E" w:rsidRPr="009A2E21" w:rsidRDefault="00E11D4E" w:rsidP="009219BB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Допунски рад*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7FE3B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10968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2AACE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F7A61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69109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120</w:t>
            </w:r>
          </w:p>
        </w:tc>
      </w:tr>
      <w:tr w:rsidR="00E11D4E" w:rsidRPr="009A2E21" w14:paraId="15788167" w14:textId="77777777" w:rsidTr="009219BB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7883F" w14:textId="77777777" w:rsidR="00E11D4E" w:rsidRPr="009A2E21" w:rsidRDefault="00E11D4E" w:rsidP="009219BB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Припремни рад*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29355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AF16E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CE2B9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2C446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08EF1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120</w:t>
            </w:r>
          </w:p>
        </w:tc>
      </w:tr>
    </w:tbl>
    <w:p w14:paraId="4B091BB1" w14:textId="77777777" w:rsidR="00E11D4E" w:rsidRPr="004938CD" w:rsidRDefault="00E11D4E" w:rsidP="00E11D4E">
      <w:pPr>
        <w:jc w:val="both"/>
        <w:rPr>
          <w:rFonts w:ascii="Times New Roman" w:eastAsia="Times New Roman" w:hAnsi="Times New Roman" w:cs="Times New Roman"/>
          <w:noProof/>
          <w:sz w:val="16"/>
          <w:szCs w:val="16"/>
        </w:rPr>
      </w:pPr>
      <w:r w:rsidRPr="009A2E21">
        <w:rPr>
          <w:rFonts w:ascii="Times New Roman" w:hAnsi="Times New Roman" w:cs="Times New Roman"/>
          <w:noProof/>
          <w:sz w:val="24"/>
          <w:szCs w:val="24"/>
        </w:rPr>
        <w:t xml:space="preserve">* </w:t>
      </w:r>
      <w:r w:rsidRPr="004938CD">
        <w:rPr>
          <w:rFonts w:ascii="Times New Roman" w:hAnsi="Times New Roman" w:cs="Times New Roman"/>
          <w:noProof/>
          <w:sz w:val="16"/>
          <w:szCs w:val="16"/>
        </w:rPr>
        <w:t>Ако се укаже потреба за овим облицима рада.</w:t>
      </w:r>
    </w:p>
    <w:p w14:paraId="0354E69A" w14:textId="56E921B2" w:rsidR="00336D08" w:rsidRDefault="00336D08" w:rsidP="005F0CC3">
      <w:pPr>
        <w:jc w:val="both"/>
        <w:rPr>
          <w:noProof/>
        </w:rPr>
      </w:pPr>
    </w:p>
    <w:p w14:paraId="7F157315" w14:textId="77777777" w:rsidR="00E11D4E" w:rsidRDefault="00E11D4E" w:rsidP="005F0CC3">
      <w:pPr>
        <w:jc w:val="both"/>
        <w:rPr>
          <w:noProof/>
        </w:rPr>
        <w:sectPr w:rsidR="00E11D4E" w:rsidSect="0052025C"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p w14:paraId="48BE8E38" w14:textId="72285148" w:rsidR="00E11D4E" w:rsidRPr="00E11D4E" w:rsidRDefault="00E11D4E" w:rsidP="005F0CC3">
      <w:pPr>
        <w:jc w:val="both"/>
        <w:rPr>
          <w:rFonts w:ascii="Times New Roman" w:hAnsi="Times New Roman" w:cs="Times New Roman"/>
          <w:b/>
          <w:noProof/>
          <w:sz w:val="24"/>
          <w:szCs w:val="24"/>
          <w:lang w:val="sr-Cyrl-RS"/>
        </w:rPr>
      </w:pPr>
      <w:r w:rsidRPr="00E11D4E">
        <w:rPr>
          <w:rFonts w:ascii="Times New Roman" w:hAnsi="Times New Roman" w:cs="Times New Roman"/>
          <w:b/>
          <w:noProof/>
          <w:sz w:val="24"/>
          <w:szCs w:val="24"/>
          <w:lang w:val="sr-Cyrl-RS"/>
        </w:rPr>
        <w:lastRenderedPageBreak/>
        <w:t>Факлултативни облици образовно-вас</w:t>
      </w:r>
      <w:r w:rsidR="00DC467E">
        <w:rPr>
          <w:rFonts w:ascii="Times New Roman" w:hAnsi="Times New Roman" w:cs="Times New Roman"/>
          <w:b/>
          <w:noProof/>
          <w:sz w:val="24"/>
          <w:szCs w:val="24"/>
          <w:lang w:val="sr-Cyrl-RS"/>
        </w:rPr>
        <w:t>питног рада**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63"/>
        <w:gridCol w:w="1701"/>
        <w:gridCol w:w="1417"/>
        <w:gridCol w:w="2410"/>
        <w:gridCol w:w="2323"/>
      </w:tblGrid>
      <w:tr w:rsidR="00EA644D" w:rsidRPr="00E11D4E" w14:paraId="6A02401F" w14:textId="77777777" w:rsidTr="00D848C7">
        <w:trPr>
          <w:trHeight w:val="458"/>
        </w:trPr>
        <w:tc>
          <w:tcPr>
            <w:tcW w:w="7763" w:type="dxa"/>
          </w:tcPr>
          <w:p w14:paraId="5A6D3D9D" w14:textId="77777777" w:rsidR="00EA644D" w:rsidRPr="00E11D4E" w:rsidRDefault="00EA644D" w:rsidP="00EA644D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701" w:type="dxa"/>
          </w:tcPr>
          <w:p w14:paraId="2BE19424" w14:textId="2799DE3E" w:rsidR="00EA644D" w:rsidRPr="00E11D4E" w:rsidRDefault="00EA644D" w:rsidP="00EA644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 разред</w:t>
            </w:r>
          </w:p>
        </w:tc>
        <w:tc>
          <w:tcPr>
            <w:tcW w:w="1417" w:type="dxa"/>
          </w:tcPr>
          <w:p w14:paraId="07FCF655" w14:textId="54EFC09F" w:rsidR="00EA644D" w:rsidRPr="00E11D4E" w:rsidRDefault="00EA644D" w:rsidP="00EA644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 разред</w:t>
            </w:r>
          </w:p>
        </w:tc>
        <w:tc>
          <w:tcPr>
            <w:tcW w:w="2410" w:type="dxa"/>
          </w:tcPr>
          <w:p w14:paraId="0E82D8C6" w14:textId="0CBD7446" w:rsidR="00EA644D" w:rsidRPr="00E11D4E" w:rsidRDefault="00EA644D" w:rsidP="00EA644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III разред</w:t>
            </w:r>
          </w:p>
        </w:tc>
        <w:tc>
          <w:tcPr>
            <w:tcW w:w="2323" w:type="dxa"/>
          </w:tcPr>
          <w:p w14:paraId="4CC2D8C1" w14:textId="5B22531B" w:rsidR="00EA644D" w:rsidRPr="00E11D4E" w:rsidRDefault="00EA644D" w:rsidP="00EA644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IV разред</w:t>
            </w:r>
          </w:p>
        </w:tc>
      </w:tr>
      <w:tr w:rsidR="00EA644D" w:rsidRPr="00E11D4E" w14:paraId="7017BA08" w14:textId="77777777" w:rsidTr="00D848C7">
        <w:trPr>
          <w:trHeight w:val="458"/>
        </w:trPr>
        <w:tc>
          <w:tcPr>
            <w:tcW w:w="7763" w:type="dxa"/>
          </w:tcPr>
          <w:p w14:paraId="7362E78F" w14:textId="2E6E1719" w:rsidR="00EA644D" w:rsidRPr="00EA644D" w:rsidRDefault="00EA644D" w:rsidP="00EA644D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>Ексурзија</w:t>
            </w:r>
          </w:p>
        </w:tc>
        <w:tc>
          <w:tcPr>
            <w:tcW w:w="1701" w:type="dxa"/>
            <w:vAlign w:val="center"/>
          </w:tcPr>
          <w:p w14:paraId="345A5448" w14:textId="6153DAAF" w:rsidR="00EA644D" w:rsidRPr="00EA644D" w:rsidRDefault="00EA644D" w:rsidP="00EA644D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д</w:t>
            </w: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>о 3 дана</w:t>
            </w:r>
          </w:p>
        </w:tc>
        <w:tc>
          <w:tcPr>
            <w:tcW w:w="1417" w:type="dxa"/>
            <w:vAlign w:val="center"/>
          </w:tcPr>
          <w:p w14:paraId="08602766" w14:textId="0594984D" w:rsidR="00EA644D" w:rsidRPr="00EA644D" w:rsidRDefault="00EA644D" w:rsidP="00EA644D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д</w:t>
            </w: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>о 5 дана</w:t>
            </w:r>
          </w:p>
        </w:tc>
        <w:tc>
          <w:tcPr>
            <w:tcW w:w="2410" w:type="dxa"/>
            <w:vAlign w:val="center"/>
          </w:tcPr>
          <w:p w14:paraId="6BD43457" w14:textId="22C23F35" w:rsidR="00EA644D" w:rsidRPr="00EA644D" w:rsidRDefault="00EA644D" w:rsidP="00EA644D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д</w:t>
            </w: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>о 5 наставних дана</w:t>
            </w:r>
          </w:p>
        </w:tc>
        <w:tc>
          <w:tcPr>
            <w:tcW w:w="2323" w:type="dxa"/>
            <w:vAlign w:val="center"/>
          </w:tcPr>
          <w:p w14:paraId="46E8E7F7" w14:textId="138D4F1E" w:rsidR="00EA644D" w:rsidRPr="00EA644D" w:rsidRDefault="00EA644D" w:rsidP="00EA644D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д</w:t>
            </w: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>о 5 наставних дана</w:t>
            </w:r>
          </w:p>
        </w:tc>
      </w:tr>
      <w:tr w:rsidR="00EA644D" w:rsidRPr="00E11D4E" w14:paraId="373CA08A" w14:textId="77777777" w:rsidTr="00D848C7">
        <w:trPr>
          <w:trHeight w:val="458"/>
        </w:trPr>
        <w:tc>
          <w:tcPr>
            <w:tcW w:w="7763" w:type="dxa"/>
          </w:tcPr>
          <w:p w14:paraId="5948B3CD" w14:textId="70E31FE4" w:rsidR="00EA644D" w:rsidRPr="00EA644D" w:rsidRDefault="00EA644D" w:rsidP="00DC467E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 xml:space="preserve">Језик </w:t>
            </w:r>
            <w:r w:rsidR="00FD4CC6">
              <w:rPr>
                <w:rFonts w:ascii="Times New Roman" w:hAnsi="Times New Roman" w:cs="Times New Roman"/>
                <w:noProof/>
                <w:lang w:val="sr-Cyrl-RS"/>
              </w:rPr>
              <w:t xml:space="preserve">другог народа или </w:t>
            </w: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>националне мањине са елементима националне културе</w:t>
            </w:r>
          </w:p>
        </w:tc>
        <w:tc>
          <w:tcPr>
            <w:tcW w:w="7851" w:type="dxa"/>
            <w:gridSpan w:val="4"/>
          </w:tcPr>
          <w:p w14:paraId="22692852" w14:textId="6CD8775B" w:rsidR="00EA644D" w:rsidRPr="00EA644D" w:rsidRDefault="00EA644D" w:rsidP="00EA644D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2 часа недељно</w:t>
            </w:r>
          </w:p>
        </w:tc>
      </w:tr>
      <w:tr w:rsidR="00EA644D" w:rsidRPr="00E11D4E" w14:paraId="2AD8841C" w14:textId="77777777" w:rsidTr="00D848C7">
        <w:trPr>
          <w:trHeight w:val="458"/>
        </w:trPr>
        <w:tc>
          <w:tcPr>
            <w:tcW w:w="7763" w:type="dxa"/>
          </w:tcPr>
          <w:p w14:paraId="2BE7A44D" w14:textId="5A63F4CF" w:rsidR="00EA644D" w:rsidRPr="00EA644D" w:rsidRDefault="00EA644D" w:rsidP="00EA644D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>Трећи страни језик</w:t>
            </w:r>
          </w:p>
        </w:tc>
        <w:tc>
          <w:tcPr>
            <w:tcW w:w="7851" w:type="dxa"/>
            <w:gridSpan w:val="4"/>
          </w:tcPr>
          <w:p w14:paraId="3BE066E7" w14:textId="17121FD8" w:rsidR="00EA644D" w:rsidRPr="00EA644D" w:rsidRDefault="00EA644D" w:rsidP="00EA644D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2 часа недељно</w:t>
            </w:r>
          </w:p>
        </w:tc>
      </w:tr>
      <w:tr w:rsidR="00EA644D" w:rsidRPr="00E11D4E" w14:paraId="263408BA" w14:textId="77777777" w:rsidTr="00D848C7">
        <w:trPr>
          <w:trHeight w:val="458"/>
        </w:trPr>
        <w:tc>
          <w:tcPr>
            <w:tcW w:w="7763" w:type="dxa"/>
          </w:tcPr>
          <w:p w14:paraId="4F50F7FE" w14:textId="5BAD3C70" w:rsidR="00EA644D" w:rsidRPr="00EA644D" w:rsidRDefault="00FD4CC6" w:rsidP="00EA644D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Други предмети</w:t>
            </w:r>
            <w:r w:rsidR="00EA644D" w:rsidRPr="00EA644D">
              <w:rPr>
                <w:rFonts w:ascii="Times New Roman" w:hAnsi="Times New Roman" w:cs="Times New Roman"/>
                <w:noProof/>
                <w:lang w:val="sr-Cyrl-RS"/>
              </w:rPr>
              <w:t>*</w:t>
            </w:r>
          </w:p>
        </w:tc>
        <w:tc>
          <w:tcPr>
            <w:tcW w:w="7851" w:type="dxa"/>
            <w:gridSpan w:val="4"/>
          </w:tcPr>
          <w:p w14:paraId="7D224167" w14:textId="39316556" w:rsidR="00EA644D" w:rsidRPr="00EA644D" w:rsidRDefault="00EA644D" w:rsidP="00EA644D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1-2 часа недељно</w:t>
            </w:r>
          </w:p>
        </w:tc>
      </w:tr>
      <w:tr w:rsidR="00EA644D" w:rsidRPr="00E11D4E" w14:paraId="3BF3AEA6" w14:textId="77777777" w:rsidTr="00DC467E">
        <w:trPr>
          <w:trHeight w:val="458"/>
        </w:trPr>
        <w:tc>
          <w:tcPr>
            <w:tcW w:w="7763" w:type="dxa"/>
          </w:tcPr>
          <w:p w14:paraId="353F883C" w14:textId="05EECC5C" w:rsidR="00EA644D" w:rsidRPr="00EA644D" w:rsidRDefault="00FD4CC6" w:rsidP="00FD4CC6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Стваралачке и слободне активности ученика (хор</w:t>
            </w:r>
            <w:r w:rsidR="00DC467E">
              <w:rPr>
                <w:rFonts w:ascii="Times New Roman" w:hAnsi="Times New Roman" w:cs="Times New Roman"/>
                <w:noProof/>
                <w:lang w:val="sr-Cyrl-RS"/>
              </w:rPr>
              <w:t>,</w:t>
            </w:r>
            <w:r w:rsidR="00EA644D" w:rsidRPr="00EA644D">
              <w:rPr>
                <w:rFonts w:ascii="Times New Roman" w:hAnsi="Times New Roman" w:cs="Times New Roman"/>
                <w:noProof/>
                <w:lang w:val="sr-Cyrl-RS"/>
              </w:rPr>
              <w:t xml:space="preserve"> секциј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а и друго</w:t>
            </w:r>
            <w:r w:rsidR="00EA644D" w:rsidRPr="00EA644D">
              <w:rPr>
                <w:rFonts w:ascii="Times New Roman" w:hAnsi="Times New Roman" w:cs="Times New Roman"/>
                <w:noProof/>
                <w:lang w:val="sr-Cyrl-RS"/>
              </w:rPr>
              <w:t>)</w:t>
            </w:r>
          </w:p>
        </w:tc>
        <w:tc>
          <w:tcPr>
            <w:tcW w:w="7851" w:type="dxa"/>
            <w:gridSpan w:val="4"/>
            <w:vAlign w:val="center"/>
          </w:tcPr>
          <w:p w14:paraId="39BDA870" w14:textId="6CF0A060" w:rsidR="00EA644D" w:rsidRPr="00EA644D" w:rsidRDefault="00EA644D" w:rsidP="00DC467E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 xml:space="preserve">30-60 часова </w:t>
            </w:r>
            <w:r w:rsidR="00DC467E">
              <w:rPr>
                <w:rFonts w:ascii="Times New Roman" w:hAnsi="Times New Roman" w:cs="Times New Roman"/>
                <w:noProof/>
                <w:lang w:val="sr-Cyrl-RS"/>
              </w:rPr>
              <w:t>годишње</w:t>
            </w:r>
          </w:p>
        </w:tc>
      </w:tr>
      <w:tr w:rsidR="00EA644D" w:rsidRPr="00E11D4E" w14:paraId="1ECA67AB" w14:textId="77777777" w:rsidTr="00D848C7">
        <w:trPr>
          <w:trHeight w:val="458"/>
        </w:trPr>
        <w:tc>
          <w:tcPr>
            <w:tcW w:w="7763" w:type="dxa"/>
          </w:tcPr>
          <w:p w14:paraId="0E7FE79B" w14:textId="3853E58A" w:rsidR="00EA644D" w:rsidRPr="00EA644D" w:rsidRDefault="00EA644D" w:rsidP="00FD4CC6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>Друштвене активности</w:t>
            </w:r>
            <w:r w:rsidR="00FD4CC6">
              <w:rPr>
                <w:rFonts w:ascii="Times New Roman" w:hAnsi="Times New Roman" w:cs="Times New Roman"/>
                <w:noProof/>
                <w:lang w:val="sr-Cyrl-RS"/>
              </w:rPr>
              <w:t xml:space="preserve"> (</w:t>
            </w: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>ученички парламент, ученичке задруге</w:t>
            </w:r>
            <w:r w:rsidR="00FD4CC6">
              <w:rPr>
                <w:rFonts w:ascii="Times New Roman" w:hAnsi="Times New Roman" w:cs="Times New Roman"/>
                <w:noProof/>
                <w:lang w:val="sr-Cyrl-RS"/>
              </w:rPr>
              <w:t>)</w:t>
            </w:r>
          </w:p>
        </w:tc>
        <w:tc>
          <w:tcPr>
            <w:tcW w:w="7851" w:type="dxa"/>
            <w:gridSpan w:val="4"/>
          </w:tcPr>
          <w:p w14:paraId="0BE657FE" w14:textId="4E0774FC" w:rsidR="00EA644D" w:rsidRPr="00EA644D" w:rsidRDefault="00EA644D" w:rsidP="00EA644D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15-30 часова недељно</w:t>
            </w:r>
          </w:p>
        </w:tc>
      </w:tr>
      <w:tr w:rsidR="00EA644D" w:rsidRPr="00E11D4E" w14:paraId="0AF79B74" w14:textId="77777777" w:rsidTr="00D848C7">
        <w:trPr>
          <w:trHeight w:val="458"/>
        </w:trPr>
        <w:tc>
          <w:tcPr>
            <w:tcW w:w="7763" w:type="dxa"/>
          </w:tcPr>
          <w:p w14:paraId="55F7CE08" w14:textId="32C28043" w:rsidR="00EA644D" w:rsidRPr="00EA644D" w:rsidRDefault="00EA644D" w:rsidP="00FD4CC6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>Културн</w:t>
            </w:r>
            <w:r w:rsidR="00FD4CC6">
              <w:rPr>
                <w:rFonts w:ascii="Times New Roman" w:hAnsi="Times New Roman" w:cs="Times New Roman"/>
                <w:noProof/>
                <w:lang w:val="sr-Cyrl-RS"/>
              </w:rPr>
              <w:t>а и јавна делатност школе</w:t>
            </w:r>
          </w:p>
        </w:tc>
        <w:tc>
          <w:tcPr>
            <w:tcW w:w="7851" w:type="dxa"/>
            <w:gridSpan w:val="4"/>
          </w:tcPr>
          <w:p w14:paraId="4A53C69F" w14:textId="7933EFFA" w:rsidR="00EA644D" w:rsidRPr="00EA644D" w:rsidRDefault="00EA644D" w:rsidP="00EA644D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2 радна дана</w:t>
            </w:r>
          </w:p>
        </w:tc>
      </w:tr>
    </w:tbl>
    <w:p w14:paraId="292AAF63" w14:textId="280272C9" w:rsidR="00E11D4E" w:rsidRDefault="00EA644D" w:rsidP="005F0CC3">
      <w:pPr>
        <w:jc w:val="both"/>
        <w:rPr>
          <w:rFonts w:ascii="Times New Roman" w:hAnsi="Times New Roman" w:cs="Times New Roman"/>
          <w:noProof/>
          <w:sz w:val="16"/>
          <w:szCs w:val="16"/>
          <w:lang w:val="sr-Cyrl-RS"/>
        </w:rPr>
      </w:pPr>
      <w:r w:rsidRPr="00EA644D">
        <w:rPr>
          <w:rFonts w:ascii="Times New Roman" w:hAnsi="Times New Roman" w:cs="Times New Roman"/>
          <w:noProof/>
          <w:sz w:val="16"/>
          <w:szCs w:val="16"/>
        </w:rPr>
        <w:t>*</w:t>
      </w:r>
      <w:r w:rsidRPr="00EA644D">
        <w:rPr>
          <w:rFonts w:ascii="Times New Roman" w:hAnsi="Times New Roman" w:cs="Times New Roman"/>
          <w:noProof/>
          <w:sz w:val="16"/>
          <w:szCs w:val="16"/>
          <w:lang w:val="sr-Cyrl-RS"/>
        </w:rPr>
        <w:t xml:space="preserve">Поред </w:t>
      </w:r>
      <w:r w:rsidR="00DC467E">
        <w:rPr>
          <w:rFonts w:ascii="Times New Roman" w:hAnsi="Times New Roman" w:cs="Times New Roman"/>
          <w:noProof/>
          <w:sz w:val="16"/>
          <w:szCs w:val="16"/>
          <w:lang w:val="sr-Cyrl-RS"/>
        </w:rPr>
        <w:t>обавезних предмета и изборних програма школа може да организује, у складу са опредељењима ученика, факултативну наставу из предмета/програма који су утврђени плановима наставе и учења других образовних профила истог или другог подручја рада, као и плановима наставе и учења за гимназије, а који су утврђени школским програмом.</w:t>
      </w:r>
    </w:p>
    <w:p w14:paraId="6B1F586A" w14:textId="46C5B9D4" w:rsidR="00336D08" w:rsidRDefault="00336D08" w:rsidP="005F0CC3">
      <w:pPr>
        <w:jc w:val="both"/>
        <w:rPr>
          <w:noProof/>
        </w:rPr>
      </w:pPr>
    </w:p>
    <w:p w14:paraId="259F963C" w14:textId="2250A7B3" w:rsidR="00EA644D" w:rsidRDefault="00EA644D" w:rsidP="00EA644D">
      <w:pPr>
        <w:pStyle w:val="ListParagraph"/>
        <w:jc w:val="center"/>
        <w:rPr>
          <w:b/>
          <w:noProof/>
          <w:lang w:val="sr-Cyrl-RS"/>
        </w:rPr>
      </w:pPr>
      <w:r w:rsidRPr="009A2E21">
        <w:rPr>
          <w:b/>
          <w:noProof/>
        </w:rPr>
        <w:t xml:space="preserve">Остваривање </w:t>
      </w:r>
      <w:r w:rsidR="00B573FF">
        <w:rPr>
          <w:b/>
          <w:noProof/>
          <w:lang w:val="sr-Cyrl-RS"/>
        </w:rPr>
        <w:t>плана и</w:t>
      </w:r>
      <w:r>
        <w:rPr>
          <w:b/>
          <w:noProof/>
          <w:lang w:val="sr-Cyrl-RS"/>
        </w:rPr>
        <w:t xml:space="preserve"> </w:t>
      </w:r>
      <w:r w:rsidRPr="009A2E21">
        <w:rPr>
          <w:b/>
          <w:noProof/>
        </w:rPr>
        <w:t xml:space="preserve">програма </w:t>
      </w:r>
      <w:r w:rsidR="00D848C7">
        <w:rPr>
          <w:b/>
          <w:noProof/>
          <w:lang w:val="sr-Cyrl-RS"/>
        </w:rPr>
        <w:t>наставе и учења</w:t>
      </w:r>
    </w:p>
    <w:p w14:paraId="0B3E3EC5" w14:textId="77777777" w:rsidR="00B82914" w:rsidRPr="00D848C7" w:rsidRDefault="00B82914" w:rsidP="00EA644D">
      <w:pPr>
        <w:pStyle w:val="ListParagraph"/>
        <w:jc w:val="center"/>
        <w:rPr>
          <w:b/>
          <w:noProof/>
          <w:lang w:val="sr-Cyrl-RS"/>
        </w:rPr>
      </w:pPr>
    </w:p>
    <w:p w14:paraId="76534AC5" w14:textId="14750290" w:rsidR="00EA644D" w:rsidRPr="00B82914" w:rsidRDefault="00B82914" w:rsidP="00CC5C41">
      <w:pPr>
        <w:pStyle w:val="ListParagraph"/>
        <w:numPr>
          <w:ilvl w:val="0"/>
          <w:numId w:val="30"/>
        </w:numPr>
        <w:rPr>
          <w:b/>
          <w:noProof/>
          <w:lang w:val="sr-Cyrl-RS"/>
        </w:rPr>
      </w:pPr>
      <w:r>
        <w:rPr>
          <w:b/>
          <w:noProof/>
          <w:lang w:val="sr-Cyrl-RS"/>
        </w:rPr>
        <w:t>Распоред радних недеља у току наставне године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406"/>
        <w:gridCol w:w="1842"/>
        <w:gridCol w:w="1985"/>
        <w:gridCol w:w="1843"/>
        <w:gridCol w:w="1540"/>
      </w:tblGrid>
      <w:tr w:rsidR="00EA644D" w:rsidRPr="009A2E21" w14:paraId="24662657" w14:textId="77777777" w:rsidTr="00B573FF">
        <w:trPr>
          <w:jc w:val="center"/>
        </w:trPr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46852A3" w14:textId="77777777" w:rsidR="00EA644D" w:rsidRPr="009A2E21" w:rsidRDefault="00EA644D" w:rsidP="009219BB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13726C8" w14:textId="77777777" w:rsidR="00EA644D" w:rsidRPr="009A2E21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 разред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BD7B255" w14:textId="77777777" w:rsidR="00EA644D" w:rsidRPr="009A2E21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 разред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CE11B08" w14:textId="77777777" w:rsidR="00EA644D" w:rsidRPr="009A2E21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III разред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2D6C592" w14:textId="77777777" w:rsidR="00EA644D" w:rsidRPr="009A2E21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IV разред</w:t>
            </w:r>
          </w:p>
        </w:tc>
      </w:tr>
      <w:tr w:rsidR="00EA644D" w:rsidRPr="009A2E21" w14:paraId="2FC033D6" w14:textId="77777777" w:rsidTr="00B573FF">
        <w:trPr>
          <w:jc w:val="center"/>
        </w:trPr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9A933" w14:textId="77777777" w:rsidR="00EA644D" w:rsidRPr="00B573FF" w:rsidRDefault="00EA644D" w:rsidP="009219BB">
            <w:pPr>
              <w:jc w:val="both"/>
              <w:rPr>
                <w:rFonts w:ascii="Times New Roman" w:eastAsia="Times New Roman" w:hAnsi="Times New Roman" w:cs="Times New Roman"/>
                <w:noProof/>
              </w:rPr>
            </w:pPr>
            <w:r w:rsidRPr="00B573FF">
              <w:rPr>
                <w:rFonts w:ascii="Times New Roman" w:hAnsi="Times New Roman" w:cs="Times New Roman"/>
                <w:noProof/>
              </w:rPr>
              <w:t>Разредно-часовна настава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D0250" w14:textId="559FABF8" w:rsidR="00EA644D" w:rsidRPr="00B573FF" w:rsidRDefault="00B573FF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E8969" w14:textId="4B7E6BA4" w:rsidR="00EA644D" w:rsidRPr="00336D08" w:rsidRDefault="00B573FF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A4C87" w14:textId="6B2BDA5B" w:rsidR="00EA644D" w:rsidRPr="00336D08" w:rsidRDefault="00B573FF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6802E" w14:textId="707D38FC" w:rsidR="00EA644D" w:rsidRPr="00336D08" w:rsidRDefault="00B573FF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32</w:t>
            </w:r>
          </w:p>
        </w:tc>
      </w:tr>
      <w:tr w:rsidR="00EA644D" w:rsidRPr="009A2E21" w14:paraId="1302E8B6" w14:textId="77777777" w:rsidTr="00B573FF">
        <w:trPr>
          <w:jc w:val="center"/>
        </w:trPr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19C38" w14:textId="3430F685" w:rsidR="00EA644D" w:rsidRPr="00B573FF" w:rsidRDefault="00EA644D" w:rsidP="00B57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sr-Cyrl-RS"/>
              </w:rPr>
            </w:pPr>
            <w:r w:rsidRPr="00B573FF">
              <w:rPr>
                <w:rFonts w:ascii="Times New Roman" w:hAnsi="Times New Roman" w:cs="Times New Roman"/>
                <w:noProof/>
                <w:lang w:val="sr-Cyrl-RS"/>
              </w:rPr>
              <w:t>Менторски рад (настава у блоку, пракса)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2CF82" w14:textId="1EBFD845" w:rsidR="00EA644D" w:rsidRPr="00D848C7" w:rsidRDefault="00B573FF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F8CCA" w14:textId="69089CF0" w:rsidR="00EA644D" w:rsidRPr="00D848C7" w:rsidRDefault="00B573FF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8DDB2" w14:textId="2D107401" w:rsidR="00EA644D" w:rsidRPr="00D848C7" w:rsidRDefault="00B573FF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DFE56" w14:textId="237C511A" w:rsidR="00EA644D" w:rsidRPr="00D848C7" w:rsidRDefault="00B573FF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2</w:t>
            </w:r>
          </w:p>
        </w:tc>
      </w:tr>
      <w:tr w:rsidR="00EA644D" w:rsidRPr="009A2E21" w14:paraId="164C7F22" w14:textId="77777777" w:rsidTr="00B573FF">
        <w:trPr>
          <w:jc w:val="center"/>
        </w:trPr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63BD2" w14:textId="1185E1D1" w:rsidR="00EA644D" w:rsidRPr="00B573FF" w:rsidRDefault="00EA644D" w:rsidP="009219BB">
            <w:pPr>
              <w:jc w:val="both"/>
              <w:rPr>
                <w:rFonts w:ascii="Times New Roman" w:eastAsia="Times New Roman" w:hAnsi="Times New Roman" w:cs="Times New Roman"/>
                <w:noProof/>
              </w:rPr>
            </w:pPr>
            <w:r w:rsidRPr="00B573FF">
              <w:rPr>
                <w:rFonts w:ascii="Times New Roman" w:hAnsi="Times New Roman" w:cs="Times New Roman"/>
                <w:noProof/>
              </w:rPr>
              <w:t xml:space="preserve">Обавезне </w:t>
            </w:r>
            <w:r w:rsidR="00B573FF" w:rsidRPr="00B573FF">
              <w:rPr>
                <w:rFonts w:ascii="Times New Roman" w:hAnsi="Times New Roman" w:cs="Times New Roman"/>
                <w:noProof/>
                <w:lang w:val="sr-Cyrl-RS"/>
              </w:rPr>
              <w:t xml:space="preserve"> и факултативне </w:t>
            </w:r>
            <w:r w:rsidRPr="00B573FF">
              <w:rPr>
                <w:rFonts w:ascii="Times New Roman" w:hAnsi="Times New Roman" w:cs="Times New Roman"/>
                <w:noProof/>
              </w:rPr>
              <w:t>ваннаставне активности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1DFDA" w14:textId="77777777" w:rsidR="00EA644D" w:rsidRPr="009A2E21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56BB7" w14:textId="77777777" w:rsidR="00EA644D" w:rsidRPr="009A2E21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203D4" w14:textId="77777777" w:rsidR="00EA644D" w:rsidRPr="009A2E21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9A644" w14:textId="77777777" w:rsidR="00EA644D" w:rsidRPr="002E0448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</w:tr>
      <w:tr w:rsidR="00EA644D" w:rsidRPr="009A2E21" w14:paraId="50FAB32D" w14:textId="77777777" w:rsidTr="00B573FF">
        <w:trPr>
          <w:jc w:val="center"/>
        </w:trPr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5FBB8" w14:textId="77777777" w:rsidR="00EA644D" w:rsidRPr="00B573FF" w:rsidRDefault="00EA644D" w:rsidP="009219BB">
            <w:pPr>
              <w:jc w:val="both"/>
              <w:rPr>
                <w:rFonts w:ascii="Times New Roman" w:eastAsia="Times New Roman" w:hAnsi="Times New Roman" w:cs="Times New Roman"/>
                <w:noProof/>
              </w:rPr>
            </w:pPr>
            <w:r w:rsidRPr="00B573FF">
              <w:rPr>
                <w:rFonts w:ascii="Times New Roman" w:hAnsi="Times New Roman" w:cs="Times New Roman"/>
                <w:noProof/>
              </w:rPr>
              <w:t>Матурски испит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67671" w14:textId="77777777" w:rsidR="00EA644D" w:rsidRPr="002E0448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ABA85" w14:textId="77777777" w:rsidR="00EA644D" w:rsidRPr="009A2E21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2689E" w14:textId="77777777" w:rsidR="00EA644D" w:rsidRPr="009A2E21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4493E" w14:textId="77777777" w:rsidR="00EA644D" w:rsidRPr="009A2E21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</w:p>
        </w:tc>
      </w:tr>
      <w:tr w:rsidR="00EA644D" w:rsidRPr="009A2E21" w14:paraId="52D87690" w14:textId="77777777" w:rsidTr="00B573FF">
        <w:trPr>
          <w:jc w:val="center"/>
        </w:trPr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8B584" w14:textId="77777777" w:rsidR="00EA644D" w:rsidRPr="009A2E21" w:rsidRDefault="00EA644D" w:rsidP="00EA644D">
            <w:pPr>
              <w:shd w:val="clear" w:color="auto" w:fill="D9D9D9" w:themeFill="background1" w:themeFillShade="D9"/>
              <w:jc w:val="both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Укупно радних недеља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185F93" w14:textId="77777777" w:rsidR="00EA644D" w:rsidRPr="009A2E21" w:rsidRDefault="00EA644D" w:rsidP="00EA644D">
            <w:pPr>
              <w:shd w:val="clear" w:color="auto" w:fill="D9D9D9" w:themeFill="background1" w:themeFillShade="D9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3173CFA" w14:textId="77777777" w:rsidR="00EA644D" w:rsidRPr="009A2E21" w:rsidRDefault="00EA644D" w:rsidP="00EA644D">
            <w:pPr>
              <w:shd w:val="clear" w:color="auto" w:fill="D9D9D9" w:themeFill="background1" w:themeFillShade="D9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D8B33F7" w14:textId="77777777" w:rsidR="00EA644D" w:rsidRPr="009A2E21" w:rsidRDefault="00EA644D" w:rsidP="00EA644D">
            <w:pPr>
              <w:shd w:val="clear" w:color="auto" w:fill="D9D9D9" w:themeFill="background1" w:themeFillShade="D9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05548D9" w14:textId="77777777" w:rsidR="00EA644D" w:rsidRPr="009A2E21" w:rsidRDefault="00EA644D" w:rsidP="00EA644D">
            <w:pPr>
              <w:shd w:val="clear" w:color="auto" w:fill="D9D9D9" w:themeFill="background1" w:themeFillShade="D9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</w:tr>
    </w:tbl>
    <w:p w14:paraId="3FEF5FE4" w14:textId="77777777" w:rsidR="00EA644D" w:rsidRDefault="00EA644D" w:rsidP="00EA644D">
      <w:pPr>
        <w:shd w:val="clear" w:color="auto" w:fill="FFFFFF" w:themeFill="background1"/>
        <w:jc w:val="both"/>
        <w:rPr>
          <w:noProof/>
        </w:rPr>
        <w:sectPr w:rsidR="00EA644D" w:rsidSect="0052025C"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p w14:paraId="024AAB18" w14:textId="6065D900" w:rsidR="00EA644D" w:rsidRPr="00B82914" w:rsidRDefault="00B82914" w:rsidP="00CC5C41">
      <w:pPr>
        <w:pStyle w:val="ListParagraph"/>
        <w:numPr>
          <w:ilvl w:val="0"/>
          <w:numId w:val="30"/>
        </w:numPr>
        <w:rPr>
          <w:b/>
          <w:noProof/>
          <w:lang w:val="sr-Cyrl-RS"/>
        </w:rPr>
      </w:pPr>
      <w:r w:rsidRPr="00B82914">
        <w:rPr>
          <w:b/>
          <w:noProof/>
          <w:lang w:val="sr-Cyrl-RS"/>
        </w:rPr>
        <w:lastRenderedPageBreak/>
        <w:t>Подела одељења у групе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2"/>
        <w:gridCol w:w="6013"/>
        <w:gridCol w:w="1748"/>
        <w:gridCol w:w="2042"/>
        <w:gridCol w:w="1761"/>
        <w:gridCol w:w="1912"/>
      </w:tblGrid>
      <w:tr w:rsidR="001612CA" w:rsidRPr="00821CDA" w14:paraId="46C28666" w14:textId="1F9C458F" w:rsidTr="001612CA">
        <w:trPr>
          <w:trHeight w:val="541"/>
        </w:trPr>
        <w:tc>
          <w:tcPr>
            <w:tcW w:w="750" w:type="dxa"/>
            <w:vMerge w:val="restart"/>
            <w:textDirection w:val="btLr"/>
          </w:tcPr>
          <w:p w14:paraId="05927923" w14:textId="77777777" w:rsidR="001612CA" w:rsidRPr="00821CDA" w:rsidRDefault="001612CA" w:rsidP="009219BB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 w:rsidRPr="00821CDA">
              <w:rPr>
                <w:rFonts w:ascii="Times New Roman" w:hAnsi="Times New Roman" w:cs="Times New Roman"/>
                <w:noProof/>
                <w:lang w:val="sr-Cyrl-RS"/>
              </w:rPr>
              <w:t>Разред</w:t>
            </w:r>
          </w:p>
        </w:tc>
        <w:tc>
          <w:tcPr>
            <w:tcW w:w="6446" w:type="dxa"/>
            <w:vMerge w:val="restart"/>
            <w:vAlign w:val="center"/>
          </w:tcPr>
          <w:p w14:paraId="5F3DD6C8" w14:textId="77777777" w:rsidR="001612CA" w:rsidRPr="00821CDA" w:rsidRDefault="001612CA" w:rsidP="009219BB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 w:rsidRPr="00821CDA">
              <w:rPr>
                <w:rFonts w:ascii="Times New Roman" w:hAnsi="Times New Roman" w:cs="Times New Roman"/>
                <w:noProof/>
                <w:lang w:val="sr-Cyrl-RS"/>
              </w:rPr>
              <w:t>Предмет/ модул</w:t>
            </w:r>
          </w:p>
        </w:tc>
        <w:tc>
          <w:tcPr>
            <w:tcW w:w="5812" w:type="dxa"/>
            <w:gridSpan w:val="3"/>
            <w:shd w:val="clear" w:color="auto" w:fill="D9D9D9" w:themeFill="background1" w:themeFillShade="D9"/>
            <w:vAlign w:val="center"/>
          </w:tcPr>
          <w:p w14:paraId="4E7C7DEB" w14:textId="641E5397" w:rsidR="001612CA" w:rsidRPr="00821CDA" w:rsidRDefault="001612CA" w:rsidP="00491967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 w:rsidRPr="00821CDA">
              <w:rPr>
                <w:rFonts w:ascii="Times New Roman" w:hAnsi="Times New Roman" w:cs="Times New Roman"/>
                <w:noProof/>
                <w:lang w:val="sr-Cyrl-RS"/>
              </w:rPr>
              <w:t>Годишњи фонд часова</w:t>
            </w:r>
          </w:p>
        </w:tc>
        <w:tc>
          <w:tcPr>
            <w:tcW w:w="2009" w:type="dxa"/>
            <w:vMerge w:val="restart"/>
            <w:vAlign w:val="center"/>
          </w:tcPr>
          <w:p w14:paraId="5147A134" w14:textId="1F203A02" w:rsidR="001612CA" w:rsidRPr="00821CDA" w:rsidRDefault="001612CA" w:rsidP="00491967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 w:rsidRPr="00821CDA">
              <w:rPr>
                <w:rFonts w:ascii="Times New Roman" w:hAnsi="Times New Roman" w:cs="Times New Roman"/>
                <w:noProof/>
                <w:lang w:val="sr-Cyrl-RS"/>
              </w:rPr>
              <w:t xml:space="preserve">број ученика у </w:t>
            </w:r>
          </w:p>
          <w:p w14:paraId="70E2C593" w14:textId="1A9B4235" w:rsidR="001612CA" w:rsidRPr="00821CDA" w:rsidRDefault="001612CA" w:rsidP="00491967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 w:rsidRPr="00821CDA">
              <w:rPr>
                <w:rFonts w:ascii="Times New Roman" w:hAnsi="Times New Roman" w:cs="Times New Roman"/>
                <w:noProof/>
                <w:lang w:val="sr-Cyrl-RS"/>
              </w:rPr>
              <w:t>групи - до</w:t>
            </w:r>
          </w:p>
        </w:tc>
      </w:tr>
      <w:tr w:rsidR="001612CA" w:rsidRPr="00821CDA" w14:paraId="159D62CF" w14:textId="3359EDC7" w:rsidTr="001612CA">
        <w:trPr>
          <w:trHeight w:val="457"/>
        </w:trPr>
        <w:tc>
          <w:tcPr>
            <w:tcW w:w="750" w:type="dxa"/>
            <w:vMerge/>
          </w:tcPr>
          <w:p w14:paraId="2FAAC368" w14:textId="77777777" w:rsidR="001612CA" w:rsidRPr="00821CDA" w:rsidRDefault="001612CA" w:rsidP="009219BB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</w:p>
        </w:tc>
        <w:tc>
          <w:tcPr>
            <w:tcW w:w="6446" w:type="dxa"/>
            <w:vMerge/>
          </w:tcPr>
          <w:p w14:paraId="45174A24" w14:textId="77777777" w:rsidR="001612CA" w:rsidRPr="00821CDA" w:rsidRDefault="001612CA" w:rsidP="009219BB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29842D5B" w14:textId="77777777" w:rsidR="001612CA" w:rsidRPr="00821CDA" w:rsidRDefault="001612CA" w:rsidP="009219BB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 w:rsidRPr="00821CDA">
              <w:rPr>
                <w:rFonts w:ascii="Times New Roman" w:hAnsi="Times New Roman" w:cs="Times New Roman"/>
                <w:noProof/>
                <w:lang w:val="sr-Cyrl-RS"/>
              </w:rPr>
              <w:t>Вежбе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4ECCD393" w14:textId="77777777" w:rsidR="001612CA" w:rsidRPr="00821CDA" w:rsidRDefault="001612CA" w:rsidP="009219BB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 w:rsidRPr="00821CDA">
              <w:rPr>
                <w:rFonts w:ascii="Times New Roman" w:hAnsi="Times New Roman" w:cs="Times New Roman"/>
                <w:noProof/>
                <w:lang w:val="sr-Cyrl-RS"/>
              </w:rPr>
              <w:t>Практична настава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22DD8E3D" w14:textId="77777777" w:rsidR="001612CA" w:rsidRPr="00821CDA" w:rsidRDefault="001612CA" w:rsidP="009219BB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 w:rsidRPr="00821CDA">
              <w:rPr>
                <w:rFonts w:ascii="Times New Roman" w:hAnsi="Times New Roman" w:cs="Times New Roman"/>
                <w:noProof/>
                <w:lang w:val="sr-Cyrl-RS"/>
              </w:rPr>
              <w:t>Настава у блоку</w:t>
            </w:r>
          </w:p>
        </w:tc>
        <w:tc>
          <w:tcPr>
            <w:tcW w:w="2009" w:type="dxa"/>
            <w:vMerge/>
          </w:tcPr>
          <w:p w14:paraId="28A679DA" w14:textId="60AA8701" w:rsidR="001612CA" w:rsidRPr="00821CDA" w:rsidRDefault="001612CA" w:rsidP="009219BB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</w:p>
        </w:tc>
      </w:tr>
      <w:tr w:rsidR="001612CA" w:rsidRPr="00F64103" w14:paraId="490890FB" w14:textId="582FD534" w:rsidTr="00DA456F">
        <w:trPr>
          <w:trHeight w:val="399"/>
        </w:trPr>
        <w:tc>
          <w:tcPr>
            <w:tcW w:w="750" w:type="dxa"/>
            <w:vMerge w:val="restart"/>
            <w:vAlign w:val="center"/>
          </w:tcPr>
          <w:p w14:paraId="51E46508" w14:textId="77777777" w:rsidR="001612CA" w:rsidRPr="00F64103" w:rsidRDefault="001612CA" w:rsidP="00EA644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I</w:t>
            </w:r>
          </w:p>
        </w:tc>
        <w:tc>
          <w:tcPr>
            <w:tcW w:w="6446" w:type="dxa"/>
          </w:tcPr>
          <w:p w14:paraId="4204C8D6" w14:textId="5328CB17" w:rsidR="001612CA" w:rsidRPr="00821CDA" w:rsidRDefault="00FD4CC6" w:rsidP="009219BB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Увод у јавну управу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C9986EB" w14:textId="23899A40" w:rsidR="001612CA" w:rsidRPr="00491967" w:rsidRDefault="00DA456F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72</w:t>
            </w:r>
          </w:p>
        </w:tc>
        <w:tc>
          <w:tcPr>
            <w:tcW w:w="2126" w:type="dxa"/>
            <w:shd w:val="clear" w:color="auto" w:fill="auto"/>
          </w:tcPr>
          <w:p w14:paraId="38D9C2A8" w14:textId="31E7F730" w:rsidR="001612CA" w:rsidRPr="00EA644D" w:rsidRDefault="001612CA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50D8658" w14:textId="20388747" w:rsidR="001612CA" w:rsidRPr="00731A64" w:rsidRDefault="00FD4CC6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30</w:t>
            </w:r>
          </w:p>
        </w:tc>
        <w:tc>
          <w:tcPr>
            <w:tcW w:w="2009" w:type="dxa"/>
            <w:vAlign w:val="center"/>
          </w:tcPr>
          <w:p w14:paraId="42E7933E" w14:textId="65D4A817" w:rsidR="001612CA" w:rsidRPr="00F64103" w:rsidRDefault="001612CA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1612CA" w:rsidRPr="00F64103" w14:paraId="6DA6FBD1" w14:textId="7BB2BE63" w:rsidTr="001612CA">
        <w:trPr>
          <w:trHeight w:val="457"/>
        </w:trPr>
        <w:tc>
          <w:tcPr>
            <w:tcW w:w="750" w:type="dxa"/>
            <w:vMerge/>
            <w:vAlign w:val="center"/>
          </w:tcPr>
          <w:p w14:paraId="434E7DDE" w14:textId="77777777" w:rsidR="001612CA" w:rsidRPr="00F64103" w:rsidRDefault="001612CA" w:rsidP="00EA644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6446" w:type="dxa"/>
          </w:tcPr>
          <w:p w14:paraId="353F7C06" w14:textId="7C46A954" w:rsidR="001612CA" w:rsidRPr="00821CDA" w:rsidRDefault="00FD4CC6" w:rsidP="00FD4CC6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 xml:space="preserve">Савремена пословна кореспонденција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F85CBDE" w14:textId="44399F31" w:rsidR="001612CA" w:rsidRDefault="00FD4CC6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72</w:t>
            </w:r>
          </w:p>
        </w:tc>
        <w:tc>
          <w:tcPr>
            <w:tcW w:w="2126" w:type="dxa"/>
            <w:shd w:val="clear" w:color="auto" w:fill="auto"/>
          </w:tcPr>
          <w:p w14:paraId="2AEAEDC0" w14:textId="77777777" w:rsidR="001612CA" w:rsidRPr="00EA644D" w:rsidRDefault="001612CA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1AF9A05" w14:textId="77777777" w:rsidR="001612CA" w:rsidRDefault="001612CA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009" w:type="dxa"/>
            <w:vAlign w:val="center"/>
          </w:tcPr>
          <w:p w14:paraId="5F84330A" w14:textId="19D55E1C" w:rsidR="001612CA" w:rsidRPr="00F64103" w:rsidRDefault="001612CA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1612CA" w:rsidRPr="00F64103" w14:paraId="787E5042" w14:textId="6AB43045" w:rsidTr="001612CA">
        <w:trPr>
          <w:trHeight w:val="457"/>
        </w:trPr>
        <w:tc>
          <w:tcPr>
            <w:tcW w:w="750" w:type="dxa"/>
            <w:vMerge/>
          </w:tcPr>
          <w:p w14:paraId="535EFD4C" w14:textId="77777777" w:rsidR="001612CA" w:rsidRPr="00F64103" w:rsidRDefault="001612CA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6446" w:type="dxa"/>
          </w:tcPr>
          <w:p w14:paraId="7E282AF1" w14:textId="2C01F07F" w:rsidR="001612CA" w:rsidRPr="00821CDA" w:rsidRDefault="00FD4CC6" w:rsidP="009219BB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Вештине комуникације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60453B0" w14:textId="303568D6" w:rsidR="001612CA" w:rsidRPr="00491967" w:rsidRDefault="00FD4CC6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72</w:t>
            </w:r>
          </w:p>
        </w:tc>
        <w:tc>
          <w:tcPr>
            <w:tcW w:w="2126" w:type="dxa"/>
            <w:shd w:val="clear" w:color="auto" w:fill="auto"/>
          </w:tcPr>
          <w:p w14:paraId="4F0B75C1" w14:textId="77777777" w:rsidR="001612CA" w:rsidRPr="00F64103" w:rsidRDefault="001612CA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5B15FC2" w14:textId="6C413FDD" w:rsidR="001612CA" w:rsidRPr="008E0947" w:rsidRDefault="001612CA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009" w:type="dxa"/>
            <w:vAlign w:val="center"/>
          </w:tcPr>
          <w:p w14:paraId="00B34583" w14:textId="28A0C452" w:rsidR="001612CA" w:rsidRPr="00F64103" w:rsidRDefault="001612CA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1612CA" w:rsidRPr="00F64103" w14:paraId="1F4DA9FA" w14:textId="04D63CBD" w:rsidTr="001612CA">
        <w:trPr>
          <w:trHeight w:val="448"/>
        </w:trPr>
        <w:tc>
          <w:tcPr>
            <w:tcW w:w="750" w:type="dxa"/>
            <w:vMerge w:val="restart"/>
            <w:vAlign w:val="center"/>
          </w:tcPr>
          <w:p w14:paraId="309F6829" w14:textId="43B761A1" w:rsidR="001612CA" w:rsidRPr="00F64103" w:rsidRDefault="001612CA" w:rsidP="00821C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II</w:t>
            </w:r>
          </w:p>
        </w:tc>
        <w:tc>
          <w:tcPr>
            <w:tcW w:w="6446" w:type="dxa"/>
          </w:tcPr>
          <w:p w14:paraId="6E6BC130" w14:textId="0F479436" w:rsidR="001612CA" w:rsidRPr="00821CDA" w:rsidRDefault="00FD4CC6" w:rsidP="00821CDA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Правни поступци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6DF358A" w14:textId="41464C83" w:rsidR="001612CA" w:rsidRPr="00491967" w:rsidRDefault="00DA456F" w:rsidP="00821C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35</w:t>
            </w:r>
          </w:p>
        </w:tc>
        <w:tc>
          <w:tcPr>
            <w:tcW w:w="2126" w:type="dxa"/>
            <w:shd w:val="clear" w:color="auto" w:fill="auto"/>
          </w:tcPr>
          <w:p w14:paraId="2C15C693" w14:textId="27BEA3DB" w:rsidR="001612CA" w:rsidRPr="00731A64" w:rsidRDefault="001612CA" w:rsidP="00821C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A6FCE44" w14:textId="601D6CD7" w:rsidR="001612CA" w:rsidRPr="00731A64" w:rsidRDefault="00DA456F" w:rsidP="00821C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30</w:t>
            </w:r>
          </w:p>
        </w:tc>
        <w:tc>
          <w:tcPr>
            <w:tcW w:w="2009" w:type="dxa"/>
            <w:vAlign w:val="center"/>
          </w:tcPr>
          <w:p w14:paraId="0E48F0E1" w14:textId="7C3688E8" w:rsidR="001612CA" w:rsidRPr="00F64103" w:rsidRDefault="001612CA" w:rsidP="00821C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1612CA" w:rsidRPr="00F64103" w14:paraId="26D380FD" w14:textId="4A9AB7AC" w:rsidTr="001612CA">
        <w:trPr>
          <w:trHeight w:val="457"/>
        </w:trPr>
        <w:tc>
          <w:tcPr>
            <w:tcW w:w="750" w:type="dxa"/>
            <w:vMerge/>
          </w:tcPr>
          <w:p w14:paraId="669F3D7B" w14:textId="77777777" w:rsidR="001612CA" w:rsidRPr="00F64103" w:rsidRDefault="001612CA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6446" w:type="dxa"/>
          </w:tcPr>
          <w:p w14:paraId="0606859B" w14:textId="3B627AE0" w:rsidR="001612CA" w:rsidRPr="00821CDA" w:rsidRDefault="00FD4CC6" w:rsidP="009219BB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Матична евиденција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34050B1" w14:textId="595CD135" w:rsidR="001612CA" w:rsidRDefault="00FD4CC6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35</w:t>
            </w:r>
          </w:p>
        </w:tc>
        <w:tc>
          <w:tcPr>
            <w:tcW w:w="2126" w:type="dxa"/>
            <w:shd w:val="clear" w:color="auto" w:fill="auto"/>
          </w:tcPr>
          <w:p w14:paraId="156477C9" w14:textId="77777777" w:rsidR="001612CA" w:rsidRPr="00F64103" w:rsidRDefault="001612CA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A54198F" w14:textId="2BC02A67" w:rsidR="001612CA" w:rsidRPr="00491967" w:rsidRDefault="00DA456F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30</w:t>
            </w:r>
          </w:p>
        </w:tc>
        <w:tc>
          <w:tcPr>
            <w:tcW w:w="2009" w:type="dxa"/>
            <w:vAlign w:val="center"/>
          </w:tcPr>
          <w:p w14:paraId="17655DFD" w14:textId="6DCB82F8" w:rsidR="001612CA" w:rsidRDefault="001612CA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DA456F" w:rsidRPr="00F64103" w14:paraId="210086CB" w14:textId="77777777" w:rsidTr="001612CA">
        <w:trPr>
          <w:trHeight w:val="467"/>
        </w:trPr>
        <w:tc>
          <w:tcPr>
            <w:tcW w:w="750" w:type="dxa"/>
            <w:vMerge/>
          </w:tcPr>
          <w:p w14:paraId="2182677B" w14:textId="77777777" w:rsidR="00DA456F" w:rsidRPr="00F64103" w:rsidRDefault="00DA456F" w:rsidP="00821CDA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6446" w:type="dxa"/>
          </w:tcPr>
          <w:p w14:paraId="22C88D89" w14:textId="6357CF32" w:rsidR="00DA456F" w:rsidRPr="00821CDA" w:rsidRDefault="00FD4CC6" w:rsidP="00821CDA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Правна обука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2EA8EEC" w14:textId="540A1FA4" w:rsidR="00DA456F" w:rsidRPr="00491967" w:rsidRDefault="00FD4CC6" w:rsidP="00FD4CC6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10</w:t>
            </w:r>
            <w:r w:rsidR="00DA456F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14:paraId="7B79B884" w14:textId="77777777" w:rsidR="00DA456F" w:rsidRPr="00F64103" w:rsidRDefault="00DA456F" w:rsidP="00821C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7A8966C" w14:textId="77777777" w:rsidR="00DA456F" w:rsidRDefault="00DA456F" w:rsidP="00821C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009" w:type="dxa"/>
            <w:vAlign w:val="center"/>
          </w:tcPr>
          <w:p w14:paraId="699F5804" w14:textId="7B57C965" w:rsidR="00DA456F" w:rsidRDefault="00DA456F" w:rsidP="00821C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DA456F" w:rsidRPr="00F64103" w14:paraId="249FEEA9" w14:textId="07EC428C" w:rsidTr="001612CA">
        <w:trPr>
          <w:trHeight w:val="467"/>
        </w:trPr>
        <w:tc>
          <w:tcPr>
            <w:tcW w:w="750" w:type="dxa"/>
            <w:vMerge/>
          </w:tcPr>
          <w:p w14:paraId="50C1FAFB" w14:textId="77777777" w:rsidR="00DA456F" w:rsidRPr="00F64103" w:rsidRDefault="00DA456F" w:rsidP="00DA456F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6446" w:type="dxa"/>
          </w:tcPr>
          <w:p w14:paraId="3CC64A26" w14:textId="02CE3190" w:rsidR="00DA456F" w:rsidRPr="00821CDA" w:rsidRDefault="00FD4CC6" w:rsidP="00DA456F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Пословна информатика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E175AEA" w14:textId="43A5FBE7" w:rsidR="00DA456F" w:rsidRPr="00491967" w:rsidRDefault="00DA456F" w:rsidP="00DA45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70</w:t>
            </w:r>
          </w:p>
        </w:tc>
        <w:tc>
          <w:tcPr>
            <w:tcW w:w="2126" w:type="dxa"/>
            <w:shd w:val="clear" w:color="auto" w:fill="auto"/>
          </w:tcPr>
          <w:p w14:paraId="010784F3" w14:textId="77777777" w:rsidR="00DA456F" w:rsidRPr="00F64103" w:rsidRDefault="00DA456F" w:rsidP="00DA45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8840BC3" w14:textId="773F21AB" w:rsidR="00DA456F" w:rsidRPr="00491967" w:rsidRDefault="00DA456F" w:rsidP="00DA45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009" w:type="dxa"/>
            <w:vAlign w:val="center"/>
          </w:tcPr>
          <w:p w14:paraId="1CC3F523" w14:textId="5550D182" w:rsidR="00DA456F" w:rsidRPr="00F64103" w:rsidRDefault="00DA456F" w:rsidP="00DA45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DA456F" w:rsidRPr="00F64103" w14:paraId="4B26DD61" w14:textId="57B1B071" w:rsidTr="001612CA">
        <w:trPr>
          <w:trHeight w:val="448"/>
        </w:trPr>
        <w:tc>
          <w:tcPr>
            <w:tcW w:w="750" w:type="dxa"/>
            <w:vMerge w:val="restart"/>
            <w:vAlign w:val="center"/>
          </w:tcPr>
          <w:p w14:paraId="58CD68B2" w14:textId="39864BCB" w:rsidR="00DA456F" w:rsidRPr="00F64103" w:rsidRDefault="00DA456F" w:rsidP="00821C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III</w:t>
            </w:r>
          </w:p>
        </w:tc>
        <w:tc>
          <w:tcPr>
            <w:tcW w:w="6446" w:type="dxa"/>
          </w:tcPr>
          <w:p w14:paraId="5B366C2C" w14:textId="1B11DCF5" w:rsidR="00DA456F" w:rsidRPr="00821CDA" w:rsidRDefault="00DA456F" w:rsidP="00821CDA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Правни поступци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1E0C952" w14:textId="6A5F7134" w:rsidR="00DA456F" w:rsidRPr="00491967" w:rsidRDefault="00FD4CC6" w:rsidP="00821C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35</w:t>
            </w:r>
          </w:p>
        </w:tc>
        <w:tc>
          <w:tcPr>
            <w:tcW w:w="2126" w:type="dxa"/>
            <w:shd w:val="clear" w:color="auto" w:fill="auto"/>
          </w:tcPr>
          <w:p w14:paraId="379839DD" w14:textId="795CE4BF" w:rsidR="00DA456F" w:rsidRPr="00731A64" w:rsidRDefault="00DA456F" w:rsidP="00821C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5F09C6A" w14:textId="62DA3219" w:rsidR="00DA456F" w:rsidRPr="00731A64" w:rsidRDefault="00DA456F" w:rsidP="00821C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30</w:t>
            </w:r>
          </w:p>
        </w:tc>
        <w:tc>
          <w:tcPr>
            <w:tcW w:w="2009" w:type="dxa"/>
            <w:vAlign w:val="center"/>
          </w:tcPr>
          <w:p w14:paraId="5AAD7323" w14:textId="589D72CE" w:rsidR="00DA456F" w:rsidRPr="00F64103" w:rsidRDefault="00DA456F" w:rsidP="00821C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DA456F" w:rsidRPr="00F64103" w14:paraId="2636932D" w14:textId="3B5766AA" w:rsidTr="001612CA">
        <w:trPr>
          <w:trHeight w:val="457"/>
        </w:trPr>
        <w:tc>
          <w:tcPr>
            <w:tcW w:w="750" w:type="dxa"/>
            <w:vMerge/>
          </w:tcPr>
          <w:p w14:paraId="30E23F77" w14:textId="77777777" w:rsidR="00DA456F" w:rsidRPr="00F64103" w:rsidRDefault="00DA456F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6446" w:type="dxa"/>
          </w:tcPr>
          <w:p w14:paraId="72A99357" w14:textId="59F86D21" w:rsidR="00DA456F" w:rsidRPr="00821CDA" w:rsidRDefault="00DA456F" w:rsidP="009219BB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Радно право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E866C03" w14:textId="3B9154DE" w:rsidR="00DA456F" w:rsidRPr="00491967" w:rsidRDefault="00FD4CC6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35</w:t>
            </w:r>
          </w:p>
        </w:tc>
        <w:tc>
          <w:tcPr>
            <w:tcW w:w="2126" w:type="dxa"/>
            <w:shd w:val="clear" w:color="auto" w:fill="auto"/>
          </w:tcPr>
          <w:p w14:paraId="35EA8F39" w14:textId="77777777" w:rsidR="00DA456F" w:rsidRPr="00F64103" w:rsidRDefault="00DA456F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2855959" w14:textId="37085C6A" w:rsidR="00DA456F" w:rsidRPr="00491967" w:rsidRDefault="00DA456F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30</w:t>
            </w:r>
          </w:p>
        </w:tc>
        <w:tc>
          <w:tcPr>
            <w:tcW w:w="2009" w:type="dxa"/>
            <w:vAlign w:val="center"/>
          </w:tcPr>
          <w:p w14:paraId="50C1646D" w14:textId="54F905D7" w:rsidR="00DA456F" w:rsidRPr="00F64103" w:rsidRDefault="00DA456F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DA456F" w:rsidRPr="00F64103" w14:paraId="6F8E66DC" w14:textId="5D667DBF" w:rsidTr="001612CA">
        <w:trPr>
          <w:trHeight w:val="457"/>
        </w:trPr>
        <w:tc>
          <w:tcPr>
            <w:tcW w:w="750" w:type="dxa"/>
            <w:vMerge/>
          </w:tcPr>
          <w:p w14:paraId="28107B71" w14:textId="77777777" w:rsidR="00DA456F" w:rsidRPr="00F64103" w:rsidRDefault="00DA456F" w:rsidP="00DA456F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6446" w:type="dxa"/>
          </w:tcPr>
          <w:p w14:paraId="1B5C5F3E" w14:textId="4ACB368F" w:rsidR="00DA456F" w:rsidRPr="00821CDA" w:rsidRDefault="00FD4CC6" w:rsidP="00DA456F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Правна обука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1BE820C" w14:textId="440914E1" w:rsidR="00DA456F" w:rsidRPr="00491967" w:rsidRDefault="00FD4CC6" w:rsidP="00DA45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140</w:t>
            </w:r>
          </w:p>
        </w:tc>
        <w:tc>
          <w:tcPr>
            <w:tcW w:w="2126" w:type="dxa"/>
            <w:shd w:val="clear" w:color="auto" w:fill="auto"/>
          </w:tcPr>
          <w:p w14:paraId="448FECDC" w14:textId="77777777" w:rsidR="00DA456F" w:rsidRPr="00F64103" w:rsidRDefault="00DA456F" w:rsidP="00DA45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07EA057" w14:textId="1761854B" w:rsidR="00DA456F" w:rsidRPr="00821CDA" w:rsidRDefault="00DA456F" w:rsidP="00DA45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009" w:type="dxa"/>
            <w:vAlign w:val="center"/>
          </w:tcPr>
          <w:p w14:paraId="74DA2370" w14:textId="3FE90FBF" w:rsidR="00DA456F" w:rsidRPr="00F64103" w:rsidRDefault="00DA456F" w:rsidP="00DA45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DA456F" w:rsidRPr="00F64103" w14:paraId="177F48CA" w14:textId="77777777" w:rsidTr="001612CA">
        <w:trPr>
          <w:trHeight w:val="457"/>
        </w:trPr>
        <w:tc>
          <w:tcPr>
            <w:tcW w:w="750" w:type="dxa"/>
            <w:vMerge/>
          </w:tcPr>
          <w:p w14:paraId="425902D7" w14:textId="77777777" w:rsidR="00DA456F" w:rsidRPr="00F64103" w:rsidRDefault="00DA456F" w:rsidP="00DA456F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6446" w:type="dxa"/>
          </w:tcPr>
          <w:p w14:paraId="6BCED1C9" w14:textId="4FC14672" w:rsidR="00DA456F" w:rsidRDefault="00DA456F" w:rsidP="00FD4CC6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Електронска управа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8530A7F" w14:textId="6B7C05AF" w:rsidR="00DA456F" w:rsidRPr="00491967" w:rsidRDefault="00DA456F" w:rsidP="00DA45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70</w:t>
            </w:r>
          </w:p>
        </w:tc>
        <w:tc>
          <w:tcPr>
            <w:tcW w:w="2126" w:type="dxa"/>
            <w:shd w:val="clear" w:color="auto" w:fill="auto"/>
          </w:tcPr>
          <w:p w14:paraId="24C69B5B" w14:textId="77777777" w:rsidR="00DA456F" w:rsidRPr="00F64103" w:rsidRDefault="00DA456F" w:rsidP="00DA45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242B737" w14:textId="77777777" w:rsidR="00DA456F" w:rsidRDefault="00DA456F" w:rsidP="00DA45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009" w:type="dxa"/>
            <w:vAlign w:val="center"/>
          </w:tcPr>
          <w:p w14:paraId="047BABED" w14:textId="116E0263" w:rsidR="00DA456F" w:rsidRDefault="00DA456F" w:rsidP="00DA45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1612CA" w:rsidRPr="00F64103" w14:paraId="79A64EDB" w14:textId="68868712" w:rsidTr="001612CA">
        <w:trPr>
          <w:trHeight w:val="448"/>
        </w:trPr>
        <w:tc>
          <w:tcPr>
            <w:tcW w:w="750" w:type="dxa"/>
            <w:vMerge w:val="restart"/>
            <w:vAlign w:val="center"/>
          </w:tcPr>
          <w:p w14:paraId="32822636" w14:textId="35E62C9B" w:rsidR="001612CA" w:rsidRPr="00F64103" w:rsidRDefault="001612CA" w:rsidP="00821C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IV</w:t>
            </w:r>
          </w:p>
        </w:tc>
        <w:tc>
          <w:tcPr>
            <w:tcW w:w="6446" w:type="dxa"/>
          </w:tcPr>
          <w:p w14:paraId="4600B86A" w14:textId="5BECE18A" w:rsidR="001612CA" w:rsidRPr="00821CDA" w:rsidRDefault="00FD4CC6" w:rsidP="00821CDA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Правни поступци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4AF8956" w14:textId="054950AB" w:rsidR="001612CA" w:rsidRPr="00491967" w:rsidRDefault="00FD4CC6" w:rsidP="00821C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32</w:t>
            </w:r>
          </w:p>
        </w:tc>
        <w:tc>
          <w:tcPr>
            <w:tcW w:w="2126" w:type="dxa"/>
            <w:shd w:val="clear" w:color="auto" w:fill="auto"/>
          </w:tcPr>
          <w:p w14:paraId="7D345F03" w14:textId="3E3E720D" w:rsidR="001612CA" w:rsidRPr="00731A64" w:rsidRDefault="001612CA" w:rsidP="00821C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D2DEDD3" w14:textId="6432635A" w:rsidR="001612CA" w:rsidRPr="00491967" w:rsidRDefault="00DA456F" w:rsidP="00821C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30</w:t>
            </w:r>
          </w:p>
        </w:tc>
        <w:tc>
          <w:tcPr>
            <w:tcW w:w="2009" w:type="dxa"/>
            <w:vAlign w:val="center"/>
          </w:tcPr>
          <w:p w14:paraId="46099BAE" w14:textId="117C8F9D" w:rsidR="001612CA" w:rsidRPr="00F64103" w:rsidRDefault="001612CA" w:rsidP="00821C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DA456F" w:rsidRPr="00F64103" w14:paraId="4E8551A5" w14:textId="77777777" w:rsidTr="001612CA">
        <w:trPr>
          <w:trHeight w:val="448"/>
        </w:trPr>
        <w:tc>
          <w:tcPr>
            <w:tcW w:w="750" w:type="dxa"/>
            <w:vMerge/>
            <w:vAlign w:val="center"/>
          </w:tcPr>
          <w:p w14:paraId="2C525E2D" w14:textId="77777777" w:rsidR="00DA456F" w:rsidRDefault="00DA456F" w:rsidP="00821C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6446" w:type="dxa"/>
          </w:tcPr>
          <w:p w14:paraId="6EF39FEA" w14:textId="07324E49" w:rsidR="00DA456F" w:rsidRPr="00821CDA" w:rsidRDefault="00DA456F" w:rsidP="00821CDA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Радно право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34ABD5C" w14:textId="77777777" w:rsidR="00DA456F" w:rsidRDefault="00DA456F" w:rsidP="00821C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126" w:type="dxa"/>
            <w:shd w:val="clear" w:color="auto" w:fill="auto"/>
          </w:tcPr>
          <w:p w14:paraId="354F34E2" w14:textId="77777777" w:rsidR="00DA456F" w:rsidRDefault="00DA456F" w:rsidP="00821C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AACA05D" w14:textId="6BBACA02" w:rsidR="00DA456F" w:rsidRDefault="00DA456F" w:rsidP="00821C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30</w:t>
            </w:r>
          </w:p>
        </w:tc>
        <w:tc>
          <w:tcPr>
            <w:tcW w:w="2009" w:type="dxa"/>
            <w:vAlign w:val="center"/>
          </w:tcPr>
          <w:p w14:paraId="0B90D699" w14:textId="18CE72BC" w:rsidR="00DA456F" w:rsidRDefault="00DA456F" w:rsidP="00821C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DA456F" w:rsidRPr="00F64103" w14:paraId="596B4297" w14:textId="77777777" w:rsidTr="001612CA">
        <w:trPr>
          <w:trHeight w:val="448"/>
        </w:trPr>
        <w:tc>
          <w:tcPr>
            <w:tcW w:w="750" w:type="dxa"/>
            <w:vMerge/>
            <w:vAlign w:val="center"/>
          </w:tcPr>
          <w:p w14:paraId="227B85B8" w14:textId="77777777" w:rsidR="00DA456F" w:rsidRDefault="00DA456F" w:rsidP="00DA45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6446" w:type="dxa"/>
          </w:tcPr>
          <w:p w14:paraId="77C59704" w14:textId="6FBC847F" w:rsidR="00DA456F" w:rsidRPr="00821CDA" w:rsidRDefault="00FD4CC6" w:rsidP="00DA456F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 xml:space="preserve">Предузетништво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23F76FA" w14:textId="7FE8870A" w:rsidR="00DA456F" w:rsidRDefault="00DA456F" w:rsidP="00DA45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64</w:t>
            </w:r>
          </w:p>
        </w:tc>
        <w:tc>
          <w:tcPr>
            <w:tcW w:w="2126" w:type="dxa"/>
            <w:shd w:val="clear" w:color="auto" w:fill="auto"/>
          </w:tcPr>
          <w:p w14:paraId="07C43ED9" w14:textId="77777777" w:rsidR="00DA456F" w:rsidRDefault="00DA456F" w:rsidP="00DA45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EABBF36" w14:textId="77777777" w:rsidR="00DA456F" w:rsidRDefault="00DA456F" w:rsidP="00DA45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009" w:type="dxa"/>
            <w:vAlign w:val="center"/>
          </w:tcPr>
          <w:p w14:paraId="6DD32CD1" w14:textId="151BD78A" w:rsidR="00DA456F" w:rsidRDefault="00DA456F" w:rsidP="00DA45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DA456F" w:rsidRPr="00F64103" w14:paraId="74246DBC" w14:textId="5D2CFAE1" w:rsidTr="001612CA">
        <w:trPr>
          <w:trHeight w:val="457"/>
        </w:trPr>
        <w:tc>
          <w:tcPr>
            <w:tcW w:w="750" w:type="dxa"/>
            <w:vMerge/>
          </w:tcPr>
          <w:p w14:paraId="774F6EE5" w14:textId="77777777" w:rsidR="00DA456F" w:rsidRPr="00F64103" w:rsidRDefault="00DA456F" w:rsidP="00DA456F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6446" w:type="dxa"/>
          </w:tcPr>
          <w:p w14:paraId="3D5E4C1D" w14:textId="7F4C9F1E" w:rsidR="00DA456F" w:rsidRPr="00821CDA" w:rsidRDefault="00FD4CC6" w:rsidP="00DA456F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Правна обука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59AD75D" w14:textId="5FEC4E52" w:rsidR="00DA456F" w:rsidRPr="00491967" w:rsidRDefault="00FD4CC6" w:rsidP="00DA45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96</w:t>
            </w:r>
          </w:p>
        </w:tc>
        <w:tc>
          <w:tcPr>
            <w:tcW w:w="2126" w:type="dxa"/>
            <w:shd w:val="clear" w:color="auto" w:fill="auto"/>
          </w:tcPr>
          <w:p w14:paraId="0044FB08" w14:textId="77777777" w:rsidR="00DA456F" w:rsidRPr="00F64103" w:rsidRDefault="00DA456F" w:rsidP="00DA45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15F1920" w14:textId="77777777" w:rsidR="00DA456F" w:rsidRPr="00F64103" w:rsidRDefault="00DA456F" w:rsidP="00DA45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009" w:type="dxa"/>
            <w:vAlign w:val="center"/>
          </w:tcPr>
          <w:p w14:paraId="6853DBCE" w14:textId="3BB1B054" w:rsidR="00DA456F" w:rsidRPr="00F64103" w:rsidRDefault="00DA456F" w:rsidP="00DA45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</w:tbl>
    <w:p w14:paraId="2A76DE32" w14:textId="507F5511" w:rsidR="00EA644D" w:rsidRDefault="00EA644D" w:rsidP="00EA644D">
      <w:pPr>
        <w:shd w:val="clear" w:color="auto" w:fill="FFFFFF" w:themeFill="background1"/>
        <w:jc w:val="both"/>
        <w:rPr>
          <w:noProof/>
        </w:rPr>
      </w:pPr>
    </w:p>
    <w:p w14:paraId="1EC6020F" w14:textId="69AA8AFF" w:rsidR="00EA644D" w:rsidRDefault="00EA644D" w:rsidP="005F0CC3">
      <w:pPr>
        <w:jc w:val="both"/>
        <w:rPr>
          <w:noProof/>
        </w:rPr>
      </w:pPr>
    </w:p>
    <w:p w14:paraId="4EA354F1" w14:textId="7432E3BC" w:rsidR="00EA644D" w:rsidRDefault="00EA644D" w:rsidP="005F0CC3">
      <w:pPr>
        <w:jc w:val="both"/>
        <w:rPr>
          <w:noProof/>
        </w:rPr>
      </w:pPr>
    </w:p>
    <w:p w14:paraId="724418B2" w14:textId="77777777" w:rsidR="003419DE" w:rsidRDefault="003419DE" w:rsidP="000420C9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val="sr-Cyrl-CS"/>
        </w:rPr>
      </w:pPr>
    </w:p>
    <w:p w14:paraId="7BB9D3E7" w14:textId="77777777" w:rsidR="00CC4092" w:rsidRDefault="00CC4092" w:rsidP="00CC4092">
      <w:pPr>
        <w:jc w:val="both"/>
        <w:rPr>
          <w:sz w:val="24"/>
          <w:szCs w:val="24"/>
          <w:lang w:val="ru-RU"/>
        </w:rPr>
      </w:pPr>
    </w:p>
    <w:p w14:paraId="3DD1E11B" w14:textId="56A886E3" w:rsidR="009219BB" w:rsidRDefault="00ED5A80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  <w:r w:rsidRPr="004B4BD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  <w:t>ПРВИ РАЗРЕД</w:t>
      </w:r>
    </w:p>
    <w:p w14:paraId="1A4B8EA1" w14:textId="734CF4D5" w:rsidR="009A33B3" w:rsidRDefault="009A33B3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479"/>
        <w:gridCol w:w="412"/>
        <w:gridCol w:w="182"/>
        <w:gridCol w:w="104"/>
        <w:gridCol w:w="86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9A33B3" w:rsidRPr="00212EAC" w14:paraId="23B5B991" w14:textId="77777777" w:rsidTr="009A33B3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6F0FC3D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sz w:val="24"/>
                <w:szCs w:val="24"/>
                <w:lang w:val="sr-Cyrl-RS"/>
              </w:rPr>
              <w:t xml:space="preserve">  </w:t>
            </w: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9740C" w14:textId="77777777" w:rsidR="009A33B3" w:rsidRPr="00FF4201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FF4201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Правно-пословни техничар</w:t>
            </w:r>
          </w:p>
        </w:tc>
      </w:tr>
      <w:tr w:rsidR="009A33B3" w:rsidRPr="00212EAC" w14:paraId="3E8D7995" w14:textId="77777777" w:rsidTr="009A33B3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D9CB4EA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52230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Српски језик и књижевност</w:t>
            </w:r>
          </w:p>
        </w:tc>
      </w:tr>
      <w:tr w:rsidR="009A33B3" w:rsidRPr="00212EAC" w14:paraId="515D94F0" w14:textId="77777777" w:rsidTr="009A33B3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47E236B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194FE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први</w:t>
            </w:r>
          </w:p>
        </w:tc>
      </w:tr>
      <w:tr w:rsidR="009A33B3" w:rsidRPr="00212EAC" w14:paraId="26C6060A" w14:textId="77777777" w:rsidTr="009A33B3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E278BAA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5AF62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108</w:t>
            </w:r>
          </w:p>
        </w:tc>
      </w:tr>
      <w:tr w:rsidR="009A33B3" w:rsidRPr="00212EAC" w14:paraId="4145652E" w14:textId="77777777" w:rsidTr="009A33B3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5E27365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1A14A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</w:tr>
      <w:tr w:rsidR="009A33B3" w:rsidRPr="00212EAC" w14:paraId="512869AB" w14:textId="77777777" w:rsidTr="009A33B3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1E4772A0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6052098" w14:textId="77777777" w:rsidR="009A33B3" w:rsidRDefault="009A33B3" w:rsidP="00CC5C41">
            <w:pPr>
              <w:pStyle w:val="ListParagraph"/>
              <w:numPr>
                <w:ilvl w:val="0"/>
                <w:numId w:val="47"/>
              </w:numPr>
              <w:rPr>
                <w:rFonts w:eastAsia="Calibri"/>
                <w:bCs/>
                <w:lang w:val="sr-Cyrl-RS"/>
              </w:rPr>
            </w:pPr>
            <w:r w:rsidRPr="000F529E">
              <w:rPr>
                <w:rFonts w:eastAsia="Calibri"/>
                <w:bCs/>
                <w:lang w:val="sr-Cyrl-RS"/>
              </w:rPr>
              <w:t>Читанка: српски језик и књижевност за први разред гимназије, Миодраг Павловић, Зона Мркаљ</w:t>
            </w:r>
            <w:r>
              <w:rPr>
                <w:rFonts w:eastAsia="Calibri"/>
                <w:bCs/>
                <w:lang w:val="sr-Cyrl-RS"/>
              </w:rPr>
              <w:t xml:space="preserve">, Београд: </w:t>
            </w:r>
            <w:r>
              <w:rPr>
                <w:rFonts w:eastAsia="Calibri"/>
                <w:bCs/>
              </w:rPr>
              <w:t>Klett</w:t>
            </w:r>
            <w:r>
              <w:rPr>
                <w:rFonts w:eastAsia="Calibri"/>
                <w:bCs/>
                <w:lang w:val="sr-Cyrl-RS"/>
              </w:rPr>
              <w:t>, 2019.</w:t>
            </w:r>
          </w:p>
          <w:p w14:paraId="7DC03118" w14:textId="77777777" w:rsidR="009A33B3" w:rsidRPr="000F529E" w:rsidRDefault="009A33B3" w:rsidP="00CC5C41">
            <w:pPr>
              <w:pStyle w:val="ListParagraph"/>
              <w:numPr>
                <w:ilvl w:val="0"/>
                <w:numId w:val="47"/>
              </w:numPr>
              <w:rPr>
                <w:rFonts w:eastAsia="Calibri"/>
                <w:bCs/>
                <w:lang w:val="sr-Cyrl-RS"/>
              </w:rPr>
            </w:pPr>
            <w:r>
              <w:rPr>
                <w:rFonts w:eastAsia="Calibri"/>
                <w:bCs/>
                <w:lang w:val="sr-Cyrl-RS"/>
              </w:rPr>
              <w:t xml:space="preserve">Српски језик и књижевност : граматика за први разред гиманзије, Весна Ломпар, Београд: </w:t>
            </w:r>
            <w:r>
              <w:rPr>
                <w:rFonts w:eastAsia="Calibri"/>
                <w:bCs/>
              </w:rPr>
              <w:t>Klett</w:t>
            </w:r>
            <w:r>
              <w:rPr>
                <w:rFonts w:eastAsia="Calibri"/>
                <w:bCs/>
                <w:lang w:val="sr-Cyrl-RS"/>
              </w:rPr>
              <w:t>, 2021.</w:t>
            </w:r>
          </w:p>
        </w:tc>
      </w:tr>
      <w:tr w:rsidR="009A33B3" w:rsidRPr="00212EAC" w14:paraId="12A35D94" w14:textId="77777777" w:rsidTr="009A33B3">
        <w:trPr>
          <w:gridAfter w:val="3"/>
          <w:wAfter w:w="1888" w:type="dxa"/>
        </w:trPr>
        <w:tc>
          <w:tcPr>
            <w:tcW w:w="12679" w:type="dxa"/>
            <w:gridSpan w:val="30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6A9A05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A33B3" w:rsidRPr="00212EAC" w14:paraId="5FD8E413" w14:textId="77777777" w:rsidTr="009A33B3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049AD3E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87D906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9D892F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1A486EC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A33B3" w:rsidRPr="00212EAC" w14:paraId="2736E2C0" w14:textId="77777777" w:rsidTr="009A33B3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28CAA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B0E7B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74B6C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4150D54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6AD37F9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48F785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04C554D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71365A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13EEA32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5AB4F4A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80D9C88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D3ACE4C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408F8A0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A33B3" w:rsidRPr="00212EAC" w14:paraId="7743FF62" w14:textId="77777777" w:rsidTr="009A33B3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FA5A44E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EF51CF8" w14:textId="77777777" w:rsidR="009A33B3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Основни појмови о књижевности и књижевни родови</w:t>
            </w:r>
          </w:p>
          <w:p w14:paraId="2DB589A5" w14:textId="77777777" w:rsidR="00C87567" w:rsidRDefault="00C87567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2982AD77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14:paraId="1545665B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2.СЈК.1.2.1.</w:t>
            </w:r>
          </w:p>
          <w:p w14:paraId="22746669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2.СЈК.1.2.2.</w:t>
            </w:r>
          </w:p>
          <w:p w14:paraId="66898A35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2.СЈК.2.2.1.</w:t>
            </w:r>
          </w:p>
          <w:p w14:paraId="109D4C42" w14:textId="6B86B618" w:rsidR="00C87567" w:rsidRPr="00AF32F2" w:rsidRDefault="00C87567" w:rsidP="00C875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  </w:t>
            </w: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2.СЈК.2.2.2.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346A1" w14:textId="77777777" w:rsidR="009A33B3" w:rsidRDefault="009A33B3" w:rsidP="009A33B3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и неговање језичке и књижевне културе</w:t>
            </w:r>
          </w:p>
          <w:p w14:paraId="303999B5" w14:textId="77777777" w:rsidR="009A33B3" w:rsidRPr="00FF4201" w:rsidRDefault="009A33B3" w:rsidP="009A33B3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Оспособљавање за тумачење и вредновање књижевних дела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A7B1D" w14:textId="77777777" w:rsidR="009A33B3" w:rsidRPr="00AF32F2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1D083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92EA5" w14:textId="77777777" w:rsidR="009A33B3" w:rsidRPr="00AF32F2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F4FED" w14:textId="77777777" w:rsidR="009A33B3" w:rsidRPr="00AF32F2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A04B9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40DF0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6A79D22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A33B3" w:rsidRPr="00212EAC" w14:paraId="0AC240F0" w14:textId="77777777" w:rsidTr="009A33B3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6A9513C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89E1D60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D9B6A7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410926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08C089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3CF176C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A33B3" w:rsidRPr="00212EAC" w14:paraId="4E7975DC" w14:textId="77777777" w:rsidTr="009A33B3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941DB3A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E842812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18E0" w14:textId="77777777" w:rsidR="009A33B3" w:rsidRDefault="009A33B3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појам и функцију књижевности као уметности и однос књижевности и других уметности</w:t>
            </w:r>
          </w:p>
          <w:p w14:paraId="4E811726" w14:textId="77777777" w:rsidR="009A33B3" w:rsidRDefault="009A33B3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Познаје књижевне родове и врсте и разликује њихове главне одлике</w:t>
            </w:r>
          </w:p>
          <w:p w14:paraId="4961FB79" w14:textId="77777777" w:rsidR="009A33B3" w:rsidRPr="00212EAC" w:rsidRDefault="009A33B3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Износи своје утиске и запажања о књижевном делу, тумачи његове битне чиниоце и вреднује га развијајући читалачку компетенцију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35A9" w14:textId="77777777" w:rsidR="009A33B3" w:rsidRDefault="009A33B3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498C7307" w14:textId="77777777" w:rsidR="009A33B3" w:rsidRPr="00212EAC" w:rsidRDefault="009A33B3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BD32" w14:textId="77777777" w:rsidR="009A33B3" w:rsidRDefault="009A33B3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14:paraId="3ED7DEFC" w14:textId="77777777" w:rsidR="009A33B3" w:rsidRPr="00212EAC" w:rsidRDefault="009A33B3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A924FBF" w14:textId="77777777" w:rsidR="009A33B3" w:rsidRDefault="009A33B3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  <w:p w14:paraId="5A0A494C" w14:textId="77777777" w:rsidR="009A33B3" w:rsidRDefault="009A33B3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14:paraId="57AACCA3" w14:textId="77777777" w:rsidR="009A33B3" w:rsidRPr="00212EAC" w:rsidRDefault="009A33B3" w:rsidP="009A33B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A33B3" w:rsidRPr="00212EAC" w14:paraId="41C77B62" w14:textId="77777777" w:rsidTr="009A33B3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4AB614D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DC07B6C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4BBDC5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0BBF8BF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6428A7C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A33B3" w:rsidRPr="00212EAC" w14:paraId="6BB43215" w14:textId="77777777" w:rsidTr="009A33B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CD52B41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8E92F7C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4CF7DD6" w14:textId="77777777" w:rsidR="009A33B3" w:rsidRPr="00212EAC" w:rsidRDefault="009A33B3" w:rsidP="009A33B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табла и пројектор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71B7A20" w14:textId="77777777" w:rsidR="009A33B3" w:rsidRPr="00212EAC" w:rsidRDefault="009A33B3" w:rsidP="009A33B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Музичка и ликовна култура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428C902" w14:textId="77777777" w:rsidR="009A33B3" w:rsidRPr="00212EAC" w:rsidRDefault="009A33B3" w:rsidP="009A33B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Континуирано и систематично</w:t>
            </w:r>
          </w:p>
        </w:tc>
      </w:tr>
      <w:tr w:rsidR="009A33B3" w:rsidRPr="00212EAC" w14:paraId="5D083D32" w14:textId="77777777" w:rsidTr="009A33B3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AF24018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91CB49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6307F06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D85B1F2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A33B3" w:rsidRPr="00212EAC" w14:paraId="2045E614" w14:textId="77777777" w:rsidTr="009A33B3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08E6B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45DE3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29E16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9C79CEB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9DB9EA4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961C70F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1E36E3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D2C4AED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743433D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A77262C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8002381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85EC435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69A15DF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A33B3" w:rsidRPr="00FF4201" w14:paraId="38AF74BE" w14:textId="77777777" w:rsidTr="009A33B3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4984D7B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E69910E" w14:textId="77777777" w:rsidR="009A33B3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Књижевност старог века</w:t>
            </w:r>
          </w:p>
          <w:p w14:paraId="24C363D9" w14:textId="77777777" w:rsidR="00C87567" w:rsidRDefault="00C87567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2A0E3107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14:paraId="7D7B8FF0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2.СЈК.1.2.1.</w:t>
            </w:r>
          </w:p>
          <w:p w14:paraId="084DE573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2.СЈК.1.2.2.</w:t>
            </w:r>
          </w:p>
          <w:p w14:paraId="2F68189D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2.СЈК.2.2.1.</w:t>
            </w:r>
          </w:p>
          <w:p w14:paraId="51E134B6" w14:textId="06FF66C6" w:rsidR="00C87567" w:rsidRPr="00212EAC" w:rsidRDefault="00C87567" w:rsidP="00C875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  </w:t>
            </w: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2.СЈК.2.2.2.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FF977" w14:textId="77777777" w:rsidR="009A33B3" w:rsidRPr="00FF4201" w:rsidRDefault="009A33B3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Оспособљавање за тумачење и вредновање књижевних дела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231C8" w14:textId="77777777" w:rsidR="009A33B3" w:rsidRPr="00FF4201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CA08C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7DB00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9550F" w14:textId="77777777" w:rsidR="009A33B3" w:rsidRPr="00FF4201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1024E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24CB8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C55F546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A33B3" w:rsidRPr="00212EAC" w14:paraId="326C04DF" w14:textId="77777777" w:rsidTr="009A33B3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E1E6FAB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0AEDA60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EFC53E4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2B2273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ED580B4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FB734A8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A33B3" w:rsidRPr="00FF4201" w14:paraId="7EB87AC9" w14:textId="77777777" w:rsidTr="009A33B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503B1F4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9CEE0C4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19440" w14:textId="77777777" w:rsidR="009A33B3" w:rsidRDefault="009A33B3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Именује особености књижевне епохе</w:t>
            </w:r>
          </w:p>
          <w:p w14:paraId="6BF114F1" w14:textId="77777777" w:rsidR="009A33B3" w:rsidRDefault="009A33B3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Повеже мит са књижевним делом</w:t>
            </w:r>
          </w:p>
          <w:p w14:paraId="1ABD5C83" w14:textId="77777777" w:rsidR="009A33B3" w:rsidRPr="00212EAC" w:rsidRDefault="009A33B3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универзалне поруке књижевности старог века на примерима дела различитих жанрова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CF73" w14:textId="77777777" w:rsidR="009A33B3" w:rsidRPr="00FF4201" w:rsidRDefault="009A33B3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342D6205" w14:textId="77777777" w:rsidR="009A33B3" w:rsidRPr="00FF4201" w:rsidRDefault="009A33B3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4C161B61" w14:textId="77777777" w:rsidR="009A33B3" w:rsidRPr="00FF4201" w:rsidRDefault="009A33B3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07252F9C" w14:textId="77777777" w:rsidR="009A33B3" w:rsidRPr="00FF4201" w:rsidRDefault="009A33B3" w:rsidP="009A33B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1F35" w14:textId="77777777" w:rsidR="009A33B3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14:paraId="71D9FC2F" w14:textId="77777777" w:rsidR="009A33B3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Монолошка</w:t>
            </w:r>
          </w:p>
          <w:p w14:paraId="52AC7F4C" w14:textId="77777777" w:rsidR="009A33B3" w:rsidRPr="00212EAC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Текстовна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E9C79ED" w14:textId="77777777" w:rsidR="009A33B3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14:paraId="13FE417B" w14:textId="77777777" w:rsidR="009A33B3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  <w:p w14:paraId="1C22D0FF" w14:textId="77777777" w:rsidR="009A33B3" w:rsidRPr="00212EAC" w:rsidRDefault="009A33B3" w:rsidP="009A33B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A33B3" w:rsidRPr="00212EAC" w14:paraId="567B1DD7" w14:textId="77777777" w:rsidTr="009A33B3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64B5B0C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3F08FBD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C6F7DE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1FA797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36CF837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A33B3" w:rsidRPr="00212EAC" w14:paraId="53FD6AF6" w14:textId="77777777" w:rsidTr="009A33B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C349300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7F8554C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CED0679" w14:textId="77777777" w:rsidR="009A33B3" w:rsidRPr="00212EAC" w:rsidRDefault="009A33B3" w:rsidP="009A33B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табла и пројектор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C1E1CD6" w14:textId="77777777" w:rsidR="009A33B3" w:rsidRPr="00212EAC" w:rsidRDefault="009A33B3" w:rsidP="009A33B3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18F8C4E" w14:textId="77777777" w:rsidR="009A33B3" w:rsidRDefault="009A33B3" w:rsidP="009A33B3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Континуирано и систематично (активност ученика током припремне фазе рада и током рада на часу, учешће у раду приликом тумачења дела, учесталост јављања, квалитет одговора, оригиналност и аргументовање ставова,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уважавање гледишта других ученика, способност примене теоријских знања у конкретним радним околностима, тестирање)</w:t>
            </w:r>
          </w:p>
          <w:p w14:paraId="4A44FF27" w14:textId="3BA91B78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A33B3" w:rsidRPr="00212EAC" w14:paraId="4FBA9350" w14:textId="77777777" w:rsidTr="009A33B3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FD3982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93F768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87400D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6B10286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A33B3" w:rsidRPr="00212EAC" w14:paraId="2C566E02" w14:textId="77777777" w:rsidTr="009A33B3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24C96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0FF3E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CC4D1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8D750DB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45AD9D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7222186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6CE215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29EF48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CD8B14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A5D43A7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6F918CA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D38BCED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4B484C5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A33B3" w:rsidRPr="00FF4201" w14:paraId="5AB75AA6" w14:textId="77777777" w:rsidTr="009A33B3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AC7008C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8785EE4" w14:textId="77777777" w:rsidR="009A33B3" w:rsidRDefault="009A33B3" w:rsidP="009A33B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Народна књижевност</w:t>
            </w:r>
          </w:p>
          <w:p w14:paraId="337850D9" w14:textId="77777777" w:rsidR="00C87567" w:rsidRDefault="00C87567" w:rsidP="009A33B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19E110BC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14:paraId="6A4BAE46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2.СЈК.1.2.1.</w:t>
            </w:r>
          </w:p>
          <w:p w14:paraId="7469932F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2.СЈК.1.2.2.</w:t>
            </w:r>
          </w:p>
          <w:p w14:paraId="11407786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2.СЈК.2.2.1.</w:t>
            </w:r>
          </w:p>
          <w:p w14:paraId="0F6CA8B8" w14:textId="7136167C" w:rsidR="00C87567" w:rsidRPr="00FF4201" w:rsidRDefault="00C87567" w:rsidP="00C8756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2.СЈК.2.2.2.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1549D" w14:textId="77777777" w:rsidR="009A33B3" w:rsidRDefault="009A33B3" w:rsidP="009A33B3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Оспособљавање за тумачење и вредновање књижевних дела</w:t>
            </w:r>
          </w:p>
          <w:p w14:paraId="2067E69A" w14:textId="77777777" w:rsidR="009A33B3" w:rsidRPr="00212EAC" w:rsidRDefault="009A33B3" w:rsidP="009A33B3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Развијање личног, националног и културног идентитета, љубави према матерњем језику, традицији и култури српског народа и других народа и етничких заједница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65412" w14:textId="77777777" w:rsidR="009A33B3" w:rsidRPr="00FF4201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4243D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EE8A4" w14:textId="77777777" w:rsidR="009A33B3" w:rsidRPr="00FF4201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FA310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5B3B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BA5AD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07F9D04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A33B3" w:rsidRPr="00212EAC" w14:paraId="6C5A3A15" w14:textId="77777777" w:rsidTr="009A33B3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71D74FC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01DC9DA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D59606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E93840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31FC173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44D1639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9A33B3" w:rsidRPr="00916DDE" w14:paraId="317B4BD4" w14:textId="77777777" w:rsidTr="009A33B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C732C5E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979EBFD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F1A94" w14:textId="77777777" w:rsidR="009A33B3" w:rsidRDefault="009A33B3" w:rsidP="009A33B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разлику између ауторске и народне књижевности</w:t>
            </w:r>
          </w:p>
          <w:p w14:paraId="0C8B9F86" w14:textId="77777777" w:rsidR="009A33B3" w:rsidRDefault="009A33B3" w:rsidP="009A33B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Уочи одлике усмене уметности речи и класификује народну књижевност</w:t>
            </w:r>
          </w:p>
          <w:p w14:paraId="63737F8A" w14:textId="77777777" w:rsidR="009A33B3" w:rsidRPr="00212EAC" w:rsidRDefault="009A33B3" w:rsidP="009A33B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Процењује етичке вредности изнете у делима народне књижевности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C33F" w14:textId="77777777" w:rsidR="009A33B3" w:rsidRPr="00FF4201" w:rsidRDefault="009A33B3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0F7F3A3B" w14:textId="77777777" w:rsidR="009A33B3" w:rsidRPr="00FF4201" w:rsidRDefault="009A33B3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1EE9A3F4" w14:textId="77777777" w:rsidR="009A33B3" w:rsidRPr="00FF4201" w:rsidRDefault="009A33B3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04439C2A" w14:textId="77777777" w:rsidR="009A33B3" w:rsidRPr="00212EAC" w:rsidRDefault="009A33B3" w:rsidP="009A33B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A68A" w14:textId="77777777" w:rsidR="009A33B3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14:paraId="6963C735" w14:textId="77777777" w:rsidR="009A33B3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Монолошка</w:t>
            </w:r>
          </w:p>
          <w:p w14:paraId="33DE3C9B" w14:textId="77777777" w:rsidR="009A33B3" w:rsidRPr="00212EAC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Текстовна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FC7E5EA" w14:textId="77777777" w:rsidR="009A33B3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Новембар </w:t>
            </w:r>
          </w:p>
          <w:p w14:paraId="62CC3984" w14:textId="77777777" w:rsidR="009A33B3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14:paraId="4FC7725D" w14:textId="77777777" w:rsidR="009A33B3" w:rsidRPr="00212EAC" w:rsidRDefault="009A33B3" w:rsidP="009A33B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A33B3" w:rsidRPr="00212EAC" w14:paraId="2661EEA7" w14:textId="77777777" w:rsidTr="009A33B3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218C906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BE4D02E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136F38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9E9096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61D8AC8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A33B3" w:rsidRPr="00212EAC" w14:paraId="7225BCD2" w14:textId="77777777" w:rsidTr="009A33B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60D47E6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68C041F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486CA45" w14:textId="77777777" w:rsidR="009A33B3" w:rsidRPr="00212EAC" w:rsidRDefault="009A33B3" w:rsidP="009A33B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табла и пројектор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20A649A" w14:textId="77777777" w:rsidR="009A33B3" w:rsidRDefault="009A33B3" w:rsidP="00CC5C41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14:paraId="33C22FE1" w14:textId="77777777" w:rsidR="009A33B3" w:rsidRPr="00212EAC" w:rsidRDefault="009A33B3" w:rsidP="00CC5C41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музичка култура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BB38C9A" w14:textId="77777777" w:rsidR="009A33B3" w:rsidRPr="00212EAC" w:rsidRDefault="009A33B3" w:rsidP="009A33B3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Континуирано и систематично</w:t>
            </w:r>
          </w:p>
        </w:tc>
      </w:tr>
      <w:tr w:rsidR="009A33B3" w:rsidRPr="00212EAC" w14:paraId="1056797A" w14:textId="77777777" w:rsidTr="009A33B3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CC9AC11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DAD1AE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AAE152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E92C9D9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A33B3" w:rsidRPr="00212EAC" w14:paraId="3FFF866F" w14:textId="77777777" w:rsidTr="009A33B3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09AC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2E8D9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8CBE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E352E7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2F047C1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6FD76CD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C37F73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AFD249C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72599A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9E43620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2FD208D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3D67A2C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6199F43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A33B3" w:rsidRPr="00916DDE" w14:paraId="2F0407F1" w14:textId="77777777" w:rsidTr="009A33B3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8D539E6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F88F854" w14:textId="77777777" w:rsidR="009A33B3" w:rsidRDefault="009A33B3" w:rsidP="009A33B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Средњовековна књижевност</w:t>
            </w:r>
          </w:p>
          <w:p w14:paraId="6839B0A5" w14:textId="77777777" w:rsidR="00C87567" w:rsidRDefault="00C87567" w:rsidP="009A33B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4A514A29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14:paraId="2B96E3BB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2.СЈК.1.2.1.</w:t>
            </w:r>
          </w:p>
          <w:p w14:paraId="56AB58CB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2.СЈК.1.2.2.</w:t>
            </w:r>
          </w:p>
          <w:p w14:paraId="067A581D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2.СЈК.2.2.1.</w:t>
            </w:r>
          </w:p>
          <w:p w14:paraId="371B03C6" w14:textId="1E930763" w:rsidR="00C87567" w:rsidRPr="00916DDE" w:rsidRDefault="00C87567" w:rsidP="00C8756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2.СЈК.2.2.2.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C86E4" w14:textId="77777777" w:rsidR="009A33B3" w:rsidRDefault="009A33B3" w:rsidP="009A33B3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Оспособљавање за тумачење и вредновање књижевних дела</w:t>
            </w:r>
          </w:p>
          <w:p w14:paraId="387FA901" w14:textId="77777777" w:rsidR="009A33B3" w:rsidRPr="00212EAC" w:rsidRDefault="009A33B3" w:rsidP="009A33B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Развијање личног, националног и културног идентитета, љубави према матерњем језику, традицији и култури српског народа и других народа и етничких заједница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34C7B" w14:textId="77777777" w:rsidR="009A33B3" w:rsidRPr="00916DDE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9B83E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DE6C8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B72B3" w14:textId="77777777" w:rsidR="009A33B3" w:rsidRPr="00916DDE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C3A62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9719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A295739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A33B3" w:rsidRPr="00212EAC" w14:paraId="13DE6EB3" w14:textId="77777777" w:rsidTr="009A33B3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8B1780D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B5759D8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11EAC7A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0CBAB92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81E56B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24B0A7F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9A33B3" w:rsidRPr="00916DDE" w14:paraId="665642C2" w14:textId="77777777" w:rsidTr="009A33B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7498439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A625C38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89E31" w14:textId="77777777" w:rsidR="009A33B3" w:rsidRDefault="009A33B3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Објасни карактеристике средњовековних жанрова (житије, похвала, слово, јеванђеље...)</w:t>
            </w:r>
          </w:p>
          <w:p w14:paraId="3059B371" w14:textId="77777777" w:rsidR="009A33B3" w:rsidRPr="00212EAC" w:rsidRDefault="009A33B3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Објасни значај средњовековне књижевности за српску културу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B044" w14:textId="77777777" w:rsidR="009A33B3" w:rsidRPr="00FF4201" w:rsidRDefault="009A33B3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18882614" w14:textId="77777777" w:rsidR="009A33B3" w:rsidRPr="00FF4201" w:rsidRDefault="009A33B3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3A298D08" w14:textId="77777777" w:rsidR="009A33B3" w:rsidRPr="00FF4201" w:rsidRDefault="009A33B3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6714357C" w14:textId="77777777" w:rsidR="009A33B3" w:rsidRPr="00212EAC" w:rsidRDefault="009A33B3" w:rsidP="009A33B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BE20" w14:textId="77777777" w:rsidR="009A33B3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14:paraId="070E9092" w14:textId="77777777" w:rsidR="009A33B3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Монолошка</w:t>
            </w:r>
          </w:p>
          <w:p w14:paraId="54CCD454" w14:textId="77777777" w:rsidR="009A33B3" w:rsidRPr="00212EAC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Текстовна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0FA898F" w14:textId="77777777" w:rsidR="009A33B3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  <w:p w14:paraId="367C1422" w14:textId="77777777" w:rsidR="009A33B3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  <w:p w14:paraId="511D2661" w14:textId="77777777" w:rsidR="009A33B3" w:rsidRPr="00212EAC" w:rsidRDefault="009A33B3" w:rsidP="009A33B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A33B3" w:rsidRPr="00212EAC" w14:paraId="18A337A8" w14:textId="77777777" w:rsidTr="009A33B3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64BFF6B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C9277C5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09C0D9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37F71D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50FC271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A33B3" w:rsidRPr="00212EAC" w14:paraId="4D54BF61" w14:textId="77777777" w:rsidTr="009A33B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89AE0E7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8B2D295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F45A811" w14:textId="77777777" w:rsidR="009A33B3" w:rsidRPr="00212EAC" w:rsidRDefault="009A33B3" w:rsidP="009A33B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табла и пројектор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E4DA3D1" w14:textId="77777777" w:rsidR="009A33B3" w:rsidRPr="00212EAC" w:rsidRDefault="009A33B3" w:rsidP="00CC5C41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AD009F8" w14:textId="77777777" w:rsidR="009A33B3" w:rsidRDefault="009A33B3" w:rsidP="00CC5C41">
            <w:pPr>
              <w:pStyle w:val="ListParagraph"/>
              <w:numPr>
                <w:ilvl w:val="0"/>
                <w:numId w:val="35"/>
              </w:numPr>
              <w:rPr>
                <w:lang w:val="sr-Cyrl-CS"/>
              </w:rPr>
            </w:pPr>
            <w:r w:rsidRPr="000F529E">
              <w:rPr>
                <w:lang w:val="sr-Cyrl-CS"/>
              </w:rPr>
              <w:t>Континуирано и систематично (активност ученика током припремне фазе рада и током рада на часу, учешће у раду приликом тумачења дела, учесталост јављања, квалитет одговора, оригиналност и аргументовање ставова, уважавање гледишта других ученика, способност примене теоријских знања</w:t>
            </w:r>
            <w:r>
              <w:rPr>
                <w:lang w:val="sr-Cyrl-CS"/>
              </w:rPr>
              <w:t xml:space="preserve"> </w:t>
            </w:r>
            <w:r w:rsidRPr="000F529E">
              <w:rPr>
                <w:lang w:val="sr-Cyrl-CS"/>
              </w:rPr>
              <w:t>у конкретним</w:t>
            </w:r>
            <w:r>
              <w:rPr>
                <w:lang w:val="sr-Cyrl-CS"/>
              </w:rPr>
              <w:t xml:space="preserve"> </w:t>
            </w:r>
            <w:r w:rsidRPr="000F529E">
              <w:rPr>
                <w:lang w:val="sr-Cyrl-CS"/>
              </w:rPr>
              <w:t xml:space="preserve">радним околностима, </w:t>
            </w:r>
            <w:r>
              <w:rPr>
                <w:lang w:val="sr-Cyrl-CS"/>
              </w:rPr>
              <w:t>писмени задатак</w:t>
            </w:r>
            <w:r w:rsidRPr="000F529E">
              <w:rPr>
                <w:lang w:val="sr-Cyrl-CS"/>
              </w:rPr>
              <w:t>)</w:t>
            </w:r>
          </w:p>
          <w:p w14:paraId="143CFC35" w14:textId="77777777" w:rsidR="009A33B3" w:rsidRDefault="009A33B3" w:rsidP="009A33B3">
            <w:pPr>
              <w:spacing w:after="0" w:line="240" w:lineRule="auto"/>
              <w:rPr>
                <w:lang w:val="sr-Cyrl-CS"/>
              </w:rPr>
            </w:pPr>
          </w:p>
          <w:p w14:paraId="551C4036" w14:textId="77777777" w:rsidR="009A33B3" w:rsidRDefault="009A33B3" w:rsidP="009A33B3">
            <w:pPr>
              <w:spacing w:after="0" w:line="240" w:lineRule="auto"/>
              <w:rPr>
                <w:lang w:val="sr-Cyrl-CS"/>
              </w:rPr>
            </w:pPr>
          </w:p>
          <w:p w14:paraId="35E4BE4A" w14:textId="77777777" w:rsidR="009A33B3" w:rsidRDefault="009A33B3" w:rsidP="009A33B3">
            <w:pPr>
              <w:spacing w:after="0" w:line="240" w:lineRule="auto"/>
              <w:rPr>
                <w:lang w:val="sr-Cyrl-CS"/>
              </w:rPr>
            </w:pPr>
          </w:p>
          <w:p w14:paraId="7AEF2B12" w14:textId="77777777" w:rsidR="009A33B3" w:rsidRDefault="009A33B3" w:rsidP="009A33B3">
            <w:pPr>
              <w:spacing w:after="0" w:line="240" w:lineRule="auto"/>
              <w:rPr>
                <w:lang w:val="sr-Cyrl-CS"/>
              </w:rPr>
            </w:pPr>
          </w:p>
          <w:p w14:paraId="7771A5CC" w14:textId="77777777" w:rsidR="009A33B3" w:rsidRDefault="009A33B3" w:rsidP="009A33B3">
            <w:pPr>
              <w:spacing w:after="0" w:line="240" w:lineRule="auto"/>
              <w:rPr>
                <w:lang w:val="sr-Cyrl-CS"/>
              </w:rPr>
            </w:pPr>
          </w:p>
          <w:p w14:paraId="73924457" w14:textId="661CBC53" w:rsidR="009A33B3" w:rsidRPr="009A33B3" w:rsidRDefault="009A33B3" w:rsidP="009A33B3">
            <w:pPr>
              <w:spacing w:after="0" w:line="240" w:lineRule="auto"/>
              <w:rPr>
                <w:lang w:val="sr-Cyrl-CS"/>
              </w:rPr>
            </w:pPr>
          </w:p>
        </w:tc>
      </w:tr>
      <w:tr w:rsidR="009A33B3" w:rsidRPr="00212EAC" w14:paraId="32492EAE" w14:textId="77777777" w:rsidTr="009A33B3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3EDD28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B7171B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7FE3CE6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F733871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A33B3" w:rsidRPr="00212EAC" w14:paraId="3A09684B" w14:textId="77777777" w:rsidTr="009A33B3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84C8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2AFA5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90F42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AB00F0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4FC63C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574DDD7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6F4643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E76B48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0B7536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19C5A1B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6398E35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9115D46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A340DFC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A33B3" w:rsidRPr="00916DDE" w14:paraId="304DE26A" w14:textId="77777777" w:rsidTr="009A33B3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5F2E6E1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1F86806" w14:textId="77777777" w:rsidR="009A33B3" w:rsidRDefault="009A33B3" w:rsidP="009A33B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Историја књижевних језика код Срба</w:t>
            </w:r>
          </w:p>
          <w:p w14:paraId="4DBF3739" w14:textId="77777777" w:rsidR="00C87567" w:rsidRDefault="00C87567" w:rsidP="009A33B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7698AD41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14:paraId="5A3B90F8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2.СЈК.1.2.1.</w:t>
            </w:r>
          </w:p>
          <w:p w14:paraId="3A356BC3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2.СЈК.1.2.2.</w:t>
            </w:r>
          </w:p>
          <w:p w14:paraId="2E73E05F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2.СЈК.2.2.1.</w:t>
            </w:r>
          </w:p>
          <w:p w14:paraId="22901337" w14:textId="2E736FC2" w:rsidR="00C87567" w:rsidRPr="00916DDE" w:rsidRDefault="00C87567" w:rsidP="00C8756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2.СЈК.2.2.2.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DF7C8" w14:textId="77777777" w:rsidR="009A33B3" w:rsidRDefault="009A33B3" w:rsidP="009A33B3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и неговање језичке и књижевне културе</w:t>
            </w:r>
          </w:p>
          <w:p w14:paraId="40575C1E" w14:textId="77777777" w:rsidR="009A33B3" w:rsidRPr="00212EAC" w:rsidRDefault="009A33B3" w:rsidP="009A33B3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Развијање личног, националног и културног идентитета, љубави према матерњем језику, традицији и култури српског народа и других народа и етничких заједница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5C808" w14:textId="77777777" w:rsidR="009A33B3" w:rsidRPr="00916DDE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D2A5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8C19C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843F5" w14:textId="77777777" w:rsidR="009A33B3" w:rsidRPr="00916DDE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3D005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00443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030843D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A33B3" w:rsidRPr="00212EAC" w14:paraId="4F8CF171" w14:textId="77777777" w:rsidTr="009A33B3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6F3D693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37B859E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C1CB6C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9A5E3F2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26A289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13669FD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A33B3" w:rsidRPr="00212EAC" w14:paraId="4A6B7AC8" w14:textId="77777777" w:rsidTr="009A33B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D17507E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277E6D0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E88E9" w14:textId="77777777" w:rsidR="009A33B3" w:rsidRPr="00212EAC" w:rsidRDefault="009A33B3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Препозна особине књижевних језика пре реформе Вука Караџића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3A32" w14:textId="77777777" w:rsidR="009A33B3" w:rsidRPr="00FF4201" w:rsidRDefault="009A33B3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21C06B0E" w14:textId="77777777" w:rsidR="009A33B3" w:rsidRPr="00FF4201" w:rsidRDefault="009A33B3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6DD7B839" w14:textId="77777777" w:rsidR="009A33B3" w:rsidRPr="00916DDE" w:rsidRDefault="009A33B3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4F22" w14:textId="77777777" w:rsidR="009A33B3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14:paraId="6ABF7888" w14:textId="77777777" w:rsidR="009A33B3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Монолошка</w:t>
            </w:r>
          </w:p>
          <w:p w14:paraId="4E7FE78D" w14:textId="77777777" w:rsidR="009A33B3" w:rsidRPr="00212EAC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Текстовна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BE2E684" w14:textId="77777777" w:rsidR="009A33B3" w:rsidRDefault="009A33B3" w:rsidP="009A33B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  <w:p w14:paraId="6AB204B5" w14:textId="77777777" w:rsidR="009A33B3" w:rsidRPr="00916DDE" w:rsidRDefault="009A33B3" w:rsidP="009A33B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</w:tc>
      </w:tr>
      <w:tr w:rsidR="009A33B3" w:rsidRPr="00212EAC" w14:paraId="679B3724" w14:textId="77777777" w:rsidTr="009A33B3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8521B22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0E79DFA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0A44341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B500BC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2EA0A56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A33B3" w:rsidRPr="00212EAC" w14:paraId="59D79540" w14:textId="77777777" w:rsidTr="009A33B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89F5F3C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51554A5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E5CFB3C" w14:textId="77777777" w:rsidR="009A33B3" w:rsidRPr="00212EAC" w:rsidRDefault="009A33B3" w:rsidP="009A33B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табла и пројектор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01EF69B" w14:textId="77777777" w:rsidR="009A33B3" w:rsidRPr="00212EAC" w:rsidRDefault="009A33B3" w:rsidP="00CC5C41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EE74891" w14:textId="77777777" w:rsidR="009A33B3" w:rsidRPr="00212EAC" w:rsidRDefault="009A33B3" w:rsidP="009A33B3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Континуирано и систематично </w:t>
            </w:r>
            <w:r w:rsidRPr="000F529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(активност ученика током припремне фазе рада и током рада на часу, учешће у раду приликом тумачења дела, учесталост јављања, квалитет одговора, оригиналност и аргументовање ставова, уважавање </w:t>
            </w:r>
            <w:r w:rsidRPr="000F529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гледишта других ученика, способност примене теоријских знања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0F529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конкретним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0F529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радним околностима,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однос према раду, домаћи задаци, писмени задатак</w:t>
            </w:r>
            <w:r w:rsidRPr="000F529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)</w:t>
            </w:r>
          </w:p>
        </w:tc>
      </w:tr>
      <w:tr w:rsidR="009A33B3" w:rsidRPr="00212EAC" w14:paraId="6CED784E" w14:textId="77777777" w:rsidTr="009A33B3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E85A964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8C045CF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342DFED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7957D1C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A33B3" w:rsidRPr="00212EAC" w14:paraId="517410C7" w14:textId="77777777" w:rsidTr="009A33B3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D4012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FD691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76566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59C31D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89EE6D5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0A552C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7230A9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C1754C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1BDBD67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717D543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85D31B3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A486903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6F1486B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A33B3" w:rsidRPr="00212EAC" w14:paraId="2F234216" w14:textId="77777777" w:rsidTr="009A33B3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CB48F50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6</w:t>
            </w: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D267749" w14:textId="77777777" w:rsidR="009A33B3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Хуманизам и ренесанса</w:t>
            </w:r>
          </w:p>
          <w:p w14:paraId="6B634A1C" w14:textId="77777777" w:rsidR="00C87567" w:rsidRDefault="00C87567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4677C354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14:paraId="7B8D55F6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2.СЈК.1.2.1.</w:t>
            </w:r>
          </w:p>
          <w:p w14:paraId="7827C682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2.СЈК.1.2.2.</w:t>
            </w:r>
          </w:p>
          <w:p w14:paraId="28F76B14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2.СЈК.2.2.1.</w:t>
            </w:r>
          </w:p>
          <w:p w14:paraId="65EAD4EA" w14:textId="16FC3544" w:rsidR="00C87567" w:rsidRPr="006E293E" w:rsidRDefault="00C87567" w:rsidP="00C875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  </w:t>
            </w: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2.СЈК.2.2.2.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701BA" w14:textId="77777777" w:rsidR="009A33B3" w:rsidRDefault="009A33B3" w:rsidP="009A33B3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Оспособљавање за тумачење и вредновање књижевних дела</w:t>
            </w:r>
          </w:p>
          <w:p w14:paraId="2B0A2BEA" w14:textId="77777777" w:rsidR="009A33B3" w:rsidRPr="00212EAC" w:rsidRDefault="009A33B3" w:rsidP="009A33B3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Афирмисање и прихватање вредности хуманистичког образовања и васпитања ученика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386DA" w14:textId="77777777" w:rsidR="009A33B3" w:rsidRPr="006E293E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920AC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771A1" w14:textId="77777777" w:rsidR="009A33B3" w:rsidRPr="00283055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EECCE" w14:textId="77777777" w:rsidR="009A33B3" w:rsidRPr="00283055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0F9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7FB89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7A990C3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A33B3" w:rsidRPr="00212EAC" w14:paraId="59E9D0DE" w14:textId="77777777" w:rsidTr="009A33B3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6AB1723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CA38F0E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9B3D0F2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263AAFC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A33B93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5312874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A33B3" w:rsidRPr="00212EAC" w14:paraId="1760E3C2" w14:textId="77777777" w:rsidTr="009A33B3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9FEAF9C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AA3E125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10A74" w14:textId="77777777" w:rsidR="009A33B3" w:rsidRDefault="009A33B3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значење појмова хуманизам и ренесанса</w:t>
            </w:r>
          </w:p>
          <w:p w14:paraId="0EFADEF5" w14:textId="77777777" w:rsidR="009A33B3" w:rsidRDefault="009A33B3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Упореди вредности средњег века са вредностима хуманизма и ренесансе</w:t>
            </w:r>
          </w:p>
          <w:p w14:paraId="4948162D" w14:textId="77777777" w:rsidR="009A33B3" w:rsidRDefault="009A33B3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значај уметности хуманизма и ренесансе за развој европске културе и цивилизације</w:t>
            </w:r>
          </w:p>
          <w:p w14:paraId="6D878686" w14:textId="77777777" w:rsidR="009A33B3" w:rsidRPr="00212EAC" w:rsidRDefault="009A33B3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Именује ауторе и дела из обавезног школског програма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BC24" w14:textId="77777777" w:rsidR="009A33B3" w:rsidRPr="00FF4201" w:rsidRDefault="009A33B3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657E757C" w14:textId="77777777" w:rsidR="009A33B3" w:rsidRPr="00FF4201" w:rsidRDefault="009A33B3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3F6E1008" w14:textId="77777777" w:rsidR="009A33B3" w:rsidRPr="00916DDE" w:rsidRDefault="009A33B3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E8A8" w14:textId="77777777" w:rsidR="009A33B3" w:rsidRDefault="009A33B3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14:paraId="060F6880" w14:textId="77777777" w:rsidR="009A33B3" w:rsidRDefault="009A33B3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Монолошка</w:t>
            </w:r>
          </w:p>
          <w:p w14:paraId="1828A688" w14:textId="77777777" w:rsidR="009A33B3" w:rsidRPr="00212EAC" w:rsidRDefault="009A33B3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Текстовна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A897370" w14:textId="77777777" w:rsidR="009A33B3" w:rsidRDefault="009A33B3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  <w:p w14:paraId="361E8D31" w14:textId="77777777" w:rsidR="009A33B3" w:rsidRDefault="009A33B3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  <w:p w14:paraId="4D1B7428" w14:textId="77777777" w:rsidR="009A33B3" w:rsidRDefault="009A33B3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  <w:p w14:paraId="3143F6D4" w14:textId="77777777" w:rsidR="009A33B3" w:rsidRPr="00212EAC" w:rsidRDefault="009A33B3" w:rsidP="009A33B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A33B3" w:rsidRPr="00212EAC" w14:paraId="083F200F" w14:textId="77777777" w:rsidTr="009A33B3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B0E3A8D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BE93273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415019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0AAC5B2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26F05D2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A33B3" w:rsidRPr="00212EAC" w14:paraId="56F28C44" w14:textId="77777777" w:rsidTr="009A33B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8BD9FF6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DAE8945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BD4DAEE" w14:textId="77777777" w:rsidR="009A33B3" w:rsidRPr="00212EAC" w:rsidRDefault="009A33B3" w:rsidP="009A33B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табла и пројектор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FDFC583" w14:textId="77777777" w:rsidR="009A33B3" w:rsidRDefault="009A33B3" w:rsidP="009A33B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14:paraId="06A8FF65" w14:textId="77777777" w:rsidR="009A33B3" w:rsidRPr="00212EAC" w:rsidRDefault="009A33B3" w:rsidP="009A33B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ликовна и музичка култура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C5A8023" w14:textId="77777777" w:rsidR="009A33B3" w:rsidRPr="00212EAC" w:rsidRDefault="009A33B3" w:rsidP="009A33B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Континуирано и систематично </w:t>
            </w:r>
            <w:r w:rsidRPr="000F529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(активност ученика током припремне фазе рада и током рада на часу, учешће у раду приликом тумачења дела, </w:t>
            </w:r>
            <w:r w:rsidRPr="000F529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учесталост јављања, квалитет одговора, оригиналност и аргументовање ставова, уважавање гледишта других ученика, способност примене теоријских знања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0F529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конкретним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0F529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радним околностима,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писмени задатак</w:t>
            </w:r>
            <w:r w:rsidRPr="000F529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)</w:t>
            </w:r>
          </w:p>
        </w:tc>
      </w:tr>
      <w:tr w:rsidR="009A33B3" w:rsidRPr="00212EAC" w14:paraId="60FC9BCF" w14:textId="77777777" w:rsidTr="009A33B3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1FBE678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7C5544D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3FC51E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17A041D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A33B3" w:rsidRPr="00212EAC" w14:paraId="5F21EF85" w14:textId="77777777" w:rsidTr="009A33B3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234C8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FBBAA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4EE2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F2240B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65DA239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1253196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AEC08E7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C1E75B6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796A142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8B52828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8D275CD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CFE0931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8B3A732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A33B3" w:rsidRPr="00283055" w14:paraId="4B2022EA" w14:textId="77777777" w:rsidTr="009A33B3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3EEB0A9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7</w:t>
            </w: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8B9ADD9" w14:textId="77777777" w:rsidR="009A33B3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Општи појмови о језику и раслојавање језика</w:t>
            </w:r>
          </w:p>
          <w:p w14:paraId="36F0C1B2" w14:textId="77777777" w:rsidR="00C87567" w:rsidRDefault="00C87567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2A0C515E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14:paraId="359A5246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2.СЈК.1.2.1.</w:t>
            </w:r>
          </w:p>
          <w:p w14:paraId="7C531A12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2.СЈК.1.2.2.</w:t>
            </w:r>
          </w:p>
          <w:p w14:paraId="1B1C3228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2.СЈК.2.2.1.</w:t>
            </w:r>
          </w:p>
          <w:p w14:paraId="66FC1A16" w14:textId="424BCC56" w:rsidR="00C87567" w:rsidRPr="00212EAC" w:rsidRDefault="00C87567" w:rsidP="00C875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  </w:t>
            </w: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2.СЈК.2.2.2.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19DE6" w14:textId="77777777" w:rsidR="009A33B3" w:rsidRDefault="009A33B3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и неговање језичке културе</w:t>
            </w:r>
          </w:p>
          <w:p w14:paraId="37936D94" w14:textId="77777777" w:rsidR="009A33B3" w:rsidRPr="00212EAC" w:rsidRDefault="009A33B3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Унапређивање језичке и функционалне писмености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F8555" w14:textId="77777777" w:rsidR="009A33B3" w:rsidRPr="00283055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ADB0D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8560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6CE5" w14:textId="77777777" w:rsidR="009A33B3" w:rsidRPr="00283055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56FCE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ED774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2EC37A9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A33B3" w:rsidRPr="00212EAC" w14:paraId="58A508C9" w14:textId="77777777" w:rsidTr="009A33B3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AE840A7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B0511BF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86A65F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A9907C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18B633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7126B24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A33B3" w:rsidRPr="00212EAC" w14:paraId="31463C8C" w14:textId="77777777" w:rsidTr="009A33B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E4EF683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653E438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71003" w14:textId="77777777" w:rsidR="009A33B3" w:rsidRDefault="009A33B3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Разуме језик као системи разликује његове финкције</w:t>
            </w:r>
          </w:p>
          <w:p w14:paraId="5BDE0A7F" w14:textId="77777777" w:rsidR="009A33B3" w:rsidRPr="00D44E7A" w:rsidRDefault="009A33B3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Састави текст примењујући различите облике књижевноуметничког стила</w:t>
            </w:r>
          </w:p>
          <w:p w14:paraId="704587F2" w14:textId="77777777" w:rsidR="009A33B3" w:rsidRPr="00212EAC" w:rsidRDefault="009A33B3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Правилно попуни различите формуларе и обрасце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38A4" w14:textId="77777777" w:rsidR="009A33B3" w:rsidRPr="00FF4201" w:rsidRDefault="009A33B3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7CF2AA71" w14:textId="77777777" w:rsidR="009A33B3" w:rsidRPr="00FF4201" w:rsidRDefault="009A33B3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04819A1B" w14:textId="77777777" w:rsidR="009A33B3" w:rsidRPr="00916DDE" w:rsidRDefault="009A33B3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A465" w14:textId="77777777" w:rsidR="009A33B3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14:paraId="090CA570" w14:textId="77777777" w:rsidR="009A33B3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Монолошка</w:t>
            </w:r>
          </w:p>
          <w:p w14:paraId="45337F25" w14:textId="77777777" w:rsidR="009A33B3" w:rsidRPr="00212EAC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Текстовна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3A196E4" w14:textId="77777777" w:rsidR="009A33B3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  <w:p w14:paraId="49268A9C" w14:textId="77777777" w:rsidR="009A33B3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  <w:p w14:paraId="66A05E15" w14:textId="77777777" w:rsidR="009A33B3" w:rsidRPr="00212EAC" w:rsidRDefault="009A33B3" w:rsidP="009A33B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A33B3" w:rsidRPr="00212EAC" w14:paraId="29B9B0BE" w14:textId="77777777" w:rsidTr="009A33B3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E8D966E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8D0F66B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8A3579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322B30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7AFAE2B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A33B3" w:rsidRPr="00212EAC" w14:paraId="3360B40C" w14:textId="77777777" w:rsidTr="009A33B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3BE2C15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1AE1146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DD976A2" w14:textId="77777777" w:rsidR="009A33B3" w:rsidRPr="00283055" w:rsidRDefault="009A33B3" w:rsidP="00CC5C41">
            <w:pPr>
              <w:pStyle w:val="ListParagraph"/>
              <w:numPr>
                <w:ilvl w:val="0"/>
                <w:numId w:val="46"/>
              </w:numPr>
              <w:rPr>
                <w:lang w:val="sr-Cyrl-CS"/>
              </w:rPr>
            </w:pPr>
            <w:r w:rsidRPr="00283055">
              <w:rPr>
                <w:lang w:val="sr-Cyrl-CS"/>
              </w:rPr>
              <w:t>табла и пројектор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AA8F447" w14:textId="77777777" w:rsidR="009A33B3" w:rsidRPr="00283055" w:rsidRDefault="009A33B3" w:rsidP="00CC5C41">
            <w:pPr>
              <w:pStyle w:val="ListParagraph"/>
              <w:numPr>
                <w:ilvl w:val="0"/>
                <w:numId w:val="46"/>
              </w:numPr>
              <w:rPr>
                <w:lang w:val="sr-Cyrl-CS"/>
              </w:rPr>
            </w:pPr>
            <w:r>
              <w:rPr>
                <w:lang w:val="sr-Cyrl-CS"/>
              </w:rPr>
              <w:t>лингвистика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D1803B3" w14:textId="77777777" w:rsidR="009A33B3" w:rsidRDefault="009A33B3" w:rsidP="00CC5C41">
            <w:pPr>
              <w:pStyle w:val="ListParagraph"/>
              <w:numPr>
                <w:ilvl w:val="0"/>
                <w:numId w:val="46"/>
              </w:numPr>
              <w:rPr>
                <w:lang w:val="sr-Cyrl-CS"/>
              </w:rPr>
            </w:pPr>
            <w:r>
              <w:rPr>
                <w:lang w:val="sr-Cyrl-CS"/>
              </w:rPr>
              <w:t xml:space="preserve">Континуирано и систематично </w:t>
            </w:r>
            <w:r w:rsidRPr="000F529E">
              <w:rPr>
                <w:lang w:val="sr-Cyrl-CS"/>
              </w:rPr>
              <w:t xml:space="preserve">(активност ученика током припремне фазе рада и током рада на часу, учесталост јављања, квалитет одговора, </w:t>
            </w:r>
            <w:r>
              <w:rPr>
                <w:lang w:val="sr-Cyrl-CS"/>
              </w:rPr>
              <w:t xml:space="preserve">однос према раду, </w:t>
            </w:r>
            <w:r w:rsidRPr="000F529E">
              <w:rPr>
                <w:lang w:val="sr-Cyrl-CS"/>
              </w:rPr>
              <w:t>способност примене теоријских знања</w:t>
            </w:r>
            <w:r>
              <w:rPr>
                <w:lang w:val="sr-Cyrl-CS"/>
              </w:rPr>
              <w:t xml:space="preserve"> </w:t>
            </w:r>
            <w:r w:rsidRPr="000F529E">
              <w:rPr>
                <w:lang w:val="sr-Cyrl-CS"/>
              </w:rPr>
              <w:t>у конкретним</w:t>
            </w:r>
            <w:r>
              <w:rPr>
                <w:lang w:val="sr-Cyrl-CS"/>
              </w:rPr>
              <w:t xml:space="preserve"> </w:t>
            </w:r>
            <w:r w:rsidRPr="000F529E">
              <w:rPr>
                <w:lang w:val="sr-Cyrl-CS"/>
              </w:rPr>
              <w:t>радним околностима)</w:t>
            </w:r>
          </w:p>
          <w:p w14:paraId="4C07E09B" w14:textId="77777777" w:rsidR="009A33B3" w:rsidRDefault="009A33B3" w:rsidP="009A33B3">
            <w:pPr>
              <w:rPr>
                <w:lang w:val="sr-Cyrl-CS"/>
              </w:rPr>
            </w:pPr>
          </w:p>
          <w:p w14:paraId="2EB00FF3" w14:textId="459A5050" w:rsidR="009A33B3" w:rsidRPr="009A33B3" w:rsidRDefault="009A33B3" w:rsidP="009A33B3">
            <w:pPr>
              <w:rPr>
                <w:lang w:val="sr-Cyrl-CS"/>
              </w:rPr>
            </w:pPr>
          </w:p>
        </w:tc>
      </w:tr>
      <w:tr w:rsidR="009A33B3" w:rsidRPr="00212EAC" w14:paraId="7062CC9D" w14:textId="77777777" w:rsidTr="009A33B3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FE7F0E0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01083EA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4A166E0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EF46210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A33B3" w:rsidRPr="00212EAC" w14:paraId="711502C5" w14:textId="77777777" w:rsidTr="009A33B3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083D8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EC305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7095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5A7CED5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B69EE4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5FA5EAD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0F087D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C55DC7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6AB883E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D966A0C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E6F18B1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712F8F7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DE6248D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A33B3" w:rsidRPr="00D44E7A" w14:paraId="20A4BD6D" w14:textId="77777777" w:rsidTr="009A33B3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E183FB1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8.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C9EC8D4" w14:textId="77777777" w:rsidR="009A33B3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Фонетика са морфофонологијом и прозодија</w:t>
            </w:r>
          </w:p>
          <w:p w14:paraId="5227CAE0" w14:textId="77777777" w:rsidR="00C87567" w:rsidRDefault="00C87567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137EB582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14:paraId="7F05F625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2.СЈК.1.2.1.</w:t>
            </w:r>
          </w:p>
          <w:p w14:paraId="22C0D2F1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2.СЈК.1.2.2.</w:t>
            </w:r>
          </w:p>
          <w:p w14:paraId="5A6937CC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2.СЈК.2.2.1.</w:t>
            </w:r>
          </w:p>
          <w:p w14:paraId="13505A85" w14:textId="52C07916" w:rsidR="00C87567" w:rsidRPr="00283055" w:rsidRDefault="00C87567" w:rsidP="00C875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  </w:t>
            </w: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2.СЈК.2.2.2.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D6567" w14:textId="77777777" w:rsidR="009A33B3" w:rsidRDefault="009A33B3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и неговање језичке културе</w:t>
            </w:r>
          </w:p>
          <w:p w14:paraId="7317E606" w14:textId="77777777" w:rsidR="009A33B3" w:rsidRPr="00D44E7A" w:rsidRDefault="009A33B3" w:rsidP="009A33B3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Унапређивање језичке и функционалне писмености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06A90" w14:textId="77777777" w:rsidR="009A33B3" w:rsidRPr="00D44E7A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51638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21838" w14:textId="77777777" w:rsidR="009A33B3" w:rsidRPr="00D44E7A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7E6D2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EF541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3BF31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03A88F4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A33B3" w:rsidRPr="00212EAC" w14:paraId="70B4971A" w14:textId="77777777" w:rsidTr="009A33B3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B03CEB2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C1D632D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E726706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5E73B6D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2DFB42A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B0F9ADC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9A33B3" w:rsidRPr="00D44E7A" w14:paraId="4DA7D473" w14:textId="77777777" w:rsidTr="009A33B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B15AE97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9D7B14B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96D4E" w14:textId="77777777" w:rsidR="009A33B3" w:rsidRDefault="009A33B3" w:rsidP="009A33B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Разликује глас, фонему и графему</w:t>
            </w:r>
          </w:p>
          <w:p w14:paraId="6EA301C1" w14:textId="77777777" w:rsidR="009A33B3" w:rsidRDefault="009A33B3" w:rsidP="009A33B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Класификује гласове према основним крутеријумима</w:t>
            </w:r>
          </w:p>
          <w:p w14:paraId="7E8740B2" w14:textId="77777777" w:rsidR="009A33B3" w:rsidRDefault="009A33B3" w:rsidP="009A33B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Одреди границу слога у типичним случајевима</w:t>
            </w:r>
          </w:p>
          <w:p w14:paraId="25C9E8F9" w14:textId="77777777" w:rsidR="009A33B3" w:rsidRDefault="009A33B3" w:rsidP="009A33B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Препозна гласовне алтернације и примени нормативна решења у вези са њима</w:t>
            </w:r>
          </w:p>
          <w:p w14:paraId="4DFB591F" w14:textId="77777777" w:rsidR="009A33B3" w:rsidRPr="00212EAC" w:rsidRDefault="009A33B3" w:rsidP="009A33B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Примени основна правила акценатске норме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CABC" w14:textId="77777777" w:rsidR="009A33B3" w:rsidRPr="00FF4201" w:rsidRDefault="009A33B3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39EC6B49" w14:textId="77777777" w:rsidR="009A33B3" w:rsidRPr="00FF4201" w:rsidRDefault="009A33B3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3DDC92F5" w14:textId="77777777" w:rsidR="009A33B3" w:rsidRPr="00212EAC" w:rsidRDefault="009A33B3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86C3" w14:textId="77777777" w:rsidR="009A33B3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14:paraId="2C84C4CD" w14:textId="77777777" w:rsidR="009A33B3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Монолошка</w:t>
            </w:r>
          </w:p>
          <w:p w14:paraId="7C7EBDC4" w14:textId="77777777" w:rsidR="009A33B3" w:rsidRPr="00212EAC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Текстовна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5430B7B" w14:textId="77777777" w:rsidR="009A33B3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  <w:p w14:paraId="181C2A27" w14:textId="77777777" w:rsidR="009A33B3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  <w:p w14:paraId="0B89E40D" w14:textId="77777777" w:rsidR="009A33B3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  <w:p w14:paraId="43FE7DF2" w14:textId="77777777" w:rsidR="009A33B3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  <w:p w14:paraId="153281BC" w14:textId="77777777" w:rsidR="009A33B3" w:rsidRPr="00212EAC" w:rsidRDefault="009A33B3" w:rsidP="009A33B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A33B3" w:rsidRPr="00212EAC" w14:paraId="53108864" w14:textId="77777777" w:rsidTr="009A33B3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A8E20BC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98AA7C8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539B8A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82EEF3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315B6BE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A33B3" w:rsidRPr="00212EAC" w14:paraId="36F32242" w14:textId="77777777" w:rsidTr="009A33B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C4D3759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951350F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B6D7796" w14:textId="77777777" w:rsidR="009A33B3" w:rsidRPr="00212EAC" w:rsidRDefault="009A33B3" w:rsidP="009A33B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830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табла и пројектор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1918823" w14:textId="77777777" w:rsidR="009A33B3" w:rsidRPr="00212EAC" w:rsidRDefault="009A33B3" w:rsidP="00CC5C41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4AEAC89" w14:textId="77777777" w:rsidR="009A33B3" w:rsidRDefault="009A33B3" w:rsidP="009A33B3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Континуирано и систематично </w:t>
            </w:r>
            <w:r w:rsidRPr="000F529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(активност ученика током припремне фазе рада и током рада на часу, учесталост јављања, квалитет одговора,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однос према раду, </w:t>
            </w:r>
            <w:r w:rsidRPr="000F529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способност примене теоријских знања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0F529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конкретним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0F529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радним околностима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тестирање</w:t>
            </w:r>
            <w:r w:rsidRPr="000F529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)</w:t>
            </w:r>
          </w:p>
          <w:p w14:paraId="788F3423" w14:textId="77777777" w:rsidR="009A33B3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71AC2348" w14:textId="77777777" w:rsidR="009A33B3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77208DF7" w14:textId="5148D1F9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A33B3" w:rsidRPr="00212EAC" w14:paraId="4F28AEF1" w14:textId="77777777" w:rsidTr="009A33B3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8761C9D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6347652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5AC05FA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36E07A9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A33B3" w:rsidRPr="00212EAC" w14:paraId="581ACF43" w14:textId="77777777" w:rsidTr="009A33B3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C3781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A358B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4DBA1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24A89EE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09A2C26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59CB2F3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8A0BF0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5F8D31A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5C748EB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94502E3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78C9C0C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84B738A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19C66A6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A33B3" w:rsidRPr="00D44E7A" w14:paraId="7E5033FA" w14:textId="77777777" w:rsidTr="009A33B3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78E18D5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9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D04C054" w14:textId="77777777" w:rsidR="009A33B3" w:rsidRDefault="009A33B3" w:rsidP="009A33B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Језичка култура</w:t>
            </w:r>
          </w:p>
          <w:p w14:paraId="2A634944" w14:textId="77777777" w:rsidR="00C87567" w:rsidRDefault="00C87567" w:rsidP="009A33B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5D140743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14:paraId="64678F8C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2.СЈК.1.2.1.</w:t>
            </w:r>
          </w:p>
          <w:p w14:paraId="73FAD183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2.СЈК.1.2.2.</w:t>
            </w:r>
          </w:p>
          <w:p w14:paraId="78447EC1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2.СЈК.2.2.1.</w:t>
            </w:r>
          </w:p>
          <w:p w14:paraId="415B4E8A" w14:textId="76BFAF2A" w:rsidR="00C87567" w:rsidRPr="00D44E7A" w:rsidRDefault="00C87567" w:rsidP="00C8756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2.СЈК.2.2.2.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0CF95" w14:textId="77777777" w:rsidR="009A33B3" w:rsidRDefault="009A33B3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и неговање језичке културе</w:t>
            </w:r>
          </w:p>
          <w:p w14:paraId="598883F5" w14:textId="77777777" w:rsidR="009A33B3" w:rsidRPr="00212EAC" w:rsidRDefault="009A33B3" w:rsidP="009A33B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Унапређивање језичке и функционалне писмености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B3F5E" w14:textId="383C678F" w:rsidR="009A33B3" w:rsidRPr="00D44E7A" w:rsidRDefault="00C87567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AF289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72F23" w14:textId="37FD9D94" w:rsidR="009A33B3" w:rsidRPr="00212EAC" w:rsidRDefault="00C87567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8227E" w14:textId="3E7DB087" w:rsidR="009A33B3" w:rsidRPr="00150E56" w:rsidRDefault="00150E56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10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E7E8" w14:textId="0DA19256" w:rsidR="009A33B3" w:rsidRPr="00212EAC" w:rsidRDefault="00150E56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08899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9A51CD6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A33B3" w:rsidRPr="00212EAC" w14:paraId="7DEA1C21" w14:textId="77777777" w:rsidTr="009A33B3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5E6EFC9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789D67F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DF6B63B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B9C514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DCA93B1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F90B7DB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9A33B3" w:rsidRPr="00212EAC" w14:paraId="50B72424" w14:textId="77777777" w:rsidTr="009A33B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9461A72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1715604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D9FAF" w14:textId="77777777" w:rsidR="009A33B3" w:rsidRDefault="009A33B3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Правилно распореди грађу при писању састава</w:t>
            </w:r>
          </w:p>
          <w:p w14:paraId="13E3DA50" w14:textId="77777777" w:rsidR="009A33B3" w:rsidRPr="00212EAC" w:rsidRDefault="009A33B3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Примени одговарајућа правописна правила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EB75" w14:textId="77777777" w:rsidR="009A33B3" w:rsidRPr="00FF4201" w:rsidRDefault="009A33B3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1A67AA6B" w14:textId="77777777" w:rsidR="009A33B3" w:rsidRPr="00FF4201" w:rsidRDefault="009A33B3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16018638" w14:textId="77777777" w:rsidR="009A33B3" w:rsidRPr="00212EAC" w:rsidRDefault="009A33B3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C06C" w14:textId="77777777" w:rsidR="009A33B3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14:paraId="7390E445" w14:textId="77777777" w:rsidR="009A33B3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Монолошка</w:t>
            </w:r>
          </w:p>
          <w:p w14:paraId="189220A2" w14:textId="77777777" w:rsidR="009A33B3" w:rsidRPr="00212EAC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Текстовна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8FA9A2E" w14:textId="77777777" w:rsidR="009A33B3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Номембар</w:t>
            </w:r>
          </w:p>
          <w:p w14:paraId="00F99A73" w14:textId="77777777" w:rsidR="009A33B3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14:paraId="02A6E90D" w14:textId="77777777" w:rsidR="009A33B3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  <w:p w14:paraId="58473ED6" w14:textId="77777777" w:rsidR="009A33B3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  <w:p w14:paraId="4042760A" w14:textId="77777777" w:rsidR="009A33B3" w:rsidRPr="00D44E7A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9A33B3" w:rsidRPr="00212EAC" w14:paraId="1DBD1B37" w14:textId="77777777" w:rsidTr="009A33B3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CF24FFF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6F3B817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EEA04A7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2C13A49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9E5BE2A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A33B3" w:rsidRPr="00212EAC" w14:paraId="2C6ABD25" w14:textId="77777777" w:rsidTr="009A33B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AC9CB2B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A8427AF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AF3302E" w14:textId="77777777" w:rsidR="009A33B3" w:rsidRPr="00212EAC" w:rsidRDefault="009A33B3" w:rsidP="009A33B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830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табла и пројектор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E8C12C0" w14:textId="77777777" w:rsidR="009A33B3" w:rsidRPr="00212EAC" w:rsidRDefault="009A33B3" w:rsidP="00CC5C41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EB838DF" w14:textId="77777777" w:rsidR="009A33B3" w:rsidRPr="00212EAC" w:rsidRDefault="009A33B3" w:rsidP="009A33B3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Континуирано и систематично </w:t>
            </w:r>
            <w:r w:rsidRPr="000F529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(активност ученика током припремне фазе рада и током рада на часу,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однос према раду, </w:t>
            </w:r>
            <w:r w:rsidRPr="000F529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способност примене теоријских знања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0F529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конкретним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0F529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радним околностима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 домаћи задаци, писмени задаци</w:t>
            </w:r>
            <w:r w:rsidRPr="000F529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)</w:t>
            </w:r>
          </w:p>
        </w:tc>
      </w:tr>
      <w:tr w:rsidR="009A33B3" w:rsidRPr="00212EAC" w14:paraId="2ED7963E" w14:textId="77777777" w:rsidTr="009A33B3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5E71148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8EACA7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827708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01D4B1D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A33B3" w:rsidRPr="00212EAC" w14:paraId="73E0C180" w14:textId="77777777" w:rsidTr="009A33B3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B81FF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6D354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60020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3FB7D3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C7BD839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622A986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ACE3099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2B6341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8B9040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F29C6B5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0B8F755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2F528CE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22B5821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A33B3" w:rsidRPr="00C94D46" w14:paraId="67B1D0A1" w14:textId="77777777" w:rsidTr="009A33B3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06C51B3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lastRenderedPageBreak/>
              <w:t>10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3584851" w14:textId="77777777" w:rsidR="009A33B3" w:rsidRDefault="009A33B3" w:rsidP="009A33B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Изборни програм из књижевности</w:t>
            </w:r>
          </w:p>
          <w:p w14:paraId="4D5A714F" w14:textId="77777777" w:rsidR="00C87567" w:rsidRDefault="00C87567" w:rsidP="009A33B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5BC30760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14:paraId="63FECF34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2.СЈК.1.2.1.</w:t>
            </w:r>
          </w:p>
          <w:p w14:paraId="415FFC38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2.СЈК.1.2.2.</w:t>
            </w:r>
          </w:p>
          <w:p w14:paraId="1A5BD3A0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2.СЈК.2.2.1.</w:t>
            </w:r>
          </w:p>
          <w:p w14:paraId="2686FFCB" w14:textId="4FD26E73" w:rsidR="00C87567" w:rsidRPr="00C94D46" w:rsidRDefault="00C87567" w:rsidP="00C8756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2.СЈК.2.2.2.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DD64E" w14:textId="77777777" w:rsidR="009A33B3" w:rsidRDefault="009A33B3" w:rsidP="009A33B3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Оспособљавање за тумачење и вредновање књижевних дела</w:t>
            </w:r>
          </w:p>
          <w:p w14:paraId="240FD854" w14:textId="2B00496E" w:rsidR="009A33B3" w:rsidRPr="00C94D46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AD03B" w14:textId="77777777" w:rsidR="009A33B3" w:rsidRPr="00C94D46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3265F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3FA87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EFC16" w14:textId="77777777" w:rsidR="009A33B3" w:rsidRPr="00C94D46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9B92D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1BD61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8BAF765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A33B3" w:rsidRPr="00212EAC" w14:paraId="78AA7CCC" w14:textId="77777777" w:rsidTr="009A33B3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B9DA2C1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979A007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FD052F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BCB157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3EC4B91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B1BE844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A33B3" w:rsidRPr="00C94D46" w14:paraId="6E854511" w14:textId="77777777" w:rsidTr="009A33B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F82A74E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259254B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86C71" w14:textId="77777777" w:rsidR="009A33B3" w:rsidRPr="00212EAC" w:rsidRDefault="009A33B3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Износи своје утиске и запажања о књижевном делу, тумачи његове битне чиниоце и вреднује га развијајући читалачку компетенцију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D562" w14:textId="77777777" w:rsidR="009A33B3" w:rsidRPr="00FF4201" w:rsidRDefault="009A33B3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185B027F" w14:textId="77777777" w:rsidR="009A33B3" w:rsidRPr="00FF4201" w:rsidRDefault="009A33B3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767B84AC" w14:textId="77777777" w:rsidR="009A33B3" w:rsidRPr="00212EAC" w:rsidRDefault="009A33B3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9FB6" w14:textId="77777777" w:rsidR="009A33B3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14:paraId="6904F23D" w14:textId="77777777" w:rsidR="009A33B3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Монолошка</w:t>
            </w:r>
          </w:p>
          <w:p w14:paraId="7DCE085D" w14:textId="77777777" w:rsidR="009A33B3" w:rsidRPr="00212EAC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Текстовна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423E1CD" w14:textId="77777777" w:rsidR="009A33B3" w:rsidRDefault="009A33B3" w:rsidP="009A33B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14:paraId="4F9A65CA" w14:textId="77777777" w:rsidR="009A33B3" w:rsidRDefault="009A33B3" w:rsidP="009A33B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  <w:p w14:paraId="713FDAEF" w14:textId="77777777" w:rsidR="009A33B3" w:rsidRDefault="009A33B3" w:rsidP="009A33B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  <w:p w14:paraId="39BEF9E3" w14:textId="77777777" w:rsidR="009A33B3" w:rsidRPr="00ED4994" w:rsidRDefault="009A33B3" w:rsidP="009A33B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</w:tc>
      </w:tr>
      <w:tr w:rsidR="009A33B3" w:rsidRPr="00212EAC" w14:paraId="60A6ED84" w14:textId="77777777" w:rsidTr="009A33B3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9B78195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FF2F3E3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683459A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511DB44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915B3FE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A33B3" w:rsidRPr="00212EAC" w14:paraId="733A52D8" w14:textId="77777777" w:rsidTr="009A33B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EF2BD69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1596AE4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E668F83" w14:textId="77777777" w:rsidR="009A33B3" w:rsidRPr="00212EAC" w:rsidRDefault="009A33B3" w:rsidP="009A33B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830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табла и пројектор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F9C5088" w14:textId="77777777" w:rsidR="009A33B3" w:rsidRDefault="009A33B3" w:rsidP="00CC5C41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14:paraId="0ACA573D" w14:textId="77777777" w:rsidR="009A33B3" w:rsidRPr="00212EAC" w:rsidRDefault="009A33B3" w:rsidP="00CC5C41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психологија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F816CDF" w14:textId="77777777" w:rsidR="009A33B3" w:rsidRPr="00212EAC" w:rsidRDefault="009A33B3" w:rsidP="009A33B3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Континуирано и систематично </w:t>
            </w:r>
            <w:r w:rsidRPr="000F529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(активност ученика током припремне фазе рада и током рада на часу, учешће у раду приликом тумачења дела, учесталост јављања, квалитет одговора, оригиналност и аргументовање ставова, уважавање гледишта других ученика, способност примене теоријских знања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0F529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конкретним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0F529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радним околностима,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однос према раду, домаћи задатак</w:t>
            </w:r>
            <w:r w:rsidRPr="000F529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)</w:t>
            </w:r>
          </w:p>
        </w:tc>
      </w:tr>
    </w:tbl>
    <w:p w14:paraId="6A597834" w14:textId="3566E7DC" w:rsidR="009A33B3" w:rsidRDefault="009A33B3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47D9B365" w14:textId="5C915666" w:rsidR="009A33B3" w:rsidRDefault="009A33B3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4EAC75CC" w14:textId="77777777" w:rsidR="00D46EEF" w:rsidRDefault="00D46EEF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1CC327FD" w14:textId="03503793" w:rsidR="009A33B3" w:rsidRDefault="009A33B3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3005"/>
        <w:gridCol w:w="876"/>
        <w:gridCol w:w="1896"/>
        <w:gridCol w:w="64"/>
        <w:gridCol w:w="1016"/>
        <w:gridCol w:w="68"/>
        <w:gridCol w:w="1054"/>
        <w:gridCol w:w="930"/>
        <w:gridCol w:w="728"/>
        <w:gridCol w:w="951"/>
        <w:gridCol w:w="1126"/>
        <w:gridCol w:w="20"/>
        <w:gridCol w:w="212"/>
        <w:gridCol w:w="712"/>
        <w:gridCol w:w="924"/>
      </w:tblGrid>
      <w:tr w:rsidR="00D46EEF" w:rsidRPr="00D46EEF" w14:paraId="2155A3F5" w14:textId="77777777" w:rsidTr="009E778C">
        <w:trPr>
          <w:gridAfter w:val="2"/>
          <w:wAfter w:w="1636" w:type="dxa"/>
        </w:trPr>
        <w:tc>
          <w:tcPr>
            <w:tcW w:w="451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ADFEA11" w14:textId="3CD6D326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065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B23392F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ПРАВНО-ПОСЛОВНИ ТЕХНИЧАР</w:t>
            </w:r>
          </w:p>
        </w:tc>
      </w:tr>
      <w:tr w:rsidR="00D46EEF" w:rsidRPr="00D46EEF" w14:paraId="6AE8086A" w14:textId="77777777" w:rsidTr="009E778C">
        <w:trPr>
          <w:gridAfter w:val="2"/>
          <w:wAfter w:w="1636" w:type="dxa"/>
        </w:trPr>
        <w:tc>
          <w:tcPr>
            <w:tcW w:w="451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D7FA659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51D94F3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Енглески језик </w:t>
            </w:r>
          </w:p>
        </w:tc>
      </w:tr>
      <w:tr w:rsidR="00D46EEF" w:rsidRPr="00D46EEF" w14:paraId="58FDD4BD" w14:textId="77777777" w:rsidTr="009E778C">
        <w:trPr>
          <w:gridAfter w:val="2"/>
          <w:wAfter w:w="1636" w:type="dxa"/>
        </w:trPr>
        <w:tc>
          <w:tcPr>
            <w:tcW w:w="451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297B80D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17CBA23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први</w:t>
            </w:r>
          </w:p>
        </w:tc>
      </w:tr>
      <w:tr w:rsidR="00D46EEF" w:rsidRPr="00D46EEF" w14:paraId="18CBB651" w14:textId="77777777" w:rsidTr="009E778C">
        <w:trPr>
          <w:gridAfter w:val="2"/>
          <w:wAfter w:w="1636" w:type="dxa"/>
        </w:trPr>
        <w:tc>
          <w:tcPr>
            <w:tcW w:w="451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CD7329A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6BCEC8E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  <w:r w:rsidRPr="00D46E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</w:tr>
      <w:tr w:rsidR="00D46EEF" w:rsidRPr="00D46EEF" w14:paraId="7A612CE2" w14:textId="77777777" w:rsidTr="009E778C">
        <w:trPr>
          <w:gridAfter w:val="2"/>
          <w:wAfter w:w="1636" w:type="dxa"/>
        </w:trPr>
        <w:tc>
          <w:tcPr>
            <w:tcW w:w="451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A1DF3C7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Недељни фонд часова</w:t>
            </w:r>
          </w:p>
        </w:tc>
        <w:tc>
          <w:tcPr>
            <w:tcW w:w="8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A1DF588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D46EEF" w:rsidRPr="00D46EEF" w14:paraId="57D0AA3F" w14:textId="77777777" w:rsidTr="009E778C">
        <w:trPr>
          <w:gridAfter w:val="2"/>
          <w:wAfter w:w="1636" w:type="dxa"/>
        </w:trPr>
        <w:tc>
          <w:tcPr>
            <w:tcW w:w="451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7D03C911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065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54591D5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Focus 1, Pearson Education Limited, 2016,</w:t>
            </w:r>
          </w:p>
          <w:p w14:paraId="28F84736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речници,енциклопедије,интернет</w:t>
            </w:r>
          </w:p>
        </w:tc>
      </w:tr>
      <w:tr w:rsidR="00D46EEF" w:rsidRPr="00D46EEF" w14:paraId="6401AAD6" w14:textId="77777777" w:rsidTr="009E778C">
        <w:tc>
          <w:tcPr>
            <w:tcW w:w="63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B202599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B4F624F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36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F7B30C3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741" w:type="dxa"/>
            <w:gridSpan w:val="11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40A8E4B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46EEF" w:rsidRPr="00D46EEF" w14:paraId="6CFD832D" w14:textId="77777777" w:rsidTr="009E778C">
        <w:tc>
          <w:tcPr>
            <w:tcW w:w="63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03BA8C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0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18486E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36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9F66F2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41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93D3A96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46EEF" w:rsidRPr="00D46EEF" w14:paraId="5377CC79" w14:textId="77777777" w:rsidTr="009E778C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E4AC2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6E697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92132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2AB5C0B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2F70CE0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B5E962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C71FAD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173033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A0F436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AC593BC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8C15E26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D45C341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8605A5F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46EEF" w:rsidRPr="00D46EEF" w14:paraId="251B8642" w14:textId="77777777" w:rsidTr="009E778C">
        <w:trPr>
          <w:trHeight w:val="784"/>
        </w:trPr>
        <w:tc>
          <w:tcPr>
            <w:tcW w:w="636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5EC0F41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5923C74" w14:textId="77777777" w:rsidR="00D46EEF" w:rsidRPr="00246069" w:rsidRDefault="00D46EEF" w:rsidP="002460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4606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Човек и друштво</w:t>
            </w:r>
          </w:p>
          <w:p w14:paraId="397D54BC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687F06C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14:paraId="481F2152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1.СТ.1.2.; 1.СТ.1.3.; </w:t>
            </w:r>
          </w:p>
          <w:p w14:paraId="6D4E2891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1.СТ.1.4.; 1.СТ.2.1.; 1.СТ.2.2.;</w:t>
            </w:r>
          </w:p>
          <w:p w14:paraId="6A774473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1.СТ.2.3.; 1.СТ.2.4.; 1.СТ.2.5.;</w:t>
            </w:r>
          </w:p>
          <w:p w14:paraId="7C89E0B1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1.СТ.3.1.; 1.СТ.3.2.; 1.СТ.3.3.; </w:t>
            </w:r>
          </w:p>
          <w:p w14:paraId="507DDC3D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1.СТ.3.4.; 1.СТ.3.5.; 1.СТ.3.6.;  </w:t>
            </w:r>
          </w:p>
          <w:p w14:paraId="0776E668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1.СТ.3.7.; 1.СТ.4.1.; 1.СТ.4.2.; </w:t>
            </w:r>
          </w:p>
          <w:p w14:paraId="7771D9E0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1.СТ.4.3.; 1.СТ.4.4.; 1.СТ.4.5.;</w:t>
            </w:r>
          </w:p>
          <w:p w14:paraId="65C06C1F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1.СТ.5.1.; 1.СТ.5.2.; 1.СТ.5.4.;</w:t>
            </w:r>
          </w:p>
          <w:p w14:paraId="2200C3F2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1.СТ.5.5.; </w:t>
            </w:r>
          </w:p>
          <w:p w14:paraId="1269D6DC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2.СТ.1.1.; 2.СТ.2.2.; 2.СТ.1.3.; </w:t>
            </w:r>
          </w:p>
          <w:p w14:paraId="01647564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2.СТ.1.4.; 2.СТ.2.1.; 2.СТ.2.2.; </w:t>
            </w:r>
          </w:p>
          <w:p w14:paraId="05F82B0A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2.СТ.2.3.; 2.СТ.2.4.; 2.СТ.2.5.; </w:t>
            </w:r>
          </w:p>
          <w:p w14:paraId="1C97CA78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2.СТ.2.6.; 2.СТ.3.1.; 2.СТ.3.2.; </w:t>
            </w:r>
          </w:p>
          <w:p w14:paraId="063F2689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2.СТ.3.3.; 2.СТ.3.4.; 2.СТ.3.5.; </w:t>
            </w:r>
          </w:p>
          <w:p w14:paraId="3FB60E27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2.СТ.3.6.; 2.СТ.3.7.; 2.СТ.4.1.; </w:t>
            </w:r>
          </w:p>
          <w:p w14:paraId="4649CF16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2.СТ.4.2.; 2.СТ.4.3.; 2.СТ.4.4.; </w:t>
            </w:r>
          </w:p>
          <w:p w14:paraId="189A6A24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2.СТ.4.5.; 2.СТ.5.1.; 2.СТ.5.2.; </w:t>
            </w:r>
          </w:p>
          <w:p w14:paraId="76E6B72C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2.СТ.5.3.; 2.СТ.5.4.; 2.СТ.5.5.</w:t>
            </w:r>
          </w:p>
          <w:p w14:paraId="3C120D86" w14:textId="71A09B93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DB083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Ученици се упознају са</w:t>
            </w:r>
          </w:p>
          <w:p w14:paraId="0B895B79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-вокабуларом у вези са темом ;</w:t>
            </w:r>
          </w:p>
          <w:p w14:paraId="2F86E82E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− текстом;</w:t>
            </w:r>
          </w:p>
          <w:p w14:paraId="65860187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−временом  Present Simple;</w:t>
            </w:r>
          </w:p>
          <w:p w14:paraId="46AB13E8" w14:textId="4E5B793D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- yes/no и wh-  питањима 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786C5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A0518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20ED0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9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EF1AC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11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9F820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0B6A5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8BBBBAD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46EEF" w:rsidRPr="00D46EEF" w14:paraId="6084D084" w14:textId="77777777" w:rsidTr="009E778C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BFA6479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FED4F46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06F7B1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58EAD0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34F92A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D47A4AA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46EEF" w:rsidRPr="00D46EEF" w14:paraId="01CF14D7" w14:textId="77777777" w:rsidTr="009E778C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2405216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899F2AD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CB23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умеју да користе  вокабулар у вези са темом ;</w:t>
            </w:r>
          </w:p>
          <w:p w14:paraId="0420D3F6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−анализирају текст;</w:t>
            </w:r>
          </w:p>
          <w:p w14:paraId="7A703A76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−користе Present Simple;</w:t>
            </w:r>
          </w:p>
          <w:p w14:paraId="46F357B7" w14:textId="197BC96B" w:rsidR="00D46EEF" w:rsidRPr="00D46EEF" w:rsidRDefault="00D46EEF" w:rsidP="00FC73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−користе yes/no и wh-  питања 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E9CA" w14:textId="77777777" w:rsidR="00D46EEF" w:rsidRPr="00D46EEF" w:rsidRDefault="00D46EEF" w:rsidP="00D46EE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39ADA9D9" w14:textId="77777777" w:rsidR="00D46EEF" w:rsidRPr="00D46EEF" w:rsidRDefault="00D46EEF" w:rsidP="00D46EE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5659BDE7" w14:textId="77777777" w:rsidR="00D46EEF" w:rsidRPr="00D46EEF" w:rsidRDefault="00D46EEF" w:rsidP="00D46EE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4BD72494" w14:textId="77777777" w:rsidR="00D46EEF" w:rsidRPr="00D46EEF" w:rsidRDefault="00D46EEF" w:rsidP="00D46EE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1D8E" w14:textId="77777777" w:rsidR="00D46EEF" w:rsidRPr="00D46EEF" w:rsidRDefault="00D46EEF" w:rsidP="00D46EEF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67B1979E" w14:textId="77777777" w:rsidR="00D46EEF" w:rsidRPr="00D46EEF" w:rsidRDefault="00D46EEF" w:rsidP="00D46EEF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14:paraId="231269BB" w14:textId="77777777" w:rsidR="00D46EEF" w:rsidRPr="00D46EEF" w:rsidRDefault="00D46EEF" w:rsidP="00D46EE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46F02E7" w14:textId="77777777" w:rsidR="00D46EEF" w:rsidRPr="00D46EEF" w:rsidRDefault="00D46EEF" w:rsidP="00D46EE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септембар</w:t>
            </w:r>
          </w:p>
        </w:tc>
      </w:tr>
      <w:tr w:rsidR="00D46EEF" w:rsidRPr="00D46EEF" w14:paraId="7BFD6C86" w14:textId="77777777" w:rsidTr="009E778C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05F2313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CD12E66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FEDED1E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AE8153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2A4166E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46EEF" w:rsidRPr="00D46EEF" w14:paraId="5C7670A7" w14:textId="77777777" w:rsidTr="009E778C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4394678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5131BF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9EE6985" w14:textId="77777777" w:rsidR="00D46EEF" w:rsidRPr="00D46EEF" w:rsidRDefault="00D46EEF" w:rsidP="00D46EE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14:paraId="6A52D3D4" w14:textId="77777777" w:rsidR="00D46EEF" w:rsidRPr="00D46EEF" w:rsidRDefault="00D46EEF" w:rsidP="00D46EE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14:paraId="069554EB" w14:textId="77777777" w:rsidR="00D46EEF" w:rsidRPr="00D46EEF" w:rsidRDefault="00D46EEF" w:rsidP="00D46EEF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радна свеска </w:t>
            </w:r>
          </w:p>
          <w:p w14:paraId="29E77A3D" w14:textId="77777777" w:rsidR="00D46EEF" w:rsidRPr="00D46EEF" w:rsidRDefault="00D46EEF" w:rsidP="00D46EEF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32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04938D9" w14:textId="77777777" w:rsidR="00D46EEF" w:rsidRPr="00D46EEF" w:rsidRDefault="00D46EEF" w:rsidP="00D46EE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14:paraId="0416A9A3" w14:textId="77777777" w:rsidR="00D46EEF" w:rsidRPr="00D46EEF" w:rsidRDefault="00D46EEF" w:rsidP="00D46EE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</w:tc>
        <w:tc>
          <w:tcPr>
            <w:tcW w:w="4673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4768CA8" w14:textId="77777777" w:rsidR="00D46EEF" w:rsidRPr="00D46EEF" w:rsidRDefault="00D46EEF" w:rsidP="00D46EE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02FEFCF3" w14:textId="77777777" w:rsidR="00D46EEF" w:rsidRPr="00D46EEF" w:rsidRDefault="00D46EEF" w:rsidP="00D46EE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0B3AA9C2" w14:textId="77777777" w:rsidR="00D46EEF" w:rsidRPr="00D46EEF" w:rsidRDefault="00D46EEF" w:rsidP="00D46EE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14:paraId="74A53A72" w14:textId="77777777" w:rsidR="00D46EEF" w:rsidRDefault="00D46EEF" w:rsidP="00FC73E7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14:paraId="15F17F6A" w14:textId="77777777" w:rsidR="00FC73E7" w:rsidRDefault="00FC73E7" w:rsidP="00FC73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1F4BD6A3" w14:textId="77777777" w:rsidR="00FC73E7" w:rsidRDefault="00FC73E7" w:rsidP="00FC73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4CDE4259" w14:textId="77777777" w:rsidR="00FC73E7" w:rsidRDefault="00FC73E7" w:rsidP="00FC73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2D1110C5" w14:textId="77777777" w:rsidR="00FC73E7" w:rsidRDefault="00FC73E7" w:rsidP="00FC73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771EEB47" w14:textId="77777777" w:rsidR="00FC73E7" w:rsidRDefault="00FC73E7" w:rsidP="00FC73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210A8508" w14:textId="77777777" w:rsidR="00FC73E7" w:rsidRDefault="00FC73E7" w:rsidP="00FC73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62366967" w14:textId="0DBCDA2C" w:rsidR="00FC73E7" w:rsidRPr="00D46EEF" w:rsidRDefault="00FC73E7" w:rsidP="00FC73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6EEF" w:rsidRPr="00D46EEF" w14:paraId="2F9CDD1D" w14:textId="77777777" w:rsidTr="009E778C">
        <w:tc>
          <w:tcPr>
            <w:tcW w:w="63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6CCA783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0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4431532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36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C90F962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41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0BBCC64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46EEF" w:rsidRPr="00D46EEF" w14:paraId="49A160CA" w14:textId="77777777" w:rsidTr="009E778C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B71A3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3345D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C8576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138EA1E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7A4A1B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79B30B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D6808B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0E1C46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5FAA15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D0CBCD2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CB4B249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B2866DF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7FF565F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46EEF" w:rsidRPr="00D46EEF" w14:paraId="0268056A" w14:textId="77777777" w:rsidTr="009E778C">
        <w:trPr>
          <w:trHeight w:val="784"/>
        </w:trPr>
        <w:tc>
          <w:tcPr>
            <w:tcW w:w="636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F0AFCE6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CF59912" w14:textId="77777777" w:rsid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Животни стил и здравље</w:t>
            </w:r>
          </w:p>
          <w:p w14:paraId="5816ACF8" w14:textId="77777777" w:rsidR="00246069" w:rsidRDefault="00246069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14:paraId="28A800FE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14:paraId="503AE9AA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1.СТ.1.2.; 1.СТ.1.3.; </w:t>
            </w:r>
          </w:p>
          <w:p w14:paraId="7F22ECFB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1.СТ.1.4.; 1.СТ.2.1.; 1.СТ.2.2.;</w:t>
            </w:r>
          </w:p>
          <w:p w14:paraId="79EA4B4C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1.СТ.2.3.; 1.СТ.2.4.; 1.СТ.2.5.;</w:t>
            </w:r>
          </w:p>
          <w:p w14:paraId="2C579507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1.СТ.3.1.; 1.СТ.3.2.; 1.СТ.3.3.; </w:t>
            </w:r>
          </w:p>
          <w:p w14:paraId="36FCEF1B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1.СТ.3.4.; 1.СТ.3.5.; 1.СТ.3.6.;  </w:t>
            </w:r>
          </w:p>
          <w:p w14:paraId="206DB62D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1.СТ.3.7.; 1.СТ.4.1.; 1.СТ.4.2.; </w:t>
            </w:r>
          </w:p>
          <w:p w14:paraId="2BF2AE3F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1.СТ.4.3.; 1.СТ.4.4.; 1.СТ.4.5.;</w:t>
            </w:r>
          </w:p>
          <w:p w14:paraId="18136ED2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1.СТ.5.1.; 1.СТ.5.2.; 1.СТ.5.4.;</w:t>
            </w:r>
          </w:p>
          <w:p w14:paraId="3C8F3027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1.СТ.5.5.; </w:t>
            </w:r>
          </w:p>
          <w:p w14:paraId="5C37150B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2.СТ.1.1.; 2.СТ.2.2.; 2.СТ.1.3.; </w:t>
            </w:r>
          </w:p>
          <w:p w14:paraId="482F2EC6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2.СТ.1.4.; 2.СТ.2.1.; 2.СТ.2.2.; </w:t>
            </w:r>
          </w:p>
          <w:p w14:paraId="55222B5C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2.СТ.2.3.; 2.СТ.2.4.; 2.СТ.2.5.; </w:t>
            </w:r>
          </w:p>
          <w:p w14:paraId="1AE64290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2.СТ.2.6.; 2.СТ.3.1.; 2.СТ.3.2.; </w:t>
            </w:r>
          </w:p>
          <w:p w14:paraId="0E94557F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2.СТ.3.3.; 2.СТ.3.4.; 2.СТ.3.5.; </w:t>
            </w:r>
          </w:p>
          <w:p w14:paraId="6BA0B20A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2.СТ.3.6.; 2.СТ.3.7.; 2.СТ.4.1.; </w:t>
            </w:r>
          </w:p>
          <w:p w14:paraId="0EDB1FB9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2.СТ.4.2.; 2.СТ.4.3.; 2.СТ.4.4.; </w:t>
            </w:r>
          </w:p>
          <w:p w14:paraId="075CB9E0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2.СТ.4.5.; 2.СТ.5.1.; 2.СТ.5.2.; </w:t>
            </w:r>
          </w:p>
          <w:p w14:paraId="0B538CA9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2.СТ.5.3.; 2.СТ.5.4.; 2.СТ.5.5.</w:t>
            </w:r>
          </w:p>
          <w:p w14:paraId="7394E363" w14:textId="7A34D685" w:rsidR="00246069" w:rsidRPr="00D46EEF" w:rsidRDefault="00246069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3305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Ученици се упознају са</w:t>
            </w:r>
          </w:p>
          <w:p w14:paraId="1A860995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 вокабуларом у вези са темом ;</w:t>
            </w:r>
          </w:p>
          <w:p w14:paraId="232A468A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−текстом;</w:t>
            </w:r>
          </w:p>
          <w:p w14:paraId="27E0D275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 члановима;</w:t>
            </w:r>
          </w:p>
          <w:p w14:paraId="76F6A06D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- бројивим и небројивим именицама; </w:t>
            </w:r>
          </w:p>
          <w:p w14:paraId="2AAB116E" w14:textId="52A299E5" w:rsidR="00D46EEF" w:rsidRPr="00D46EEF" w:rsidRDefault="00D46EEF" w:rsidP="00FC73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−Наручивањем  хране</w:t>
            </w:r>
            <w:r w:rsidR="00FC73E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 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86905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F0A2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94E98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8EB97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  <w:p w14:paraId="0C32FFE9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05175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1B7BE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342BD62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46EEF" w:rsidRPr="00D46EEF" w14:paraId="4743568A" w14:textId="77777777" w:rsidTr="009E778C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BA45872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AE1FC50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994D05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62CAF5B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B4FF72C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5CA26E7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46EEF" w:rsidRPr="00D46EEF" w14:paraId="0EE054A8" w14:textId="77777777" w:rsidTr="009E778C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D5BD82D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78133B4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55E2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Ученици умеју да користе  </w:t>
            </w:r>
          </w:p>
          <w:p w14:paraId="7550A29A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-вокабулар у вези са темом ;</w:t>
            </w:r>
          </w:p>
          <w:p w14:paraId="317AF68A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−Анализирају текст;</w:t>
            </w:r>
          </w:p>
          <w:p w14:paraId="5550EB11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−Разликују бројиве и небројиве именице; </w:t>
            </w:r>
          </w:p>
          <w:p w14:paraId="1C56CA56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-користе чланове;</w:t>
            </w:r>
          </w:p>
          <w:p w14:paraId="489D12F1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−Наручује храну .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8F40" w14:textId="77777777" w:rsidR="00D46EEF" w:rsidRPr="00D46EEF" w:rsidRDefault="00D46EEF" w:rsidP="00D46EE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2A407314" w14:textId="77777777" w:rsidR="00D46EEF" w:rsidRPr="00D46EEF" w:rsidRDefault="00D46EEF" w:rsidP="00D46EE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058B7E2B" w14:textId="77777777" w:rsidR="00D46EEF" w:rsidRPr="00D46EEF" w:rsidRDefault="00D46EEF" w:rsidP="00D46EE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5373D810" w14:textId="77777777" w:rsidR="00D46EEF" w:rsidRPr="00D46EEF" w:rsidRDefault="00D46EEF" w:rsidP="00D46EE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D09B" w14:textId="77777777" w:rsidR="00D46EEF" w:rsidRPr="00D46EEF" w:rsidRDefault="00D46EEF" w:rsidP="00D46EEF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6B338846" w14:textId="77777777" w:rsidR="00D46EEF" w:rsidRPr="00D46EEF" w:rsidRDefault="00D46EEF" w:rsidP="00D46EEF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14:paraId="32FFC796" w14:textId="77777777" w:rsidR="00D46EEF" w:rsidRPr="00D46EEF" w:rsidRDefault="00D46EEF" w:rsidP="00D46EE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9989D89" w14:textId="77777777" w:rsidR="00D46EEF" w:rsidRPr="00D46EEF" w:rsidRDefault="00D46EEF" w:rsidP="00D46EE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октобар</w:t>
            </w:r>
          </w:p>
        </w:tc>
      </w:tr>
      <w:tr w:rsidR="00D46EEF" w:rsidRPr="00D46EEF" w14:paraId="4AA84439" w14:textId="77777777" w:rsidTr="009E778C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F1C7A3C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28A3B66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15653C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D99CF1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666A3D7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46EEF" w:rsidRPr="00D46EEF" w14:paraId="72DF9690" w14:textId="77777777" w:rsidTr="009E778C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44E25BC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50A6DC5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C21FB8D" w14:textId="77777777" w:rsidR="00D46EEF" w:rsidRPr="00D46EEF" w:rsidRDefault="00D46EEF" w:rsidP="00D46EE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14:paraId="6EBC3A05" w14:textId="77777777" w:rsidR="00D46EEF" w:rsidRPr="00D46EEF" w:rsidRDefault="00D46EEF" w:rsidP="00D46EE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презентације</w:t>
            </w:r>
          </w:p>
          <w:p w14:paraId="460ABDF0" w14:textId="77777777" w:rsidR="00D46EEF" w:rsidRPr="00D46EEF" w:rsidRDefault="00D46EEF" w:rsidP="00D46EE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радна свеска </w:t>
            </w:r>
          </w:p>
          <w:p w14:paraId="25257E39" w14:textId="77777777" w:rsidR="00D46EEF" w:rsidRPr="00D46EEF" w:rsidRDefault="00D46EEF" w:rsidP="00D46EEF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32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A6828F9" w14:textId="77777777" w:rsidR="00D46EEF" w:rsidRPr="00D46EEF" w:rsidRDefault="00D46EEF" w:rsidP="00D46EEF">
            <w:pPr>
              <w:pStyle w:val="ListParagraph"/>
              <w:numPr>
                <w:ilvl w:val="0"/>
                <w:numId w:val="11"/>
              </w:numPr>
              <w:rPr>
                <w:lang w:val="sr-Cyrl-CS"/>
              </w:rPr>
            </w:pPr>
            <w:r w:rsidRPr="00D46EEF">
              <w:rPr>
                <w:lang w:val="sr-Cyrl-CS"/>
              </w:rPr>
              <w:t>Српски језик и књижевност, географија</w:t>
            </w:r>
          </w:p>
          <w:p w14:paraId="78F8B13E" w14:textId="77777777" w:rsidR="00D46EEF" w:rsidRPr="00D46EEF" w:rsidRDefault="00D46EEF" w:rsidP="00D46EEF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3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7B4A117" w14:textId="77777777" w:rsidR="00D46EEF" w:rsidRPr="00D46EEF" w:rsidRDefault="00D46EEF" w:rsidP="00D46EE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6794DC13" w14:textId="77777777" w:rsidR="00D46EEF" w:rsidRPr="00D46EEF" w:rsidRDefault="00D46EEF" w:rsidP="00D46EE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54CBB452" w14:textId="15D133CD" w:rsidR="00D46EEF" w:rsidRDefault="00D46EEF" w:rsidP="00D46EE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14:paraId="15BD0383" w14:textId="3D69E627" w:rsidR="00FC73E7" w:rsidRDefault="00FC73E7" w:rsidP="00FC73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22AF49C0" w14:textId="3B476F4F" w:rsidR="00FC73E7" w:rsidRDefault="00FC73E7" w:rsidP="00FC73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3E85EFC2" w14:textId="4EFAEFE8" w:rsidR="00FC73E7" w:rsidRDefault="00FC73E7" w:rsidP="00FC73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0BD27000" w14:textId="77777777" w:rsidR="00FC73E7" w:rsidRPr="00D46EEF" w:rsidRDefault="00FC73E7" w:rsidP="00FC73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25D18B74" w14:textId="77777777" w:rsidR="00D46EEF" w:rsidRPr="00D46EEF" w:rsidRDefault="00D46EEF" w:rsidP="00D46EEF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6EEF" w:rsidRPr="00D46EEF" w14:paraId="63435EEB" w14:textId="77777777" w:rsidTr="009E778C">
        <w:tc>
          <w:tcPr>
            <w:tcW w:w="63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69FFFB6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0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21A416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36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A0B7F4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41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CBE1549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46EEF" w:rsidRPr="00D46EEF" w14:paraId="2A1AB3AF" w14:textId="77777777" w:rsidTr="009E778C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D4F90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21A41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632BE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7C551B4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7DC4673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8877E5F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107DF20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6079594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C024F7F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FB07103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EEC4A91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9F58BA5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BFB1328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46EEF" w:rsidRPr="00D46EEF" w14:paraId="396227B0" w14:textId="77777777" w:rsidTr="009E778C">
        <w:trPr>
          <w:trHeight w:val="784"/>
        </w:trPr>
        <w:tc>
          <w:tcPr>
            <w:tcW w:w="636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D6C055B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A328CBD" w14:textId="77777777" w:rsid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Образовање и посао</w:t>
            </w:r>
          </w:p>
          <w:p w14:paraId="08E4C706" w14:textId="77777777" w:rsidR="00246069" w:rsidRDefault="00246069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14:paraId="3C4A55BD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14:paraId="0AC80A81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1.СТ.1.2.; 1.СТ.1.3.; </w:t>
            </w:r>
          </w:p>
          <w:p w14:paraId="3747BE59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1.СТ.1.4.; 1.СТ.2.1.; 1.СТ.2.2.;</w:t>
            </w:r>
          </w:p>
          <w:p w14:paraId="565E1ABF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1.СТ.2.3.; 1.СТ.2.4.; 1.СТ.2.5.;</w:t>
            </w:r>
          </w:p>
          <w:p w14:paraId="7334F6FD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1.СТ.3.1.; 1.СТ.3.2.; 1.СТ.3.3.; </w:t>
            </w:r>
          </w:p>
          <w:p w14:paraId="51F42D70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1.СТ.3.4.; 1.СТ.3.5.; 1.СТ.3.6.;  </w:t>
            </w:r>
          </w:p>
          <w:p w14:paraId="1F800053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1.СТ.3.7.; 1.СТ.4.1.; 1.СТ.4.2.; </w:t>
            </w:r>
          </w:p>
          <w:p w14:paraId="0C993371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1.СТ.4.3.; 1.СТ.4.4.; 1.СТ.4.5.;</w:t>
            </w:r>
          </w:p>
          <w:p w14:paraId="6C572DDF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1.СТ.5.1.; 1.СТ.5.2.; 1.СТ.5.4.;</w:t>
            </w:r>
          </w:p>
          <w:p w14:paraId="6787AA36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1.СТ.5.5.; </w:t>
            </w:r>
          </w:p>
          <w:p w14:paraId="5A99D087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2.СТ.1.1.; 2.СТ.2.2.; 2.СТ.1.3.; </w:t>
            </w:r>
          </w:p>
          <w:p w14:paraId="59E1AEFF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2.СТ.1.4.; 2.СТ.2.1.; 2.СТ.2.2.; </w:t>
            </w:r>
          </w:p>
          <w:p w14:paraId="42035251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2.СТ.2.3.; 2.СТ.2.4.; 2.СТ.2.5.; </w:t>
            </w:r>
          </w:p>
          <w:p w14:paraId="1479B390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2.СТ.2.6.; 2.СТ.3.1.; 2.СТ.3.2.; </w:t>
            </w:r>
          </w:p>
          <w:p w14:paraId="1BEA4F64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2.СТ.3.3.; 2.СТ.3.4.; 2.СТ.3.5.; </w:t>
            </w:r>
          </w:p>
          <w:p w14:paraId="06F46C06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2.СТ.3.6.; 2.СТ.3.7.; 2.СТ.4.1.; </w:t>
            </w:r>
          </w:p>
          <w:p w14:paraId="69E0DA99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2.СТ.4.2.; 2.СТ.4.3.; 2.СТ.4.4.; </w:t>
            </w:r>
          </w:p>
          <w:p w14:paraId="722F172A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2.СТ.4.5.; 2.СТ.5.1.; 2.СТ.5.2.; </w:t>
            </w:r>
          </w:p>
          <w:p w14:paraId="1398A291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2.СТ.5.3.; 2.СТ.5.4.; 2.СТ.5.5.</w:t>
            </w:r>
          </w:p>
          <w:p w14:paraId="14166A86" w14:textId="778D7595" w:rsidR="00246069" w:rsidRPr="00D46EEF" w:rsidRDefault="00246069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50D3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Ученици се упознају са</w:t>
            </w:r>
          </w:p>
          <w:p w14:paraId="3C8686B2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-вокабуларом у вези са темом ;</w:t>
            </w:r>
          </w:p>
          <w:p w14:paraId="0FEA1E8D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−текстом;</w:t>
            </w:r>
          </w:p>
          <w:p w14:paraId="23A2D06E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−временом Present Continuous;</w:t>
            </w:r>
          </w:p>
          <w:p w14:paraId="3822D132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−Разликама између времена Present Simple и Present Continuous.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03EB6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293E6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0B8D8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00B97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6084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9ECB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3608885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46EEF" w:rsidRPr="00D46EEF" w14:paraId="35EF2461" w14:textId="77777777" w:rsidTr="009E778C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5996ED2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A3D26A2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000578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6DEA6A8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6AC619D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E296AB3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46EEF" w:rsidRPr="00D46EEF" w14:paraId="2F0552DC" w14:textId="77777777" w:rsidTr="009E778C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2535E6D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35A567C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B98C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</w:t>
            </w: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ab/>
              <w:t>Користи вокабулар у вези са темом ;</w:t>
            </w:r>
          </w:p>
          <w:p w14:paraId="5F3F1C47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</w:t>
            </w: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ab/>
              <w:t>Анализира текст;</w:t>
            </w:r>
          </w:p>
          <w:p w14:paraId="132CC9B4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</w:t>
            </w: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ab/>
              <w:t>Користи Present Continuous;</w:t>
            </w:r>
          </w:p>
          <w:p w14:paraId="3842C62C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</w:t>
            </w: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ab/>
              <w:t>Разликује Present Simple I Present Continuous.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6045" w14:textId="77777777" w:rsidR="00D46EEF" w:rsidRPr="00D46EEF" w:rsidRDefault="00D46EEF" w:rsidP="00D46EE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06AF328D" w14:textId="77777777" w:rsidR="00D46EEF" w:rsidRPr="00D46EEF" w:rsidRDefault="00D46EEF" w:rsidP="00D46EE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0A330BE4" w14:textId="77777777" w:rsidR="00D46EEF" w:rsidRPr="00D46EEF" w:rsidRDefault="00D46EEF" w:rsidP="00D46EE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635BD3F0" w14:textId="77777777" w:rsidR="00D46EEF" w:rsidRPr="00D46EEF" w:rsidRDefault="00D46EEF" w:rsidP="00D46EE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7B2C" w14:textId="77777777" w:rsidR="00D46EEF" w:rsidRPr="00D46EEF" w:rsidRDefault="00D46EEF" w:rsidP="00D46EEF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762830C8" w14:textId="77777777" w:rsidR="00D46EEF" w:rsidRPr="00D46EEF" w:rsidRDefault="00D46EEF" w:rsidP="00D46EEF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14:paraId="7EE454C6" w14:textId="77777777" w:rsidR="00D46EEF" w:rsidRPr="00D46EEF" w:rsidRDefault="00D46EEF" w:rsidP="00D46EE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8953455" w14:textId="77777777" w:rsidR="00D46EEF" w:rsidRPr="00D46EEF" w:rsidRDefault="00D46EEF" w:rsidP="00D46EE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новембар</w:t>
            </w:r>
          </w:p>
        </w:tc>
      </w:tr>
      <w:tr w:rsidR="00D46EEF" w:rsidRPr="00D46EEF" w14:paraId="54D6823F" w14:textId="77777777" w:rsidTr="009E778C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A487B50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9AFB182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39B565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4F0D67B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6611104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46EEF" w:rsidRPr="00D46EEF" w14:paraId="14EBAF51" w14:textId="77777777" w:rsidTr="009E778C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44F82C7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958E89B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2F9FDF7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•</w:t>
            </w:r>
            <w:r w:rsidRPr="00D46EEF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ab/>
              <w:t>уџбеник</w:t>
            </w:r>
          </w:p>
          <w:p w14:paraId="1B90A0F5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•</w:t>
            </w:r>
            <w:r w:rsidRPr="00D46EEF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ab/>
              <w:t>презентације</w:t>
            </w:r>
          </w:p>
          <w:p w14:paraId="167BA1A3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•</w:t>
            </w:r>
            <w:r w:rsidRPr="00D46EEF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ab/>
              <w:t>радна свеска</w:t>
            </w:r>
          </w:p>
          <w:p w14:paraId="1FF49A65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14:paraId="05D3E6AB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14:paraId="2D44D6A9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14:paraId="44EBCF23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32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5763EF8" w14:textId="77777777" w:rsidR="00D46EEF" w:rsidRPr="00D46EEF" w:rsidRDefault="00D46EEF" w:rsidP="00D46EE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Српски језик и књижевност</w:t>
            </w:r>
          </w:p>
        </w:tc>
        <w:tc>
          <w:tcPr>
            <w:tcW w:w="4673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45A6DFC" w14:textId="77777777" w:rsidR="00D46EEF" w:rsidRPr="00D46EEF" w:rsidRDefault="00D46EEF" w:rsidP="00D46EE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5C3A37BC" w14:textId="77777777" w:rsidR="00D46EEF" w:rsidRPr="00D46EEF" w:rsidRDefault="00D46EEF" w:rsidP="00D46EE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4079034F" w14:textId="77777777" w:rsidR="00D46EEF" w:rsidRPr="00D46EEF" w:rsidRDefault="00D46EEF" w:rsidP="00D46EE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14:paraId="7D80C9A2" w14:textId="77777777" w:rsidR="00D46EEF" w:rsidRPr="00D46EEF" w:rsidRDefault="00D46EEF" w:rsidP="00D46EE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задатак</w:t>
            </w:r>
          </w:p>
          <w:p w14:paraId="7DF9ED2F" w14:textId="77777777" w:rsidR="00D46EEF" w:rsidRDefault="00D46EEF" w:rsidP="00D46EEF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2FA6AF96" w14:textId="77777777" w:rsidR="00FC73E7" w:rsidRDefault="00FC73E7" w:rsidP="00D46EEF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0F1C2ACE" w14:textId="77777777" w:rsidR="00FC73E7" w:rsidRDefault="00FC73E7" w:rsidP="00D46EEF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50C4472F" w14:textId="2E9E6F2F" w:rsidR="00FC73E7" w:rsidRPr="00D46EEF" w:rsidRDefault="00FC73E7" w:rsidP="00D46EEF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6EEF" w:rsidRPr="00D46EEF" w14:paraId="08979164" w14:textId="77777777" w:rsidTr="009E778C">
        <w:tc>
          <w:tcPr>
            <w:tcW w:w="63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B176B7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0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3241E7A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36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B1F98D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41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5BF57C9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46EEF" w:rsidRPr="00D46EEF" w14:paraId="5D2491F9" w14:textId="77777777" w:rsidTr="009E778C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54DD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16A37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A835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55C621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89EC7C4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6273A1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FAE7FD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A2C288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0DAB47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370B4C3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5D35AF6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85532BC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78825F3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46EEF" w:rsidRPr="00D46EEF" w14:paraId="233CE36B" w14:textId="77777777" w:rsidTr="009E778C">
        <w:trPr>
          <w:trHeight w:val="784"/>
        </w:trPr>
        <w:tc>
          <w:tcPr>
            <w:tcW w:w="636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F00EE39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2E17FC4" w14:textId="77777777" w:rsid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Култура и уметност</w:t>
            </w:r>
          </w:p>
          <w:p w14:paraId="0D89923F" w14:textId="77777777" w:rsidR="00246069" w:rsidRDefault="00246069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14:paraId="7A25370A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14:paraId="00BD66D5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1.СТ.1.2.; 1.СТ.1.3.; </w:t>
            </w:r>
          </w:p>
          <w:p w14:paraId="7D1EB7F1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1.СТ.1.4.; 1.СТ.2.1.; 1.СТ.2.2.;</w:t>
            </w:r>
          </w:p>
          <w:p w14:paraId="1E838C18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1.СТ.2.3.; 1.СТ.2.4.; 1.СТ.2.5.;</w:t>
            </w:r>
          </w:p>
          <w:p w14:paraId="37A2372E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1.СТ.3.1.; 1.СТ.3.2.; 1.СТ.3.3.; </w:t>
            </w:r>
          </w:p>
          <w:p w14:paraId="652BBDF8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1.СТ.3.4.; 1.СТ.3.5.; 1.СТ.3.6.;  </w:t>
            </w:r>
          </w:p>
          <w:p w14:paraId="5A23C043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1.СТ.3.7.; 1.СТ.4.1.; 1.СТ.4.2.; </w:t>
            </w:r>
          </w:p>
          <w:p w14:paraId="2893BD22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1.СТ.4.3.; 1.СТ.4.4.; 1.СТ.4.5.;</w:t>
            </w:r>
          </w:p>
          <w:p w14:paraId="46CB7F51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1.СТ.5.1.; 1.СТ.5.2.; 1.СТ.5.4.;</w:t>
            </w:r>
          </w:p>
          <w:p w14:paraId="07E02896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1.СТ.5.5.; </w:t>
            </w:r>
          </w:p>
          <w:p w14:paraId="3D81B405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2.СТ.1.1.; 2.СТ.2.2.; 2.СТ.1.3.; </w:t>
            </w:r>
          </w:p>
          <w:p w14:paraId="33E40021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2.СТ.1.4.; 2.СТ.2.1.; 2.СТ.2.2.; </w:t>
            </w:r>
          </w:p>
          <w:p w14:paraId="4CE5C36F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2.СТ.2.3.; 2.СТ.2.4.; 2.СТ.2.5.; </w:t>
            </w:r>
          </w:p>
          <w:p w14:paraId="2587642D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2.СТ.2.6.; 2.СТ.3.1.; 2.СТ.3.2.; </w:t>
            </w:r>
          </w:p>
          <w:p w14:paraId="561AC692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2.СТ.3.3.; 2.СТ.3.4.; 2.СТ.3.5.; </w:t>
            </w:r>
          </w:p>
          <w:p w14:paraId="5C40C008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2.СТ.3.6.; 2.СТ.3.7.; 2.СТ.4.1.; </w:t>
            </w:r>
          </w:p>
          <w:p w14:paraId="3B13C973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2.СТ.4.2.; 2.СТ.4.3.; 2.СТ.4.4.; </w:t>
            </w:r>
          </w:p>
          <w:p w14:paraId="012412C1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2.СТ.4.5.; 2.СТ.5.1.; 2.СТ.5.2.; </w:t>
            </w:r>
          </w:p>
          <w:p w14:paraId="5FF01EA6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2.СТ.5.3.; 2.СТ.5.4.; 2.СТ.5.5.</w:t>
            </w:r>
          </w:p>
          <w:p w14:paraId="41BFE8B5" w14:textId="55B4A0CC" w:rsidR="00246069" w:rsidRPr="00D46EEF" w:rsidRDefault="00246069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F4616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Ученици се упознају са</w:t>
            </w:r>
          </w:p>
          <w:p w14:paraId="4E40AE21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-вокабуларом у вези са темом ;</w:t>
            </w:r>
          </w:p>
          <w:p w14:paraId="226516CF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− текстом;</w:t>
            </w:r>
          </w:p>
          <w:p w14:paraId="1B28CF7B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</w:t>
            </w:r>
            <w:r w:rsidRPr="00D46EEF">
              <w:rPr>
                <w:rFonts w:ascii="Times New Roman" w:hAnsi="Times New Roman" w:cs="Times New Roman"/>
                <w:sz w:val="24"/>
                <w:szCs w:val="24"/>
              </w:rPr>
              <w:t>have to / don’t have to</w:t>
            </w:r>
            <w:r w:rsidRPr="00D46E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  <w:p w14:paraId="07AC51B7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−поређењем  придева.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79D83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2A819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78427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58112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54C28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77259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8AA95AD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46EEF" w:rsidRPr="00D46EEF" w14:paraId="5AF0FE3A" w14:textId="77777777" w:rsidTr="009E778C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1ED43FA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655D24B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571667C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75515A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1BECD46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FD5DFA1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46EEF" w:rsidRPr="00D46EEF" w14:paraId="7E3ACEC2" w14:textId="77777777" w:rsidTr="009E778C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A55CFA2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90B6E83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90AD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Ученици користе  </w:t>
            </w:r>
          </w:p>
          <w:p w14:paraId="590A04B4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-вокабулар у вези са темом ;</w:t>
            </w:r>
          </w:p>
          <w:p w14:paraId="70634EA5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−анализирају текст;</w:t>
            </w:r>
          </w:p>
          <w:p w14:paraId="2CCD074E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-користе have to / don’t have to;</w:t>
            </w:r>
          </w:p>
          <w:p w14:paraId="509DFC73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−умеју да пореде придеве.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9BB2" w14:textId="77777777" w:rsidR="00D46EEF" w:rsidRPr="00D46EEF" w:rsidRDefault="00D46EEF" w:rsidP="00D46EE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5E63E649" w14:textId="77777777" w:rsidR="00D46EEF" w:rsidRPr="00D46EEF" w:rsidRDefault="00D46EEF" w:rsidP="00D46EE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39866A91" w14:textId="77777777" w:rsidR="00D46EEF" w:rsidRPr="00D46EEF" w:rsidRDefault="00D46EEF" w:rsidP="00D46EE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74B313AA" w14:textId="77777777" w:rsidR="00D46EEF" w:rsidRPr="00D46EEF" w:rsidRDefault="00D46EEF" w:rsidP="00D46EE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5C8B" w14:textId="77777777" w:rsidR="00D46EEF" w:rsidRPr="00D46EEF" w:rsidRDefault="00D46EEF" w:rsidP="00D46EEF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3018F6AC" w14:textId="77777777" w:rsidR="00D46EEF" w:rsidRPr="00D46EEF" w:rsidRDefault="00D46EEF" w:rsidP="00D46EEF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14:paraId="48BBE479" w14:textId="77777777" w:rsidR="00D46EEF" w:rsidRPr="00D46EEF" w:rsidRDefault="00D46EEF" w:rsidP="00D46EE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B38D470" w14:textId="77777777" w:rsidR="00D46EEF" w:rsidRPr="00D46EEF" w:rsidRDefault="00D46EEF" w:rsidP="00D46EE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децембар</w:t>
            </w:r>
          </w:p>
        </w:tc>
      </w:tr>
      <w:tr w:rsidR="00D46EEF" w:rsidRPr="00D46EEF" w14:paraId="50B2B986" w14:textId="77777777" w:rsidTr="009E778C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11AF545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240173A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FC810FF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940C31A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489ACB1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46EEF" w:rsidRPr="00D46EEF" w14:paraId="7A78D00C" w14:textId="77777777" w:rsidTr="009E778C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3841E7F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E92DFA8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39AEAB3" w14:textId="77777777" w:rsidR="00D46EEF" w:rsidRPr="00D46EEF" w:rsidRDefault="00D46EEF" w:rsidP="00D46EE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14:paraId="792AB77B" w14:textId="77777777" w:rsidR="00D46EEF" w:rsidRPr="00D46EEF" w:rsidRDefault="00D46EEF" w:rsidP="00D46EE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ab/>
              <w:t>презентације</w:t>
            </w:r>
          </w:p>
          <w:p w14:paraId="76CDDD72" w14:textId="77777777" w:rsidR="00D46EEF" w:rsidRPr="00D46EEF" w:rsidRDefault="00D46EEF" w:rsidP="00D46EE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ab/>
              <w:t>радна свеска</w:t>
            </w:r>
          </w:p>
        </w:tc>
        <w:tc>
          <w:tcPr>
            <w:tcW w:w="3132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2B550AE" w14:textId="77777777" w:rsidR="00D46EEF" w:rsidRPr="00D46EEF" w:rsidRDefault="00D46EEF" w:rsidP="00D46EE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књижевност, историја</w:t>
            </w:r>
          </w:p>
        </w:tc>
        <w:tc>
          <w:tcPr>
            <w:tcW w:w="4673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0E4FD34" w14:textId="77777777" w:rsidR="00D46EEF" w:rsidRPr="00D46EEF" w:rsidRDefault="00D46EEF" w:rsidP="00D46EE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3BD26D23" w14:textId="77777777" w:rsidR="00D46EEF" w:rsidRPr="00D46EEF" w:rsidRDefault="00D46EEF" w:rsidP="00D46EE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44A7F542" w14:textId="09007C24" w:rsidR="00D46EEF" w:rsidRPr="00D46EEF" w:rsidRDefault="00D46EEF" w:rsidP="00FC73E7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</w:tc>
      </w:tr>
      <w:tr w:rsidR="00D46EEF" w:rsidRPr="00D46EEF" w14:paraId="3A3434FA" w14:textId="77777777" w:rsidTr="009E778C">
        <w:tc>
          <w:tcPr>
            <w:tcW w:w="63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D24BDB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0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B4CED3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36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6F4C52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41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0CFAD33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46EEF" w:rsidRPr="00D46EEF" w14:paraId="79F04AC6" w14:textId="77777777" w:rsidTr="009E778C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11E2E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FBB53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25FA7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4AC774A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6921C3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40DB14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E2172AC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438F33F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7D88BA8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97288B9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9F3C8C6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86A03CF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620F8A9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46EEF" w:rsidRPr="00D46EEF" w14:paraId="66162F6B" w14:textId="77777777" w:rsidTr="009E778C">
        <w:trPr>
          <w:trHeight w:val="784"/>
        </w:trPr>
        <w:tc>
          <w:tcPr>
            <w:tcW w:w="636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27196E7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5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623DC38" w14:textId="77777777" w:rsid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Наука и техника</w:t>
            </w:r>
          </w:p>
          <w:p w14:paraId="6A5A87B3" w14:textId="77777777" w:rsidR="00246069" w:rsidRDefault="00246069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14:paraId="6E74B175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14:paraId="0DC8D410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1.СТ.1.2.; 1.СТ.1.3.; </w:t>
            </w:r>
          </w:p>
          <w:p w14:paraId="6C7C1558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1.СТ.1.4.; 1.СТ.2.1.; 1.СТ.2.2.;</w:t>
            </w:r>
          </w:p>
          <w:p w14:paraId="6F4BBF43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1.СТ.2.3.; 1.СТ.2.4.; 1.СТ.2.5.;</w:t>
            </w:r>
          </w:p>
          <w:p w14:paraId="47F55591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1.СТ.3.1.; 1.СТ.3.2.; 1.СТ.3.3.; </w:t>
            </w:r>
          </w:p>
          <w:p w14:paraId="29E068A1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1.СТ.3.4.; 1.СТ.3.5.; 1.СТ.3.6.;  </w:t>
            </w:r>
          </w:p>
          <w:p w14:paraId="211AB0DF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1.СТ.3.7.; 1.СТ.4.1.; 1.СТ.4.2.; </w:t>
            </w:r>
          </w:p>
          <w:p w14:paraId="18002053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1.СТ.4.3.; 1.СТ.4.4.; 1.СТ.4.5.;</w:t>
            </w:r>
          </w:p>
          <w:p w14:paraId="57E4C44D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1.СТ.5.1.; 1.СТ.5.2.; 1.СТ.5.4.;</w:t>
            </w:r>
          </w:p>
          <w:p w14:paraId="7E4BA7FE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1.СТ.5.5.; </w:t>
            </w:r>
          </w:p>
          <w:p w14:paraId="3778BC4D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2.СТ.1.1.; 2.СТ.2.2.; 2.СТ.1.3.; </w:t>
            </w:r>
          </w:p>
          <w:p w14:paraId="2DDCA7B9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2.СТ.1.4.; 2.СТ.2.1.; 2.СТ.2.2.; </w:t>
            </w:r>
          </w:p>
          <w:p w14:paraId="051B1E35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2.СТ.2.3.; 2.СТ.2.4.; 2.СТ.2.5.; </w:t>
            </w:r>
          </w:p>
          <w:p w14:paraId="7C627AFE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2.СТ.2.6.; 2.СТ.3.1.; 2.СТ.3.2.; </w:t>
            </w:r>
          </w:p>
          <w:p w14:paraId="691554C3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2.СТ.3.3.; 2.СТ.3.4.; 2.СТ.3.5.; </w:t>
            </w:r>
          </w:p>
          <w:p w14:paraId="7261ABA8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2.СТ.3.6.; 2.СТ.3.7.; 2.СТ.4.1.; </w:t>
            </w:r>
          </w:p>
          <w:p w14:paraId="28033EAC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2.СТ.4.2.; 2.СТ.4.3.; 2.СТ.4.4.; </w:t>
            </w:r>
          </w:p>
          <w:p w14:paraId="1F882307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2.СТ.4.5.; 2.СТ.5.1.; 2.СТ.5.2.; </w:t>
            </w:r>
          </w:p>
          <w:p w14:paraId="44B49584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2.СТ.5.3.; 2.СТ.5.4.; 2.СТ.5.5.</w:t>
            </w:r>
          </w:p>
          <w:p w14:paraId="2AB6D0E5" w14:textId="66B289BA" w:rsidR="00246069" w:rsidRPr="00D46EEF" w:rsidRDefault="00246069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8A4C7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се упознају са   -вокабуларом у вези са темом ;</w:t>
            </w:r>
          </w:p>
          <w:p w14:paraId="295639FD" w14:textId="77777777" w:rsidR="00D46EEF" w:rsidRPr="00D46EEF" w:rsidRDefault="00D46EEF" w:rsidP="00D46EEF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 текстом;</w:t>
            </w:r>
          </w:p>
          <w:p w14:paraId="6BFB74A0" w14:textId="77777777" w:rsidR="00D46EEF" w:rsidRPr="00D46EEF" w:rsidRDefault="00D46EEF" w:rsidP="00CC5C41">
            <w:pPr>
              <w:pStyle w:val="ListParagraph"/>
              <w:numPr>
                <w:ilvl w:val="0"/>
                <w:numId w:val="33"/>
              </w:numPr>
              <w:rPr>
                <w:lang w:val="sr-Cyrl-CS"/>
              </w:rPr>
            </w:pPr>
            <w:r w:rsidRPr="00D46EEF">
              <w:rPr>
                <w:lang w:val="sr-Cyrl-CS"/>
              </w:rPr>
              <w:t>временом Past Simple;</w:t>
            </w:r>
          </w:p>
          <w:p w14:paraId="28B61689" w14:textId="77777777" w:rsidR="00D46EEF" w:rsidRPr="00D46EEF" w:rsidRDefault="00D46EEF" w:rsidP="00D46EEF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−модалним глаголима.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B5BB6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A3C12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F4831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16ED8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635CD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AD171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8C198F7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46EEF" w:rsidRPr="00D46EEF" w14:paraId="6ACC9976" w14:textId="77777777" w:rsidTr="009E778C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C260717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9EAFAC9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6A3CD8F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511A6EF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13E23AC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7EB5946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46EEF" w:rsidRPr="00D46EEF" w14:paraId="7D1D76F8" w14:textId="77777777" w:rsidTr="009E778C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6282533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D27ED92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BDEC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</w:t>
            </w: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ab/>
              <w:t>Користи вокабулар у вези са темом ;</w:t>
            </w:r>
          </w:p>
          <w:p w14:paraId="3C6FF64E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</w:t>
            </w: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ab/>
              <w:t>Анализира текст;</w:t>
            </w:r>
          </w:p>
          <w:p w14:paraId="2E48D392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</w:t>
            </w: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ab/>
              <w:t>Користи Past Simple;</w:t>
            </w:r>
          </w:p>
          <w:p w14:paraId="3AE95B96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</w:t>
            </w: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ab/>
              <w:t>Користи модалне глаголе.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5147" w14:textId="77777777" w:rsidR="00D46EEF" w:rsidRPr="00D46EEF" w:rsidRDefault="00D46EEF" w:rsidP="00D46EE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2119C4B8" w14:textId="77777777" w:rsidR="00D46EEF" w:rsidRPr="00D46EEF" w:rsidRDefault="00D46EEF" w:rsidP="00D46EE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749C9BF6" w14:textId="77777777" w:rsidR="00D46EEF" w:rsidRPr="00D46EEF" w:rsidRDefault="00D46EEF" w:rsidP="00D46EE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37181365" w14:textId="77777777" w:rsidR="00D46EEF" w:rsidRPr="00D46EEF" w:rsidRDefault="00D46EEF" w:rsidP="00D46EE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DA3E" w14:textId="77777777" w:rsidR="00D46EEF" w:rsidRPr="00D46EEF" w:rsidRDefault="00D46EEF" w:rsidP="00D46EEF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4F3D3A1D" w14:textId="77777777" w:rsidR="00D46EEF" w:rsidRPr="00D46EEF" w:rsidRDefault="00D46EEF" w:rsidP="00D46EEF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14:paraId="7AEB5036" w14:textId="77777777" w:rsidR="00D46EEF" w:rsidRPr="00D46EEF" w:rsidRDefault="00D46EEF" w:rsidP="00D46EE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071141D" w14:textId="77777777" w:rsidR="00D46EEF" w:rsidRPr="00D46EEF" w:rsidRDefault="00D46EEF" w:rsidP="00D46EE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фебруар, март</w:t>
            </w:r>
          </w:p>
        </w:tc>
      </w:tr>
      <w:tr w:rsidR="00D46EEF" w:rsidRPr="00D46EEF" w14:paraId="2B3EE18F" w14:textId="77777777" w:rsidTr="009E778C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E6A1182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62EAD85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7C3CCE9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D9901C1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1E50D5F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46EEF" w:rsidRPr="00D46EEF" w14:paraId="14345788" w14:textId="77777777" w:rsidTr="009E778C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66001F1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C374FF8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103B9A2" w14:textId="77777777" w:rsidR="00D46EEF" w:rsidRPr="00D46EEF" w:rsidRDefault="00D46EEF" w:rsidP="00D46EE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14:paraId="06F53BD8" w14:textId="77777777" w:rsidR="00D46EEF" w:rsidRPr="00D46EEF" w:rsidRDefault="00D46EEF" w:rsidP="00D46EE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ab/>
              <w:t>презентације</w:t>
            </w:r>
          </w:p>
          <w:p w14:paraId="09058598" w14:textId="77777777" w:rsidR="00D46EEF" w:rsidRPr="00D46EEF" w:rsidRDefault="00D46EEF" w:rsidP="00D46EE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ab/>
              <w:t>радна свеска</w:t>
            </w:r>
          </w:p>
        </w:tc>
        <w:tc>
          <w:tcPr>
            <w:tcW w:w="3132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3E2D912" w14:textId="77777777" w:rsidR="00D46EEF" w:rsidRPr="00D46EEF" w:rsidRDefault="00D46EEF" w:rsidP="00D46EEF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Српски језик и књижевност, информатика</w:t>
            </w:r>
          </w:p>
        </w:tc>
        <w:tc>
          <w:tcPr>
            <w:tcW w:w="4673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0AE5641" w14:textId="77777777" w:rsidR="00D46EEF" w:rsidRPr="00D46EEF" w:rsidRDefault="00D46EEF" w:rsidP="00D46EE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5B2FBB1D" w14:textId="77777777" w:rsidR="00D46EEF" w:rsidRPr="00D46EEF" w:rsidRDefault="00D46EEF" w:rsidP="00D46EE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512A3245" w14:textId="77777777" w:rsidR="00D46EEF" w:rsidRPr="00D46EEF" w:rsidRDefault="00D46EEF" w:rsidP="00D46EE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14:paraId="5AD7646C" w14:textId="77777777" w:rsidR="00D46EEF" w:rsidRPr="00D46EEF" w:rsidRDefault="00D46EEF" w:rsidP="00D46EEF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14:paraId="666D3010" w14:textId="51A6B186" w:rsidR="00EE79C0" w:rsidRDefault="00EE79C0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02F53707" w14:textId="26EE2ECF" w:rsidR="00044BDD" w:rsidRDefault="00044BDD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1A868BC0" w14:textId="570781A6" w:rsidR="00044BDD" w:rsidRDefault="00044BDD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56059D10" w14:textId="32EC5E5E" w:rsidR="006045E0" w:rsidRDefault="006045E0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30ED17C9" w14:textId="1F975A16" w:rsidR="006045E0" w:rsidRDefault="006045E0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0C67D2BD" w14:textId="77777777" w:rsidR="006045E0" w:rsidRDefault="006045E0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461D33B8" w14:textId="6E0935ED" w:rsidR="00044BDD" w:rsidRDefault="00044BDD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05"/>
        <w:gridCol w:w="4606"/>
      </w:tblGrid>
      <w:tr w:rsidR="00122E7E" w:rsidRPr="00F22971" w14:paraId="3E459F43" w14:textId="77777777" w:rsidTr="00122E7E">
        <w:tc>
          <w:tcPr>
            <w:tcW w:w="4605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011D1B29" w14:textId="77777777" w:rsidR="00122E7E" w:rsidRPr="00F22971" w:rsidRDefault="00122E7E" w:rsidP="00F229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97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460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4A7A3D9" w14:textId="77777777" w:rsidR="00122E7E" w:rsidRPr="00F22971" w:rsidRDefault="00122E7E" w:rsidP="00F229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971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Правно пословни техничар</w:t>
            </w:r>
          </w:p>
        </w:tc>
      </w:tr>
      <w:tr w:rsidR="00122E7E" w:rsidRPr="00F22971" w14:paraId="6578EB2F" w14:textId="77777777" w:rsidTr="00122E7E">
        <w:tc>
          <w:tcPr>
            <w:tcW w:w="460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0FFBB412" w14:textId="77777777" w:rsidR="00122E7E" w:rsidRPr="00F22971" w:rsidRDefault="00122E7E" w:rsidP="00F229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97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637CB24" w14:textId="77777777" w:rsidR="00122E7E" w:rsidRPr="00F22971" w:rsidRDefault="00122E7E" w:rsidP="00F2297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97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Физичко васпитање</w:t>
            </w:r>
          </w:p>
        </w:tc>
      </w:tr>
      <w:tr w:rsidR="00122E7E" w:rsidRPr="00F22971" w14:paraId="6C147692" w14:textId="77777777" w:rsidTr="00122E7E">
        <w:tc>
          <w:tcPr>
            <w:tcW w:w="460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6AE3525F" w14:textId="77777777" w:rsidR="00122E7E" w:rsidRPr="00F22971" w:rsidRDefault="00122E7E" w:rsidP="00F229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97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DDC00B9" w14:textId="77777777" w:rsidR="00122E7E" w:rsidRPr="00F22971" w:rsidRDefault="00122E7E" w:rsidP="00F2297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97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Први</w:t>
            </w:r>
          </w:p>
        </w:tc>
      </w:tr>
      <w:tr w:rsidR="00122E7E" w:rsidRPr="00F22971" w14:paraId="63182D86" w14:textId="77777777" w:rsidTr="00122E7E">
        <w:tc>
          <w:tcPr>
            <w:tcW w:w="460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6815B62C" w14:textId="77777777" w:rsidR="00122E7E" w:rsidRPr="00F22971" w:rsidRDefault="00122E7E" w:rsidP="00F229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97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3FAAEFF" w14:textId="77777777" w:rsidR="00122E7E" w:rsidRPr="00F22971" w:rsidRDefault="00122E7E" w:rsidP="00F229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97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72</w:t>
            </w:r>
          </w:p>
        </w:tc>
      </w:tr>
      <w:tr w:rsidR="00122E7E" w:rsidRPr="00F22971" w14:paraId="40FF9876" w14:textId="77777777" w:rsidTr="00122E7E">
        <w:tc>
          <w:tcPr>
            <w:tcW w:w="460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3197530F" w14:textId="77777777" w:rsidR="00122E7E" w:rsidRPr="00F22971" w:rsidRDefault="00122E7E" w:rsidP="00F229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97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Недељни фонд часова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55A3713" w14:textId="77777777" w:rsidR="00122E7E" w:rsidRPr="00F22971" w:rsidRDefault="00122E7E" w:rsidP="00F229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97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122E7E" w:rsidRPr="00F22971" w14:paraId="4DD916BA" w14:textId="77777777" w:rsidTr="00122E7E">
        <w:tc>
          <w:tcPr>
            <w:tcW w:w="4605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E6E6E6"/>
          </w:tcPr>
          <w:p w14:paraId="2888C86D" w14:textId="77777777" w:rsidR="00122E7E" w:rsidRPr="00F22971" w:rsidRDefault="00122E7E" w:rsidP="00F229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97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27DC41B" w14:textId="77777777" w:rsidR="00122E7E" w:rsidRPr="00F22971" w:rsidRDefault="00122E7E" w:rsidP="00F229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97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Група аутора :Методика  физичке културе, Београд</w:t>
            </w:r>
          </w:p>
        </w:tc>
      </w:tr>
    </w:tbl>
    <w:p w14:paraId="7266B962" w14:textId="1E03D327" w:rsidR="00044BDD" w:rsidRDefault="00044BDD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tbl>
      <w:tblPr>
        <w:tblW w:w="14898" w:type="dxa"/>
        <w:tblLayout w:type="fixed"/>
        <w:tblLook w:val="01E0" w:firstRow="1" w:lastRow="1" w:firstColumn="1" w:lastColumn="1" w:noHBand="0" w:noVBand="0"/>
      </w:tblPr>
      <w:tblGrid>
        <w:gridCol w:w="641"/>
        <w:gridCol w:w="80"/>
        <w:gridCol w:w="213"/>
        <w:gridCol w:w="2187"/>
        <w:gridCol w:w="59"/>
        <w:gridCol w:w="1340"/>
        <w:gridCol w:w="375"/>
        <w:gridCol w:w="200"/>
        <w:gridCol w:w="863"/>
        <w:gridCol w:w="11"/>
        <w:gridCol w:w="76"/>
        <w:gridCol w:w="90"/>
        <w:gridCol w:w="237"/>
        <w:gridCol w:w="652"/>
        <w:gridCol w:w="697"/>
        <w:gridCol w:w="192"/>
        <w:gridCol w:w="132"/>
        <w:gridCol w:w="399"/>
        <w:gridCol w:w="435"/>
        <w:gridCol w:w="630"/>
        <w:gridCol w:w="1598"/>
        <w:gridCol w:w="96"/>
        <w:gridCol w:w="50"/>
        <w:gridCol w:w="26"/>
        <w:gridCol w:w="447"/>
        <w:gridCol w:w="625"/>
        <w:gridCol w:w="34"/>
        <w:gridCol w:w="1032"/>
        <w:gridCol w:w="1245"/>
        <w:gridCol w:w="236"/>
      </w:tblGrid>
      <w:tr w:rsidR="006045E0" w:rsidRPr="006045E0" w14:paraId="5A115AD6" w14:textId="77777777" w:rsidTr="006045E0">
        <w:tc>
          <w:tcPr>
            <w:tcW w:w="641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A35EFDC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480" w:type="dxa"/>
            <w:gridSpan w:val="3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23FB061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2837" w:type="dxa"/>
            <w:gridSpan w:val="5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05E2A78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940" w:type="dxa"/>
            <w:gridSpan w:val="21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278FFE09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6045E0" w:rsidRPr="006045E0" w14:paraId="6AB43B31" w14:textId="77777777" w:rsidTr="006045E0">
        <w:tc>
          <w:tcPr>
            <w:tcW w:w="641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6AD17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B3408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7" w:type="dxa"/>
            <w:gridSpan w:val="5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7E73B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BFE917D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0200DBA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8BB5D95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Утврђивање и</w:t>
            </w:r>
          </w:p>
          <w:p w14:paraId="3701DBC5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Увежбавање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D58E8B6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Обрада и</w:t>
            </w:r>
          </w:p>
          <w:p w14:paraId="36E46748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Увежбавање</w:t>
            </w:r>
          </w:p>
        </w:tc>
        <w:tc>
          <w:tcPr>
            <w:tcW w:w="1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35B14D6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83B543A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671AD98F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0C192E66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3D15C4AA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наст.</w:t>
            </w:r>
          </w:p>
          <w:p w14:paraId="07267DC9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6045E0" w:rsidRPr="006045E0" w14:paraId="59B6F8B2" w14:textId="77777777" w:rsidTr="006045E0">
        <w:trPr>
          <w:trHeight w:val="532"/>
        </w:trPr>
        <w:tc>
          <w:tcPr>
            <w:tcW w:w="641" w:type="dxa"/>
            <w:vMerge w:val="restar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1F4FC954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2EB5F06" w14:textId="77777777" w:rsidR="006045E0" w:rsidRPr="006045E0" w:rsidRDefault="006045E0" w:rsidP="00CC5C41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Атлетика</w:t>
            </w:r>
          </w:p>
        </w:tc>
        <w:tc>
          <w:tcPr>
            <w:tcW w:w="28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95C45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Допринос задовољењу основних психофизичких, социјалних потрба ученика</w:t>
            </w:r>
          </w:p>
          <w:p w14:paraId="3E459CE8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Развијање и усвршавање моторичкох способности умења и навика</w:t>
            </w:r>
          </w:p>
          <w:p w14:paraId="0FA141F5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Очување и унапређивање здравља</w:t>
            </w:r>
          </w:p>
          <w:p w14:paraId="386C0708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Оспособљавање за самостално, групно вежбање у слободно време</w:t>
            </w:r>
          </w:p>
          <w:p w14:paraId="23568C22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Формирање позитивног односа према физичким активностима</w:t>
            </w:r>
          </w:p>
        </w:tc>
        <w:tc>
          <w:tcPr>
            <w:tcW w:w="10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AC01B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897CA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3DAE7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1A471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E3254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DB1F4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7CE0DE24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5E0" w:rsidRPr="006045E0" w14:paraId="247C74B5" w14:textId="77777777" w:rsidTr="006045E0">
        <w:trPr>
          <w:trHeight w:val="550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5B6FBAF9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6864DB64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0416B9D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14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8CA292B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39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E9A4D3C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7091CD43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6045E0" w:rsidRPr="006045E0" w14:paraId="5A1A5D5C" w14:textId="77777777" w:rsidTr="006045E0">
        <w:trPr>
          <w:trHeight w:val="784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559616D9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79F76D87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1C70F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Науче да поштују одређена правила спорске културе</w:t>
            </w:r>
          </w:p>
          <w:p w14:paraId="24AE5D66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Упознају терминологију техника трчања, скокова и бацања кугле</w:t>
            </w:r>
          </w:p>
          <w:p w14:paraId="5041C874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Бити способан да самостално обавња и прати рад свог организма на физички напор</w:t>
            </w:r>
          </w:p>
        </w:tc>
        <w:tc>
          <w:tcPr>
            <w:tcW w:w="14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3DF0A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индивидуални</w:t>
            </w:r>
          </w:p>
        </w:tc>
        <w:tc>
          <w:tcPr>
            <w:tcW w:w="39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02E64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дијалошка</w:t>
            </w:r>
          </w:p>
          <w:p w14:paraId="79808F29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демонстрација</w:t>
            </w:r>
          </w:p>
          <w:p w14:paraId="54011A1E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практично вежбање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953E569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Септембар</w:t>
            </w:r>
          </w:p>
          <w:p w14:paraId="3294D84B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Октобар</w:t>
            </w:r>
          </w:p>
          <w:p w14:paraId="133A8559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Мај</w:t>
            </w:r>
          </w:p>
          <w:p w14:paraId="471A617A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јун</w:t>
            </w:r>
          </w:p>
        </w:tc>
      </w:tr>
      <w:tr w:rsidR="006045E0" w:rsidRPr="006045E0" w14:paraId="7B8517E9" w14:textId="77777777" w:rsidTr="006045E0">
        <w:trPr>
          <w:trHeight w:val="550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407C7CAC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02C79BB2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EAC9A89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4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EB14D50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645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72EFFB35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6045E0" w:rsidRPr="006045E0" w14:paraId="67187E62" w14:textId="77777777" w:rsidTr="006045E0">
        <w:trPr>
          <w:trHeight w:val="784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3BF348FF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7F442225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gridSpan w:val="3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3DED887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кугле</w:t>
            </w:r>
          </w:p>
          <w:p w14:paraId="4725B33F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штоперица</w:t>
            </w:r>
          </w:p>
          <w:p w14:paraId="0C5A49A3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метар</w:t>
            </w:r>
          </w:p>
          <w:p w14:paraId="7EC7AC35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струњаче</w:t>
            </w:r>
          </w:p>
          <w:p w14:paraId="4D265DB9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сталак, ластих</w:t>
            </w:r>
          </w:p>
        </w:tc>
        <w:tc>
          <w:tcPr>
            <w:tcW w:w="3549" w:type="dxa"/>
            <w:gridSpan w:val="11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3E64E69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  <w:p w14:paraId="455AE192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биологија</w:t>
            </w:r>
          </w:p>
          <w:p w14:paraId="4A8C6632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хигијена</w:t>
            </w:r>
          </w:p>
          <w:p w14:paraId="073962EF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психологија</w:t>
            </w:r>
          </w:p>
        </w:tc>
        <w:tc>
          <w:tcPr>
            <w:tcW w:w="6454" w:type="dxa"/>
            <w:gridSpan w:val="1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3F952B56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праћење остварености исхода</w:t>
            </w:r>
          </w:p>
          <w:p w14:paraId="58AC6B24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извештаји о извршеним мерењима</w:t>
            </w:r>
          </w:p>
          <w:p w14:paraId="6997294E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тестови практичних вештина</w:t>
            </w:r>
          </w:p>
        </w:tc>
      </w:tr>
      <w:tr w:rsidR="006045E0" w:rsidRPr="006045E0" w14:paraId="4F5FD2FF" w14:textId="77777777" w:rsidTr="006045E0">
        <w:tc>
          <w:tcPr>
            <w:tcW w:w="641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1B568C4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480" w:type="dxa"/>
            <w:gridSpan w:val="3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7810803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2837" w:type="dxa"/>
            <w:gridSpan w:val="5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C1D28A4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704" w:type="dxa"/>
            <w:gridSpan w:val="20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15ACF558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  <w:tc>
          <w:tcPr>
            <w:tcW w:w="236" w:type="dxa"/>
          </w:tcPr>
          <w:p w14:paraId="274CFBAD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5E0" w:rsidRPr="006045E0" w14:paraId="3D3B4DD1" w14:textId="77777777" w:rsidTr="006045E0">
        <w:tc>
          <w:tcPr>
            <w:tcW w:w="641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E4E7D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5E0AF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7" w:type="dxa"/>
            <w:gridSpan w:val="5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97A29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AA02F8B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E4CA743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DB97EEC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Утврђивање и</w:t>
            </w:r>
          </w:p>
          <w:p w14:paraId="4046E572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Увежбавање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ADD2BB7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Обрада и</w:t>
            </w:r>
          </w:p>
          <w:p w14:paraId="11E2FB80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Увежбавање</w:t>
            </w:r>
          </w:p>
        </w:tc>
        <w:tc>
          <w:tcPr>
            <w:tcW w:w="1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BD72641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7E373C4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0BDCEC1D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355ADA12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796CAD97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наст.</w:t>
            </w:r>
          </w:p>
          <w:p w14:paraId="594C7DE1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  <w:tc>
          <w:tcPr>
            <w:tcW w:w="236" w:type="dxa"/>
          </w:tcPr>
          <w:p w14:paraId="6685FCAC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5E0" w:rsidRPr="006045E0" w14:paraId="484B7D8F" w14:textId="77777777" w:rsidTr="006045E0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27252404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6E3862B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спортска гимнастика</w:t>
            </w:r>
          </w:p>
        </w:tc>
        <w:tc>
          <w:tcPr>
            <w:tcW w:w="28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EFBDB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Допринос задовољењу основних психофизичких, социјалних потрба ученика</w:t>
            </w:r>
          </w:p>
          <w:p w14:paraId="7B30F166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Развијање и усвршавање моторичкох способности умења и навика</w:t>
            </w:r>
          </w:p>
          <w:p w14:paraId="1FA9C52D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 xml:space="preserve">Очување и </w:t>
            </w:r>
            <w:r w:rsidRPr="006045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унапређивање здравља</w:t>
            </w:r>
          </w:p>
          <w:p w14:paraId="4EFE1136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Оспособљавање за самостално, групно вежбање у слободно време</w:t>
            </w:r>
          </w:p>
          <w:p w14:paraId="03E7117F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Формирање позитивног односа према физичким активностима</w:t>
            </w:r>
          </w:p>
        </w:tc>
        <w:tc>
          <w:tcPr>
            <w:tcW w:w="10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6F68C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D48A8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908CE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3B461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BDC82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736F3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3C33EC4F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14:paraId="2EFD58FC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5E0" w:rsidRPr="006045E0" w14:paraId="46378612" w14:textId="77777777" w:rsidTr="006045E0">
        <w:trPr>
          <w:trHeight w:val="550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131CB1C4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4EDC655F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829DE0D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3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938922E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32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A4CD97D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9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41403DBE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  <w:tc>
          <w:tcPr>
            <w:tcW w:w="236" w:type="dxa"/>
          </w:tcPr>
          <w:p w14:paraId="588D77BD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5E0" w:rsidRPr="006045E0" w14:paraId="63E04C98" w14:textId="77777777" w:rsidTr="006045E0">
        <w:trPr>
          <w:trHeight w:val="784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5B1F3668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577713C3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E13D5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Савладавање техника прескока , основних техника колута, премета,упора</w:t>
            </w:r>
          </w:p>
          <w:p w14:paraId="7E8B8CBF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Бити ,способан да кроз покрет изрази своје емоције, искуства, осећај за лепо и креативност</w:t>
            </w:r>
          </w:p>
          <w:p w14:paraId="4AA36855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Савладавање вежбе на справама,упознати се са мерама безбедности приликом вежбања и развити способност помагања другим особама у току вежбања</w:t>
            </w:r>
          </w:p>
          <w:p w14:paraId="79E662E9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D8347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индивидуални</w:t>
            </w:r>
          </w:p>
        </w:tc>
        <w:tc>
          <w:tcPr>
            <w:tcW w:w="32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1ED60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дијалошка</w:t>
            </w:r>
          </w:p>
          <w:p w14:paraId="1C0C204B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демонстрација</w:t>
            </w:r>
          </w:p>
          <w:p w14:paraId="183F9B5E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практично вежбање</w:t>
            </w:r>
          </w:p>
        </w:tc>
        <w:tc>
          <w:tcPr>
            <w:tcW w:w="29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B381F84" w14:textId="77777777" w:rsidR="006045E0" w:rsidRPr="006045E0" w:rsidRDefault="006045E0" w:rsidP="00CC5C41">
            <w:pPr>
              <w:widowControl w:val="0"/>
              <w:numPr>
                <w:ilvl w:val="0"/>
                <w:numId w:val="50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децембар</w:t>
            </w:r>
          </w:p>
          <w:p w14:paraId="131DF7E7" w14:textId="77777777" w:rsidR="006045E0" w:rsidRPr="006045E0" w:rsidRDefault="006045E0" w:rsidP="00CC5C41">
            <w:pPr>
              <w:widowControl w:val="0"/>
              <w:numPr>
                <w:ilvl w:val="0"/>
                <w:numId w:val="5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јануар</w:t>
            </w:r>
          </w:p>
          <w:p w14:paraId="7FBC1070" w14:textId="77777777" w:rsidR="006045E0" w:rsidRPr="006045E0" w:rsidRDefault="006045E0" w:rsidP="00CC5C41">
            <w:pPr>
              <w:widowControl w:val="0"/>
              <w:numPr>
                <w:ilvl w:val="0"/>
                <w:numId w:val="5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фебруар</w:t>
            </w:r>
          </w:p>
          <w:p w14:paraId="6CCF8961" w14:textId="77777777" w:rsidR="006045E0" w:rsidRPr="006045E0" w:rsidRDefault="006045E0" w:rsidP="00CC5C41">
            <w:pPr>
              <w:widowControl w:val="0"/>
              <w:numPr>
                <w:ilvl w:val="0"/>
                <w:numId w:val="5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36" w:type="dxa"/>
          </w:tcPr>
          <w:p w14:paraId="70D62F45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5E0" w:rsidRPr="006045E0" w14:paraId="5DC5C2DF" w14:textId="77777777" w:rsidTr="006045E0">
        <w:trPr>
          <w:trHeight w:val="550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2EE75E07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7D0F0137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3AE908B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24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AEBFE30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621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6A833B2C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  <w:tc>
          <w:tcPr>
            <w:tcW w:w="236" w:type="dxa"/>
          </w:tcPr>
          <w:p w14:paraId="4781E89E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5E0" w:rsidRPr="006045E0" w14:paraId="0A94EA91" w14:textId="77777777" w:rsidTr="006045E0">
        <w:trPr>
          <w:trHeight w:val="784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06D1DE2D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3C450CCF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gridSpan w:val="5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0093E56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струњаче</w:t>
            </w:r>
          </w:p>
          <w:p w14:paraId="3DA93A9D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двовисински разбој</w:t>
            </w:r>
          </w:p>
          <w:p w14:paraId="203A7CEB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паралелни разбој</w:t>
            </w:r>
          </w:p>
          <w:p w14:paraId="7ED6FBB7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кругови</w:t>
            </w:r>
          </w:p>
          <w:p w14:paraId="18838C1A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греда</w:t>
            </w:r>
          </w:p>
          <w:p w14:paraId="09A27539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вратило</w:t>
            </w:r>
          </w:p>
        </w:tc>
        <w:tc>
          <w:tcPr>
            <w:tcW w:w="2486" w:type="dxa"/>
            <w:gridSpan w:val="9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877D2E4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физика</w:t>
            </w:r>
          </w:p>
          <w:p w14:paraId="67E23DBB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биологија</w:t>
            </w:r>
          </w:p>
          <w:p w14:paraId="6D672505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хигијена</w:t>
            </w:r>
          </w:p>
          <w:p w14:paraId="290414D9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музичка уметност</w:t>
            </w:r>
          </w:p>
          <w:p w14:paraId="1CA08F31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психологија</w:t>
            </w:r>
          </w:p>
        </w:tc>
        <w:tc>
          <w:tcPr>
            <w:tcW w:w="6218" w:type="dxa"/>
            <w:gridSpan w:val="11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56A213C8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праћење остварености исхода</w:t>
            </w:r>
          </w:p>
          <w:p w14:paraId="22DDB65A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извештаји о извршеним мерењима</w:t>
            </w:r>
          </w:p>
          <w:p w14:paraId="2EA9543E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тестови практичних вештина</w:t>
            </w:r>
          </w:p>
        </w:tc>
        <w:tc>
          <w:tcPr>
            <w:tcW w:w="236" w:type="dxa"/>
          </w:tcPr>
          <w:p w14:paraId="3111952F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5E0" w:rsidRPr="006045E0" w14:paraId="45712D9C" w14:textId="77777777" w:rsidTr="006045E0">
        <w:tc>
          <w:tcPr>
            <w:tcW w:w="721" w:type="dxa"/>
            <w:gridSpan w:val="2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DF782E3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Бр.</w:t>
            </w:r>
          </w:p>
        </w:tc>
        <w:tc>
          <w:tcPr>
            <w:tcW w:w="2400" w:type="dxa"/>
            <w:gridSpan w:val="2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B64F982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2837" w:type="dxa"/>
            <w:gridSpan w:val="5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BC4CF2A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704" w:type="dxa"/>
            <w:gridSpan w:val="20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684C3720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  <w:tc>
          <w:tcPr>
            <w:tcW w:w="236" w:type="dxa"/>
          </w:tcPr>
          <w:p w14:paraId="4EEBC1A8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5E0" w:rsidRPr="006045E0" w14:paraId="5E756DEA" w14:textId="77777777" w:rsidTr="006045E0">
        <w:tc>
          <w:tcPr>
            <w:tcW w:w="721" w:type="dxa"/>
            <w:gridSpan w:val="2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FA2E0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81FC1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7" w:type="dxa"/>
            <w:gridSpan w:val="5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6E151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82EAEBB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1F1F3C2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A211951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Утврђивање и</w:t>
            </w:r>
          </w:p>
          <w:p w14:paraId="22D508FA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Увежбавање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1C6336A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Обрада и</w:t>
            </w:r>
          </w:p>
          <w:p w14:paraId="0BAF461F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Увежбавање</w:t>
            </w:r>
          </w:p>
        </w:tc>
        <w:tc>
          <w:tcPr>
            <w:tcW w:w="1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E21DA38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3BD70B5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2599ABD8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13623A04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3A5855F0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наст.</w:t>
            </w:r>
          </w:p>
          <w:p w14:paraId="69E5B1A6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  <w:tc>
          <w:tcPr>
            <w:tcW w:w="236" w:type="dxa"/>
          </w:tcPr>
          <w:p w14:paraId="2BDD28DD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5E0" w:rsidRPr="006045E0" w14:paraId="21265977" w14:textId="77777777" w:rsidTr="006045E0">
        <w:trPr>
          <w:trHeight w:val="784"/>
        </w:trPr>
        <w:tc>
          <w:tcPr>
            <w:tcW w:w="721" w:type="dxa"/>
            <w:gridSpan w:val="2"/>
            <w:vMerge w:val="restar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5A069CB9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AB74291" w14:textId="77777777" w:rsidR="006045E0" w:rsidRPr="006045E0" w:rsidRDefault="006045E0" w:rsidP="006045E0">
            <w:pPr>
              <w:widowControl w:val="0"/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Физичко  образовање</w:t>
            </w:r>
          </w:p>
        </w:tc>
        <w:tc>
          <w:tcPr>
            <w:tcW w:w="28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19AF3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Допринос задовољењу основних психофизичких, социјалних потрба ученика</w:t>
            </w:r>
          </w:p>
          <w:p w14:paraId="4E225A28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Развијање и усвршавање моторичкох способности умења и навика</w:t>
            </w:r>
          </w:p>
          <w:p w14:paraId="16E9905E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Очување и унапређивање здравља</w:t>
            </w:r>
          </w:p>
          <w:p w14:paraId="195425D7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Оспособљавање за самостално, групно вежбање у слободно време</w:t>
            </w:r>
          </w:p>
          <w:p w14:paraId="4C3C6BB7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Формирање позитивног односа према физичким активностима</w:t>
            </w:r>
          </w:p>
        </w:tc>
        <w:tc>
          <w:tcPr>
            <w:tcW w:w="10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D37AD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DCCC7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5BB78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5C7E1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1E20D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9C200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1D543319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14:paraId="4239094B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5E0" w:rsidRPr="006045E0" w14:paraId="7DCFDED6" w14:textId="77777777" w:rsidTr="006045E0">
        <w:trPr>
          <w:trHeight w:val="550"/>
        </w:trPr>
        <w:tc>
          <w:tcPr>
            <w:tcW w:w="721" w:type="dxa"/>
            <w:gridSpan w:val="2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5742EE30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3DB89DF9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E9140EE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92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574E4BE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4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07837A7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33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1EFBA0FE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  <w:tc>
          <w:tcPr>
            <w:tcW w:w="236" w:type="dxa"/>
          </w:tcPr>
          <w:p w14:paraId="365BE0E7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5E0" w:rsidRPr="006045E0" w14:paraId="43311C74" w14:textId="77777777" w:rsidTr="006045E0">
        <w:trPr>
          <w:trHeight w:val="784"/>
        </w:trPr>
        <w:tc>
          <w:tcPr>
            <w:tcW w:w="721" w:type="dxa"/>
            <w:gridSpan w:val="2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2AA4A2E4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0909D514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02858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Савладавање основних техника игре и правила</w:t>
            </w:r>
          </w:p>
          <w:p w14:paraId="0D58AE22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Основна начела загревања</w:t>
            </w:r>
          </w:p>
          <w:p w14:paraId="1E1D12FD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Научити правила игре</w:t>
            </w:r>
          </w:p>
          <w:p w14:paraId="5C6E3612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Створити осећај за спортску културу (fer</w:t>
            </w:r>
            <w:r w:rsidRPr="006045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play, културу навијања)</w:t>
            </w:r>
          </w:p>
        </w:tc>
        <w:tc>
          <w:tcPr>
            <w:tcW w:w="292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D394B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Тандем</w:t>
            </w:r>
          </w:p>
          <w:p w14:paraId="7B2BA32C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Колективни</w:t>
            </w:r>
          </w:p>
          <w:p w14:paraId="541FC046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Рад у групи</w:t>
            </w:r>
          </w:p>
          <w:p w14:paraId="61202FD8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Фронтални</w:t>
            </w:r>
          </w:p>
          <w:p w14:paraId="2AD85952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индивидуални</w:t>
            </w:r>
          </w:p>
        </w:tc>
        <w:tc>
          <w:tcPr>
            <w:tcW w:w="24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76F30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дијалошка</w:t>
            </w:r>
          </w:p>
          <w:p w14:paraId="71A15A74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демонстрација</w:t>
            </w:r>
          </w:p>
          <w:p w14:paraId="5618020F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практично вежбање</w:t>
            </w:r>
          </w:p>
        </w:tc>
        <w:tc>
          <w:tcPr>
            <w:tcW w:w="33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213E545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новембар</w:t>
            </w:r>
          </w:p>
          <w:p w14:paraId="004F7085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април</w:t>
            </w:r>
          </w:p>
        </w:tc>
        <w:tc>
          <w:tcPr>
            <w:tcW w:w="236" w:type="dxa"/>
          </w:tcPr>
          <w:p w14:paraId="029C59E3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5E0" w:rsidRPr="006045E0" w14:paraId="75867687" w14:textId="77777777" w:rsidTr="006045E0">
        <w:trPr>
          <w:trHeight w:val="550"/>
        </w:trPr>
        <w:tc>
          <w:tcPr>
            <w:tcW w:w="721" w:type="dxa"/>
            <w:gridSpan w:val="2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4E1D5ED3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57CBB69E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D29AFCE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292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34A349A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7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50D0A55A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  <w:tc>
          <w:tcPr>
            <w:tcW w:w="236" w:type="dxa"/>
          </w:tcPr>
          <w:p w14:paraId="6F644A62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5E0" w:rsidRPr="006045E0" w14:paraId="46BEB343" w14:textId="77777777" w:rsidTr="006045E0">
        <w:trPr>
          <w:trHeight w:val="784"/>
        </w:trPr>
        <w:tc>
          <w:tcPr>
            <w:tcW w:w="721" w:type="dxa"/>
            <w:gridSpan w:val="2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427E0CA8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78B86D5B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gridSpan w:val="5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6484494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 xml:space="preserve">  лопте</w:t>
            </w:r>
          </w:p>
          <w:p w14:paraId="2D7BB9CF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мрежа.кошеви.голови</w:t>
            </w:r>
          </w:p>
          <w:p w14:paraId="7E93FE15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сталак и држач</w:t>
            </w:r>
          </w:p>
          <w:p w14:paraId="0E875B33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пиштаљка</w:t>
            </w:r>
          </w:p>
        </w:tc>
        <w:tc>
          <w:tcPr>
            <w:tcW w:w="2921" w:type="dxa"/>
            <w:gridSpan w:val="10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9C278D5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  <w:p w14:paraId="34A28442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биологија</w:t>
            </w:r>
          </w:p>
          <w:p w14:paraId="59B89BA3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хигијена</w:t>
            </w:r>
          </w:p>
          <w:p w14:paraId="1A3796E1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психологија</w:t>
            </w:r>
          </w:p>
        </w:tc>
        <w:tc>
          <w:tcPr>
            <w:tcW w:w="5783" w:type="dxa"/>
            <w:gridSpan w:val="10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61A40755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праћење остварених исхода</w:t>
            </w:r>
          </w:p>
          <w:p w14:paraId="6CBA40A9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извештаји о извршеним мерењима и оценама добијених тим мерењима</w:t>
            </w:r>
          </w:p>
        </w:tc>
        <w:tc>
          <w:tcPr>
            <w:tcW w:w="236" w:type="dxa"/>
          </w:tcPr>
          <w:p w14:paraId="404F8C1B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5E0" w:rsidRPr="006045E0" w14:paraId="2578B3CD" w14:textId="77777777" w:rsidTr="006045E0">
        <w:tc>
          <w:tcPr>
            <w:tcW w:w="934" w:type="dxa"/>
            <w:gridSpan w:val="3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CEFE7CF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187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A9CBB34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2837" w:type="dxa"/>
            <w:gridSpan w:val="5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9C68CEA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704" w:type="dxa"/>
            <w:gridSpan w:val="20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4118AA60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  <w:tc>
          <w:tcPr>
            <w:tcW w:w="236" w:type="dxa"/>
          </w:tcPr>
          <w:p w14:paraId="6A4CF5A5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5E0" w:rsidRPr="006045E0" w14:paraId="159EA610" w14:textId="77777777" w:rsidTr="006045E0">
        <w:tc>
          <w:tcPr>
            <w:tcW w:w="934" w:type="dxa"/>
            <w:gridSpan w:val="3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698CA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87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44A5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7" w:type="dxa"/>
            <w:gridSpan w:val="5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61774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0BE88BF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890C56E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4F2CFBA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Утврђивање и</w:t>
            </w:r>
          </w:p>
          <w:p w14:paraId="7217BFF9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Увежбавање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42CB682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Обрада и</w:t>
            </w:r>
          </w:p>
          <w:p w14:paraId="1262673B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Увежбавање</w:t>
            </w:r>
          </w:p>
        </w:tc>
        <w:tc>
          <w:tcPr>
            <w:tcW w:w="1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41EF947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34E1780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35E842E5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2A5B2A47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0671AC87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наст.</w:t>
            </w:r>
          </w:p>
          <w:p w14:paraId="51F47C80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  <w:tc>
          <w:tcPr>
            <w:tcW w:w="236" w:type="dxa"/>
          </w:tcPr>
          <w:p w14:paraId="2B5922F4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5E0" w:rsidRPr="006045E0" w14:paraId="2E6A1148" w14:textId="77777777" w:rsidTr="006045E0">
        <w:trPr>
          <w:trHeight w:val="784"/>
        </w:trPr>
        <w:tc>
          <w:tcPr>
            <w:tcW w:w="934" w:type="dxa"/>
            <w:gridSpan w:val="3"/>
            <w:vMerge w:val="restar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025568DE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8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21A4B0D7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Физичке способности</w:t>
            </w:r>
          </w:p>
          <w:p w14:paraId="4620F7AE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Кондициона припрема ученика и тестирање</w:t>
            </w:r>
          </w:p>
        </w:tc>
        <w:tc>
          <w:tcPr>
            <w:tcW w:w="28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ABB4E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Допринос задовољењу основних психофизичких, социјалних потрба ученика</w:t>
            </w:r>
          </w:p>
          <w:p w14:paraId="71808B28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Развијање и усвршавање моторичкох способности умења и навика(општа физичка припрема)</w:t>
            </w:r>
          </w:p>
          <w:p w14:paraId="78C30FE8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 xml:space="preserve">Оспособљавање за </w:t>
            </w:r>
            <w:r w:rsidRPr="006045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самостално, групно вежбање у слободно време</w:t>
            </w:r>
          </w:p>
          <w:p w14:paraId="6E463BFA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Формирање позитивног односа према физичким активностима</w:t>
            </w:r>
          </w:p>
        </w:tc>
        <w:tc>
          <w:tcPr>
            <w:tcW w:w="10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7DA09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45A9E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546F4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FB351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EF880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02AAE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0C92296F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14:paraId="5E4C4118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5E0" w:rsidRPr="006045E0" w14:paraId="7ACDE527" w14:textId="77777777" w:rsidTr="006045E0">
        <w:trPr>
          <w:trHeight w:val="550"/>
        </w:trPr>
        <w:tc>
          <w:tcPr>
            <w:tcW w:w="934" w:type="dxa"/>
            <w:gridSpan w:val="3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3625CFA6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639BDAA2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D1F760E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16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B00E4EE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32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C5B6364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34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7900C093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  <w:tc>
          <w:tcPr>
            <w:tcW w:w="236" w:type="dxa"/>
          </w:tcPr>
          <w:p w14:paraId="2CE8D205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5E0" w:rsidRPr="006045E0" w14:paraId="7F07C10A" w14:textId="77777777" w:rsidTr="006045E0">
        <w:trPr>
          <w:trHeight w:val="784"/>
        </w:trPr>
        <w:tc>
          <w:tcPr>
            <w:tcW w:w="934" w:type="dxa"/>
            <w:gridSpan w:val="3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47DCF31E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026799BF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1F1AD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Познавати основну терминологију физичке културе</w:t>
            </w:r>
          </w:p>
          <w:p w14:paraId="23216A05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Упознавање са сврхом и циљем физичке културе</w:t>
            </w:r>
          </w:p>
          <w:p w14:paraId="53ED0913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Развијати и одржавати антропмоторијске способности</w:t>
            </w:r>
          </w:p>
          <w:p w14:paraId="4781EDC7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Знати своје и туђе вредности тј мерења</w:t>
            </w:r>
          </w:p>
        </w:tc>
        <w:tc>
          <w:tcPr>
            <w:tcW w:w="16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BB6E5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Индивидуални</w:t>
            </w:r>
          </w:p>
          <w:p w14:paraId="30F45399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колективни</w:t>
            </w:r>
          </w:p>
        </w:tc>
        <w:tc>
          <w:tcPr>
            <w:tcW w:w="32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7D758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дијалошка</w:t>
            </w:r>
          </w:p>
          <w:p w14:paraId="014D1EBE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демонстрација</w:t>
            </w:r>
          </w:p>
          <w:p w14:paraId="06A1155A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практично вежбање</w:t>
            </w:r>
          </w:p>
        </w:tc>
        <w:tc>
          <w:tcPr>
            <w:tcW w:w="34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CBCC542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Септембар</w:t>
            </w:r>
          </w:p>
          <w:p w14:paraId="20E856B8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Октобар</w:t>
            </w:r>
          </w:p>
          <w:p w14:paraId="0C538E10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јун</w:t>
            </w:r>
          </w:p>
        </w:tc>
        <w:tc>
          <w:tcPr>
            <w:tcW w:w="236" w:type="dxa"/>
          </w:tcPr>
          <w:p w14:paraId="7C7DBEA5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5E0" w:rsidRPr="006045E0" w14:paraId="71957994" w14:textId="77777777" w:rsidTr="006045E0">
        <w:trPr>
          <w:trHeight w:val="550"/>
        </w:trPr>
        <w:tc>
          <w:tcPr>
            <w:tcW w:w="934" w:type="dxa"/>
            <w:gridSpan w:val="3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67859BA2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0BB09190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FCCF085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29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433E26D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661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15824DB6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  <w:tc>
          <w:tcPr>
            <w:tcW w:w="236" w:type="dxa"/>
          </w:tcPr>
          <w:p w14:paraId="42EBF7FD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5E0" w:rsidRPr="006045E0" w14:paraId="165C8296" w14:textId="77777777" w:rsidTr="006045E0">
        <w:trPr>
          <w:trHeight w:val="784"/>
        </w:trPr>
        <w:tc>
          <w:tcPr>
            <w:tcW w:w="934" w:type="dxa"/>
            <w:gridSpan w:val="3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0E660659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7B0E473D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  <w:gridSpan w:val="4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DCFF73A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вага</w:t>
            </w:r>
          </w:p>
          <w:p w14:paraId="5E4C66E0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метар</w:t>
            </w:r>
          </w:p>
          <w:p w14:paraId="3413947D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медицинске лопте-медицинке</w:t>
            </w:r>
          </w:p>
          <w:p w14:paraId="6E345593" w14:textId="0C2A6A02" w:rsid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штоперица</w:t>
            </w:r>
          </w:p>
          <w:p w14:paraId="52317B9C" w14:textId="5B3ED25B" w:rsidR="006045E0" w:rsidRDefault="006045E0" w:rsidP="006045E0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18D55D" w14:textId="7C0DEAFF" w:rsidR="006045E0" w:rsidRDefault="006045E0" w:rsidP="006045E0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FD4640" w14:textId="603AB38A" w:rsidR="006045E0" w:rsidRDefault="006045E0" w:rsidP="006045E0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069CAF" w14:textId="4D94B82B" w:rsidR="006045E0" w:rsidRDefault="006045E0" w:rsidP="006045E0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6A2C60" w14:textId="20A62B75" w:rsidR="006045E0" w:rsidRDefault="006045E0" w:rsidP="006045E0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DDF821" w14:textId="7B0F878A" w:rsidR="006045E0" w:rsidRDefault="006045E0" w:rsidP="006045E0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CFB49E" w14:textId="38AB5BD8" w:rsidR="006045E0" w:rsidRDefault="006045E0" w:rsidP="006045E0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EF4A15" w14:textId="77777777" w:rsidR="006045E0" w:rsidRPr="006045E0" w:rsidRDefault="006045E0" w:rsidP="006045E0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C3E442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  <w:gridSpan w:val="9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E189B8F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физика</w:t>
            </w:r>
          </w:p>
          <w:p w14:paraId="51147FC9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биологија</w:t>
            </w:r>
          </w:p>
          <w:p w14:paraId="1A771CC3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хигијена</w:t>
            </w:r>
          </w:p>
          <w:p w14:paraId="6697170A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психологија</w:t>
            </w:r>
          </w:p>
        </w:tc>
        <w:tc>
          <w:tcPr>
            <w:tcW w:w="6617" w:type="dxa"/>
            <w:gridSpan w:val="1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4D5BCF4C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праћење остварености исхода</w:t>
            </w:r>
          </w:p>
          <w:p w14:paraId="562C6954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извештаји о извршеним мерењима</w:t>
            </w:r>
          </w:p>
          <w:p w14:paraId="00D1A9BD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тестови практичних вештина</w:t>
            </w:r>
          </w:p>
        </w:tc>
        <w:tc>
          <w:tcPr>
            <w:tcW w:w="236" w:type="dxa"/>
          </w:tcPr>
          <w:p w14:paraId="0669728F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5E0" w:rsidRPr="006045E0" w14:paraId="7EDA1E3E" w14:textId="77777777" w:rsidTr="006045E0">
        <w:tc>
          <w:tcPr>
            <w:tcW w:w="641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4EA28D8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Бр.</w:t>
            </w:r>
          </w:p>
        </w:tc>
        <w:tc>
          <w:tcPr>
            <w:tcW w:w="2480" w:type="dxa"/>
            <w:gridSpan w:val="3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62DB31E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2837" w:type="dxa"/>
            <w:gridSpan w:val="5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23D7F23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704" w:type="dxa"/>
            <w:gridSpan w:val="20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0C431126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  <w:tc>
          <w:tcPr>
            <w:tcW w:w="236" w:type="dxa"/>
            <w:tcBorders>
              <w:top w:val="double" w:sz="4" w:space="0" w:color="000000"/>
            </w:tcBorders>
          </w:tcPr>
          <w:p w14:paraId="03F59176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5E0" w:rsidRPr="006045E0" w14:paraId="795415DF" w14:textId="77777777" w:rsidTr="006045E0">
        <w:tc>
          <w:tcPr>
            <w:tcW w:w="641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71EED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A13FC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7" w:type="dxa"/>
            <w:gridSpan w:val="5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D72A1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7835A4A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52B8D85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2E0E97B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Утврђивање и</w:t>
            </w:r>
          </w:p>
          <w:p w14:paraId="5969D612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Увежбавање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C4647D5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Обрада и</w:t>
            </w:r>
          </w:p>
          <w:p w14:paraId="3F3E814F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Увежбавање</w:t>
            </w:r>
          </w:p>
        </w:tc>
        <w:tc>
          <w:tcPr>
            <w:tcW w:w="1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BF37FC0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778D09A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60E77457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2A6729FD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52C29677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наст.</w:t>
            </w:r>
          </w:p>
          <w:p w14:paraId="0E133EFB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  <w:tc>
          <w:tcPr>
            <w:tcW w:w="236" w:type="dxa"/>
          </w:tcPr>
          <w:p w14:paraId="1363DE4E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5E0" w:rsidRPr="006045E0" w14:paraId="651E1A9B" w14:textId="77777777" w:rsidTr="006045E0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29D80D6A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08769A8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Здравствена култура</w:t>
            </w:r>
          </w:p>
        </w:tc>
        <w:tc>
          <w:tcPr>
            <w:tcW w:w="28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D3D2E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Физичко  вежбање у функцији унапређивања здравља и превенције болести.</w:t>
            </w:r>
          </w:p>
          <w:p w14:paraId="3950DDCF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Превенција болести које настају услед неправилног вежбања и нередовне физичке активности.</w:t>
            </w:r>
          </w:p>
          <w:p w14:paraId="6E5A2EB4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Значај уравнотежене и здраве исхране</w:t>
            </w:r>
          </w:p>
        </w:tc>
        <w:tc>
          <w:tcPr>
            <w:tcW w:w="10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EADCC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E2F11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095B7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C4EBF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5B0E2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F8A1F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40228DB2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14:paraId="08A2B59E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5E0" w:rsidRPr="006045E0" w14:paraId="0C8669CE" w14:textId="77777777" w:rsidTr="006045E0">
        <w:trPr>
          <w:trHeight w:val="550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4EEF8C97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56F1665A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5F08150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4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69D7BC7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32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2A27775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9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7DCD8836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  <w:tc>
          <w:tcPr>
            <w:tcW w:w="236" w:type="dxa"/>
          </w:tcPr>
          <w:p w14:paraId="50EF6F1C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5E0" w:rsidRPr="006045E0" w14:paraId="709C35F9" w14:textId="77777777" w:rsidTr="009E778C">
        <w:trPr>
          <w:trHeight w:val="784"/>
        </w:trPr>
        <w:tc>
          <w:tcPr>
            <w:tcW w:w="318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5952ED7C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D8BDB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Упознавање са значајем здравственог васпитања кроз физичко васпитање</w:t>
            </w:r>
          </w:p>
          <w:p w14:paraId="4E9B3A48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Упознавање са сврхом и циљем здравствене културе</w:t>
            </w:r>
          </w:p>
          <w:p w14:paraId="43A85A9E" w14:textId="77777777" w:rsid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Знати  основе прве помоћи</w:t>
            </w:r>
          </w:p>
          <w:p w14:paraId="74F41A8D" w14:textId="77777777" w:rsidR="006045E0" w:rsidRDefault="006045E0" w:rsidP="006045E0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9F9CA3" w14:textId="77777777" w:rsidR="006045E0" w:rsidRDefault="006045E0" w:rsidP="006045E0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17C14F" w14:textId="765BB79B" w:rsidR="006045E0" w:rsidRPr="006045E0" w:rsidRDefault="006045E0" w:rsidP="006045E0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FD5C9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Индивидуални</w:t>
            </w:r>
          </w:p>
          <w:p w14:paraId="0D992A95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колективни</w:t>
            </w:r>
          </w:p>
        </w:tc>
        <w:tc>
          <w:tcPr>
            <w:tcW w:w="34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35033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дијалошка</w:t>
            </w:r>
          </w:p>
          <w:p w14:paraId="4228859A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демонстрација</w:t>
            </w:r>
          </w:p>
          <w:p w14:paraId="279A2CF4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практично вежбање</w:t>
            </w:r>
          </w:p>
        </w:tc>
        <w:tc>
          <w:tcPr>
            <w:tcW w:w="369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0BB5578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Септембар</w:t>
            </w:r>
          </w:p>
          <w:p w14:paraId="0DCACBB7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Октобар</w:t>
            </w:r>
          </w:p>
          <w:p w14:paraId="37F5ED45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јун</w:t>
            </w:r>
          </w:p>
        </w:tc>
      </w:tr>
      <w:tr w:rsidR="006045E0" w:rsidRPr="006045E0" w14:paraId="4DC13BBF" w14:textId="77777777" w:rsidTr="009E778C">
        <w:trPr>
          <w:trHeight w:val="550"/>
        </w:trPr>
        <w:tc>
          <w:tcPr>
            <w:tcW w:w="318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33CF7D5B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A08D51D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FE49731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717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7F8934F3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6045E0" w:rsidRPr="006045E0" w14:paraId="04E65FB3" w14:textId="77777777" w:rsidTr="009E778C">
        <w:trPr>
          <w:trHeight w:val="784"/>
        </w:trPr>
        <w:tc>
          <w:tcPr>
            <w:tcW w:w="318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091DF6C4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964F335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Струњаче</w:t>
            </w:r>
          </w:p>
          <w:p w14:paraId="00D2DC13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Кутија прве помоћи</w:t>
            </w:r>
          </w:p>
          <w:p w14:paraId="345171A3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Штоперица.</w:t>
            </w:r>
          </w:p>
          <w:p w14:paraId="33813E8D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1" w:type="dxa"/>
            <w:gridSpan w:val="9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0497F61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  <w:p w14:paraId="1EA86766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биологија</w:t>
            </w:r>
          </w:p>
          <w:p w14:paraId="3D9363E6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хигијена</w:t>
            </w:r>
          </w:p>
          <w:p w14:paraId="5A6C42BC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психологија</w:t>
            </w:r>
          </w:p>
        </w:tc>
        <w:tc>
          <w:tcPr>
            <w:tcW w:w="7177" w:type="dxa"/>
            <w:gridSpan w:val="15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06491618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праћење остварености исхода</w:t>
            </w:r>
          </w:p>
          <w:p w14:paraId="29F3B152" w14:textId="77777777" w:rsidR="006045E0" w:rsidRPr="006045E0" w:rsidRDefault="006045E0" w:rsidP="00CC5C41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тестови практичних вештина</w:t>
            </w:r>
          </w:p>
        </w:tc>
      </w:tr>
    </w:tbl>
    <w:p w14:paraId="13C830C6" w14:textId="33A41A91" w:rsidR="006045E0" w:rsidRDefault="006045E0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399C0C6F" w14:textId="7C04F518" w:rsidR="003C54CA" w:rsidRDefault="003C54CA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653B8DC8" w14:textId="7C159F9B" w:rsidR="003C54CA" w:rsidRDefault="003C54CA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6499053A" w14:textId="61BB8671" w:rsidR="003C54CA" w:rsidRDefault="003C54CA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141"/>
        <w:gridCol w:w="396"/>
        <w:gridCol w:w="483"/>
        <w:gridCol w:w="113"/>
        <w:gridCol w:w="479"/>
        <w:gridCol w:w="412"/>
        <w:gridCol w:w="182"/>
        <w:gridCol w:w="190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3C54CA" w:rsidRPr="003C54CA" w14:paraId="56240E9A" w14:textId="77777777" w:rsidTr="009E778C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0D15769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0142" w14:textId="77777777" w:rsidR="003C54CA" w:rsidRPr="003C54CA" w:rsidRDefault="003C54CA" w:rsidP="003C54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Правно-пословни техничар</w:t>
            </w:r>
          </w:p>
        </w:tc>
      </w:tr>
      <w:tr w:rsidR="003C54CA" w:rsidRPr="003C54CA" w14:paraId="0680F8A3" w14:textId="77777777" w:rsidTr="009E778C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0510AAE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37BCC" w14:textId="77777777" w:rsidR="003C54CA" w:rsidRPr="003C54CA" w:rsidRDefault="003C54CA" w:rsidP="003C54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Математика</w:t>
            </w:r>
          </w:p>
        </w:tc>
      </w:tr>
      <w:tr w:rsidR="003C54CA" w:rsidRPr="003C54CA" w14:paraId="098DFDE5" w14:textId="77777777" w:rsidTr="009E778C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CCF292F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BB866" w14:textId="77777777" w:rsidR="003C54CA" w:rsidRPr="003C54CA" w:rsidRDefault="003C54CA" w:rsidP="003C54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први</w:t>
            </w:r>
          </w:p>
        </w:tc>
      </w:tr>
      <w:tr w:rsidR="003C54CA" w:rsidRPr="003C54CA" w14:paraId="7CA1922E" w14:textId="77777777" w:rsidTr="009E778C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751EFB1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274E" w14:textId="77777777" w:rsidR="003C54CA" w:rsidRPr="003C54CA" w:rsidRDefault="003C54CA" w:rsidP="003C54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72</w:t>
            </w:r>
          </w:p>
        </w:tc>
      </w:tr>
      <w:tr w:rsidR="003C54CA" w:rsidRPr="003C54CA" w14:paraId="06C47EA9" w14:textId="77777777" w:rsidTr="009E778C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D71ED6A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DB57" w14:textId="77777777" w:rsidR="003C54CA" w:rsidRPr="003C54CA" w:rsidRDefault="003C54CA" w:rsidP="003C54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3C54CA" w:rsidRPr="003C54CA" w14:paraId="27035D53" w14:textId="77777777" w:rsidTr="009E778C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3B3BDC28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279BE4E" w14:textId="77777777" w:rsidR="003C54CA" w:rsidRPr="003C54CA" w:rsidRDefault="003C54CA" w:rsidP="003C54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</w:rPr>
              <w:t>Радивоје Деспотовић, Ратко Тошић, Бранимир Шешеља, Математика за стручне школе са три часа наставе недељно, 2008.</w:t>
            </w:r>
          </w:p>
          <w:p w14:paraId="13866CA9" w14:textId="77777777" w:rsidR="003C54CA" w:rsidRPr="003C54CA" w:rsidRDefault="003C54CA" w:rsidP="003C54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</w:rPr>
              <w:t>Вене Богославов, Збирка решених задатака из математике I, 2009.</w:t>
            </w:r>
          </w:p>
        </w:tc>
      </w:tr>
      <w:tr w:rsidR="003C54CA" w:rsidRPr="003C54CA" w14:paraId="31AE2CAA" w14:textId="77777777" w:rsidTr="009E778C">
        <w:trPr>
          <w:gridAfter w:val="3"/>
          <w:wAfter w:w="1888" w:type="dxa"/>
        </w:trPr>
        <w:tc>
          <w:tcPr>
            <w:tcW w:w="12679" w:type="dxa"/>
            <w:gridSpan w:val="28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7200009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C54CA" w:rsidRPr="003C54CA" w14:paraId="5349D445" w14:textId="77777777" w:rsidTr="009E778C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1F455F8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592C744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F329B6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D9409D4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C54CA" w:rsidRPr="003C54CA" w14:paraId="178C86B5" w14:textId="77777777" w:rsidTr="009E778C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13521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01990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19CB4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8574BD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2DC5E36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171881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013F35F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6C2336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8F7BBB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68A5D0A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5202172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CAFC763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E810AE9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C54CA" w:rsidRPr="003C54CA" w14:paraId="3B666149" w14:textId="77777777" w:rsidTr="009E778C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5187D1D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7846D39" w14:textId="77777777" w:rsidR="003C54CA" w:rsidRPr="003C54CA" w:rsidRDefault="003C54CA" w:rsidP="00CC5C41">
            <w:pPr>
              <w:numPr>
                <w:ilvl w:val="0"/>
                <w:numId w:val="25"/>
              </w:numPr>
              <w:tabs>
                <w:tab w:val="clear" w:pos="890"/>
                <w:tab w:val="left" w:pos="252"/>
              </w:tabs>
              <w:spacing w:after="0" w:line="240" w:lineRule="auto"/>
              <w:ind w:left="170" w:hanging="25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Логика</w:t>
            </w:r>
            <w:r w:rsidRPr="003C54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с</w:t>
            </w:r>
            <w:r w:rsidRPr="003C54C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купови </w:t>
            </w:r>
          </w:p>
          <w:p w14:paraId="4E5ED336" w14:textId="77777777" w:rsidR="003C54CA" w:rsidRPr="003C54CA" w:rsidRDefault="003C54CA" w:rsidP="003C54CA">
            <w:pPr>
              <w:tabs>
                <w:tab w:val="left" w:pos="252"/>
              </w:tabs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26D99E9A" w14:textId="77777777" w:rsidR="003C54CA" w:rsidRPr="003C54CA" w:rsidRDefault="003C54CA" w:rsidP="003C54CA">
            <w:pPr>
              <w:tabs>
                <w:tab w:val="left" w:pos="252"/>
              </w:tabs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14:paraId="05A64793" w14:textId="77777777" w:rsidR="003C54CA" w:rsidRPr="003C54CA" w:rsidRDefault="003C54CA" w:rsidP="003C54CA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</w:t>
            </w:r>
            <w:r w:rsidRPr="003C54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3C54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14:paraId="57148CC5" w14:textId="77777777" w:rsidR="003C54CA" w:rsidRPr="003C54CA" w:rsidRDefault="003C54CA" w:rsidP="003C54CA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</w:t>
            </w:r>
            <w:r w:rsidRPr="003C54CA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3C54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3C54C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  <w:p w14:paraId="4A694E83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5D57A" w14:textId="77777777" w:rsidR="003C54CA" w:rsidRPr="003C54CA" w:rsidRDefault="003C54CA" w:rsidP="00CC5C41">
            <w:pPr>
              <w:numPr>
                <w:ilvl w:val="0"/>
                <w:numId w:val="25"/>
              </w:numPr>
              <w:tabs>
                <w:tab w:val="clear" w:pos="89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Упознавање са основним појмовима математичке логике </w:t>
            </w:r>
          </w:p>
          <w:p w14:paraId="20608857" w14:textId="6F1DF041" w:rsidR="003C54CA" w:rsidRPr="003C54CA" w:rsidRDefault="003C54CA" w:rsidP="00CC5C41">
            <w:pPr>
              <w:numPr>
                <w:ilvl w:val="0"/>
                <w:numId w:val="25"/>
              </w:numPr>
              <w:tabs>
                <w:tab w:val="clear" w:pos="89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са појмовима домен, кодомен, инверзна функција и различитим начинима представљања функција</w:t>
            </w: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B2DB3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54C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4F96D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2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1BCCA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54C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46455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54C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9C748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EC3AF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F16090E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C54CA" w:rsidRPr="003C54CA" w14:paraId="04F6848F" w14:textId="77777777" w:rsidTr="009E778C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1AF0974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30AA27A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07D50D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9850613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46E324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D84A68F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C54CA" w:rsidRPr="003C54CA" w14:paraId="72EA11DD" w14:textId="77777777" w:rsidTr="009E778C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04815CE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879279F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1E9EA" w14:textId="77777777" w:rsidR="003C54CA" w:rsidRPr="003C54CA" w:rsidRDefault="003C54CA" w:rsidP="00CC5C41">
            <w:pPr>
              <w:numPr>
                <w:ilvl w:val="0"/>
                <w:numId w:val="52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појмове исказ и израз</w:t>
            </w:r>
          </w:p>
          <w:p w14:paraId="7DA76E20" w14:textId="77777777" w:rsidR="003C54CA" w:rsidRPr="003C54CA" w:rsidRDefault="003C54CA" w:rsidP="00CC5C41">
            <w:pPr>
              <w:numPr>
                <w:ilvl w:val="0"/>
                <w:numId w:val="52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препозна исказ и утврди његову истнитост</w:t>
            </w:r>
          </w:p>
          <w:p w14:paraId="1B38C3B4" w14:textId="77777777" w:rsidR="003C54CA" w:rsidRPr="003C54CA" w:rsidRDefault="003C54CA" w:rsidP="00CC5C41">
            <w:pPr>
              <w:numPr>
                <w:ilvl w:val="0"/>
                <w:numId w:val="52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испита тачност једноставније исказне формуле</w:t>
            </w:r>
          </w:p>
          <w:p w14:paraId="6BB89074" w14:textId="77777777" w:rsidR="003C54CA" w:rsidRPr="003C54CA" w:rsidRDefault="003C54CA" w:rsidP="00CC5C41">
            <w:pPr>
              <w:numPr>
                <w:ilvl w:val="0"/>
                <w:numId w:val="52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препознаје примере функција и уочава аналитички израз линеарне функције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9798" w14:textId="77777777" w:rsidR="003C54CA" w:rsidRPr="003C54CA" w:rsidRDefault="003C54CA" w:rsidP="003C54CA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39E679F6" w14:textId="77777777" w:rsidR="003C54CA" w:rsidRPr="003C54CA" w:rsidRDefault="003C54CA" w:rsidP="003C54CA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групи</w:t>
            </w:r>
          </w:p>
          <w:p w14:paraId="59E1A0BE" w14:textId="77777777" w:rsidR="003C54CA" w:rsidRPr="003C54CA" w:rsidRDefault="003C54CA" w:rsidP="003C54CA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  <w:p w14:paraId="3FE072B7" w14:textId="77777777" w:rsidR="003C54CA" w:rsidRPr="003C54CA" w:rsidRDefault="003C54CA" w:rsidP="003C54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9A38" w14:textId="77777777" w:rsidR="003C54CA" w:rsidRPr="003C54CA" w:rsidRDefault="003C54CA" w:rsidP="003C54CA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решавање проблема – хеуристички приступ</w:t>
            </w:r>
          </w:p>
          <w:p w14:paraId="5932119C" w14:textId="77777777" w:rsidR="003C54CA" w:rsidRPr="003C54CA" w:rsidRDefault="003C54CA" w:rsidP="003C54CA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14:paraId="70DA8182" w14:textId="77777777" w:rsidR="003C54CA" w:rsidRPr="003C54CA" w:rsidRDefault="003C54CA" w:rsidP="003C54CA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9A75164" w14:textId="77777777" w:rsidR="003C54CA" w:rsidRPr="003C54CA" w:rsidRDefault="003C54CA" w:rsidP="003C54CA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септембар </w:t>
            </w:r>
          </w:p>
        </w:tc>
      </w:tr>
      <w:tr w:rsidR="003C54CA" w:rsidRPr="003C54CA" w14:paraId="094A81B0" w14:textId="77777777" w:rsidTr="009E778C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8BC2F64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672DC95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F84FE04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C11E101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4F1BF73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C54CA" w:rsidRPr="003C54CA" w14:paraId="0BA26284" w14:textId="77777777" w:rsidTr="009E778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A5DE76D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F83F3B3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428EF39" w14:textId="77777777" w:rsidR="003C54CA" w:rsidRPr="003C54CA" w:rsidRDefault="003C54CA" w:rsidP="003C54CA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текстуална </w:t>
            </w:r>
          </w:p>
          <w:p w14:paraId="016E2558" w14:textId="77777777" w:rsidR="003C54CA" w:rsidRPr="003C54CA" w:rsidRDefault="003C54CA" w:rsidP="003C54CA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помоћно-техничка</w:t>
            </w:r>
            <w:r w:rsidRPr="003C54C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</w:t>
            </w: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99B46F4" w14:textId="77777777" w:rsidR="003C54CA" w:rsidRPr="003C54CA" w:rsidRDefault="003C54CA" w:rsidP="00CC5C41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рачунарство и информатика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4FE025D" w14:textId="77777777" w:rsidR="003C54CA" w:rsidRPr="003C54CA" w:rsidRDefault="003C54CA" w:rsidP="003C54CA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2FAD9B9A" w14:textId="77777777" w:rsidR="003C54CA" w:rsidRPr="003C54CA" w:rsidRDefault="003C54CA" w:rsidP="003C54CA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3237396A" w14:textId="77777777" w:rsidR="003C54CA" w:rsidRPr="003C54CA" w:rsidRDefault="003C54CA" w:rsidP="003C54CA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3C54CA" w:rsidRPr="003C54CA" w14:paraId="00A8EAD2" w14:textId="77777777" w:rsidTr="009E778C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AA0E9C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9FF5A66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3BF245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AC9F42C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C54CA" w:rsidRPr="003C54CA" w14:paraId="742D9E15" w14:textId="77777777" w:rsidTr="009E778C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1B8E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F094D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4B7F2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21AB1C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DAE3619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F5E50A0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047C134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BCB8868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A3CF78B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FF157B9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8BF584E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FAB8B2B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306BA80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C54CA" w:rsidRPr="003C54CA" w14:paraId="7E054094" w14:textId="77777777" w:rsidTr="009E778C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51686D0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C3EA4B8" w14:textId="77777777" w:rsidR="003C54CA" w:rsidRPr="003C54CA" w:rsidRDefault="003C54CA" w:rsidP="00CC5C41">
            <w:pPr>
              <w:numPr>
                <w:ilvl w:val="0"/>
                <w:numId w:val="25"/>
              </w:numPr>
              <w:tabs>
                <w:tab w:val="clear" w:pos="890"/>
                <w:tab w:val="left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Реални бројеви</w:t>
            </w:r>
            <w:r w:rsidRPr="003C54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</w:p>
          <w:p w14:paraId="2A41E170" w14:textId="77777777" w:rsidR="003C54CA" w:rsidRPr="003C54CA" w:rsidRDefault="003C54CA" w:rsidP="003C54CA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3C72612D" w14:textId="77777777" w:rsidR="003C54CA" w:rsidRPr="003C54CA" w:rsidRDefault="003C54CA" w:rsidP="003C54CA">
            <w:pPr>
              <w:spacing w:after="0" w:line="240" w:lineRule="auto"/>
              <w:ind w:left="17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14:paraId="0B06CCE0" w14:textId="77777777" w:rsidR="003C54CA" w:rsidRPr="003C54CA" w:rsidRDefault="003C54CA" w:rsidP="003C54CA">
            <w:pPr>
              <w:spacing w:after="0" w:line="240" w:lineRule="auto"/>
              <w:ind w:left="17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2.МА.1.</w:t>
            </w:r>
            <w:r w:rsidRPr="003C54C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3C54C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  <w:r w:rsidRPr="003C54C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3C54C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</w:p>
          <w:p w14:paraId="1EEE5278" w14:textId="77777777" w:rsidR="003C54CA" w:rsidRPr="003C54CA" w:rsidRDefault="003C54CA" w:rsidP="003C54CA">
            <w:pPr>
              <w:spacing w:after="0" w:line="240" w:lineRule="auto"/>
              <w:ind w:left="17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54C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2.МА</w:t>
            </w:r>
            <w:r w:rsidRPr="003C54CA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  <w:r w:rsidRPr="003C54C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  <w:r w:rsidRPr="003C54C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3C54C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  <w:r w:rsidRPr="003C54CA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  <w:p w14:paraId="37DE75B3" w14:textId="77777777" w:rsidR="003C54CA" w:rsidRPr="003C54CA" w:rsidRDefault="003C54CA" w:rsidP="003C54CA">
            <w:pPr>
              <w:spacing w:after="0" w:line="240" w:lineRule="auto"/>
              <w:ind w:left="17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54C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lastRenderedPageBreak/>
              <w:t>2.МА</w:t>
            </w:r>
            <w:r w:rsidRPr="003C54CA">
              <w:rPr>
                <w:rFonts w:ascii="Times New Roman" w:eastAsia="Calibri" w:hAnsi="Times New Roman" w:cs="Times New Roman"/>
                <w:sz w:val="24"/>
                <w:szCs w:val="24"/>
              </w:rPr>
              <w:t>.2</w:t>
            </w:r>
            <w:r w:rsidRPr="003C54C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  <w:r w:rsidRPr="003C54C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3C54C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  <w:r w:rsidRPr="003C54CA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  <w:p w14:paraId="6C561F07" w14:textId="77777777" w:rsidR="003C54CA" w:rsidRPr="003C54CA" w:rsidRDefault="003C54CA" w:rsidP="003C54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148ED" w14:textId="77777777" w:rsidR="003C54CA" w:rsidRPr="003C54CA" w:rsidRDefault="003C54CA" w:rsidP="00CC5C41">
            <w:pPr>
              <w:numPr>
                <w:ilvl w:val="0"/>
                <w:numId w:val="25"/>
              </w:numPr>
              <w:tabs>
                <w:tab w:val="clear" w:pos="89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Проширивање знања о скупу реалних бројева</w:t>
            </w:r>
          </w:p>
          <w:p w14:paraId="49878FD4" w14:textId="77777777" w:rsidR="003C54CA" w:rsidRPr="003C54CA" w:rsidRDefault="003C54CA" w:rsidP="00CC5C41">
            <w:pPr>
              <w:numPr>
                <w:ilvl w:val="0"/>
                <w:numId w:val="25"/>
              </w:numPr>
              <w:tabs>
                <w:tab w:val="clear" w:pos="89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са појмовима апсолутна и релативна грешка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588C9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D7FE2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B420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E2436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01DBC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18146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7193B50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C54CA" w:rsidRPr="003C54CA" w14:paraId="28C4E99D" w14:textId="77777777" w:rsidTr="009E778C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A8B69C6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1659C15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221B295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1CCFFFC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</w:rPr>
              <w:t>Обликрада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08511C9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</w:rPr>
              <w:t>Методерада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C07F815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</w:rPr>
              <w:t>Времереализације</w:t>
            </w:r>
          </w:p>
        </w:tc>
      </w:tr>
      <w:tr w:rsidR="003C54CA" w:rsidRPr="003C54CA" w14:paraId="1DB737C7" w14:textId="77777777" w:rsidTr="009E778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54302EB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6D3A928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3311" w14:textId="77777777" w:rsidR="003C54CA" w:rsidRPr="003C54CA" w:rsidRDefault="003C54CA" w:rsidP="00CC5C41">
            <w:pPr>
              <w:numPr>
                <w:ilvl w:val="0"/>
                <w:numId w:val="52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разликује различите записе бројева из скупова </w:t>
            </w:r>
            <w:r w:rsidRPr="003C54CA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Latn-CS"/>
              </w:rPr>
              <w:t xml:space="preserve">N,Z,Q, </w:t>
            </w:r>
            <w:r w:rsidRPr="003C54CA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 те бројеве приказује на бројној правој и пореди их.</w:t>
            </w:r>
          </w:p>
          <w:p w14:paraId="026CF8F8" w14:textId="77777777" w:rsidR="003C54CA" w:rsidRPr="003C54CA" w:rsidRDefault="003C54CA" w:rsidP="00CC5C41">
            <w:pPr>
              <w:numPr>
                <w:ilvl w:val="0"/>
                <w:numId w:val="52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основне подскупове скупа реалних бројева (</w:t>
            </w:r>
            <w:r w:rsidRPr="003C54CA">
              <w:rPr>
                <w:rFonts w:ascii="Times New Roman" w:hAnsi="Times New Roman" w:cs="Times New Roman"/>
                <w:bCs/>
                <w:sz w:val="24"/>
                <w:szCs w:val="24"/>
              </w:rPr>
              <w:t>N</w:t>
            </w:r>
            <w:r w:rsidRPr="003C54C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</w:t>
            </w:r>
            <w:r w:rsidRPr="003C54CA">
              <w:rPr>
                <w:rFonts w:ascii="Times New Roman" w:hAnsi="Times New Roman" w:cs="Times New Roman"/>
                <w:bCs/>
                <w:sz w:val="24"/>
                <w:szCs w:val="24"/>
              </w:rPr>
              <w:t>Z</w:t>
            </w:r>
            <w:r w:rsidRPr="003C54C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</w:t>
            </w:r>
            <w:r w:rsidRPr="003C54CA">
              <w:rPr>
                <w:rFonts w:ascii="Times New Roman" w:hAnsi="Times New Roman" w:cs="Times New Roman"/>
                <w:bCs/>
                <w:sz w:val="24"/>
                <w:szCs w:val="24"/>
              </w:rPr>
              <w:t>Q</w:t>
            </w:r>
            <w:r w:rsidRPr="003C54C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C54CA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3C54CA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) и уочава релације </w:t>
            </w:r>
            <w:r w:rsidRPr="003C54CA">
              <w:rPr>
                <w:rFonts w:ascii="Times New Roman" w:hAnsi="Times New Roman" w:cs="Times New Roman"/>
                <w:bCs/>
                <w:position w:val="-10"/>
                <w:sz w:val="24"/>
                <w:szCs w:val="24"/>
                <w:lang w:val="sr-Cyrl-CS"/>
              </w:rPr>
              <w:object w:dxaOrig="2320" w:dyaOrig="360" w14:anchorId="024449D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6.35pt;height:18.4pt" o:ole="">
                  <v:imagedata r:id="rId10" o:title=""/>
                </v:shape>
                <o:OLEObject Type="Embed" ProgID="Equation.3" ShapeID="_x0000_i1025" DrawAspect="Content" ObjectID="_1758449590" r:id="rId11"/>
              </w:objec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FF89" w14:textId="77777777" w:rsidR="003C54CA" w:rsidRPr="003C54CA" w:rsidRDefault="003C54CA" w:rsidP="003C54CA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47330283" w14:textId="77777777" w:rsidR="003C54CA" w:rsidRPr="003C54CA" w:rsidRDefault="003C54CA" w:rsidP="003C54CA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групи</w:t>
            </w:r>
          </w:p>
          <w:p w14:paraId="0AF440F9" w14:textId="77777777" w:rsidR="003C54CA" w:rsidRPr="003C54CA" w:rsidRDefault="003C54CA" w:rsidP="003C54CA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  <w:p w14:paraId="576D3AB7" w14:textId="77777777" w:rsidR="003C54CA" w:rsidRPr="003C54CA" w:rsidRDefault="003C54CA" w:rsidP="003C54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6968" w14:textId="77777777" w:rsidR="003C54CA" w:rsidRPr="003C54CA" w:rsidRDefault="003C54CA" w:rsidP="003C54CA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решавање проблема – хеуристички приступ</w:t>
            </w:r>
          </w:p>
          <w:p w14:paraId="044275FB" w14:textId="77777777" w:rsidR="003C54CA" w:rsidRPr="003C54CA" w:rsidRDefault="003C54CA" w:rsidP="003C54CA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14:paraId="04B4BE55" w14:textId="77777777" w:rsidR="003C54CA" w:rsidRPr="003C54CA" w:rsidRDefault="003C54CA" w:rsidP="003C54CA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4F6736F" w14:textId="77777777" w:rsidR="003C54CA" w:rsidRPr="003C54CA" w:rsidRDefault="003C54CA" w:rsidP="003C54CA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3C54CA" w:rsidRPr="003C54CA" w14:paraId="41CD7FBE" w14:textId="77777777" w:rsidTr="009E778C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8E38797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BD56B78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588BC99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B829E7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Корелацијасадругимпредметом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92C412F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3C54CA" w:rsidRPr="003C54CA" w14:paraId="63418A25" w14:textId="77777777" w:rsidTr="009E778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3AA636F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AB550C6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8E87F4A" w14:textId="77777777" w:rsidR="003C54CA" w:rsidRPr="003C54CA" w:rsidRDefault="003C54CA" w:rsidP="003C54CA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текстуална </w:t>
            </w:r>
          </w:p>
          <w:p w14:paraId="6A681F09" w14:textId="77777777" w:rsidR="003C54CA" w:rsidRPr="003C54CA" w:rsidRDefault="003C54CA" w:rsidP="003C54CA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помоћно-техничка</w:t>
            </w:r>
            <w:r w:rsidRPr="003C54C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77B7E5A" w14:textId="77777777" w:rsidR="003C54CA" w:rsidRPr="003C54CA" w:rsidRDefault="003C54CA" w:rsidP="00CC5C41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рачунарство и информатика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7AB139F" w14:textId="77777777" w:rsidR="003C54CA" w:rsidRPr="003C54CA" w:rsidRDefault="003C54CA" w:rsidP="003C54CA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191C74D5" w14:textId="77777777" w:rsidR="003C54CA" w:rsidRPr="003C54CA" w:rsidRDefault="003C54CA" w:rsidP="003C54CA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73BAE073" w14:textId="77777777" w:rsidR="003C54CA" w:rsidRPr="003C54CA" w:rsidRDefault="003C54CA" w:rsidP="003C54CA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3C54CA" w:rsidRPr="003C54CA" w14:paraId="66D133E1" w14:textId="77777777" w:rsidTr="009E778C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45D9CB5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651C1D7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9863923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D4ABA12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C54CA" w:rsidRPr="003C54CA" w14:paraId="5DFAC96B" w14:textId="77777777" w:rsidTr="009E778C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03BF3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87A66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C5979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D14D33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8B79FE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ED3BE4A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C3825DB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110F789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2F5065A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D01A4C1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31A55E9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45E7E4C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81FFB5B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C54CA" w:rsidRPr="003C54CA" w14:paraId="522C83F5" w14:textId="77777777" w:rsidTr="009E778C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90DF545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3C54CA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7874B62" w14:textId="77777777" w:rsidR="003C54CA" w:rsidRPr="003C54CA" w:rsidRDefault="003C54CA" w:rsidP="00CC5C41">
            <w:pPr>
              <w:pStyle w:val="Normal1"/>
              <w:numPr>
                <w:ilvl w:val="0"/>
                <w:numId w:val="53"/>
              </w:numPr>
              <w:tabs>
                <w:tab w:val="clear" w:pos="720"/>
                <w:tab w:val="num" w:pos="72"/>
              </w:tabs>
              <w:spacing w:before="0" w:beforeAutospacing="0" w:after="0" w:afterAutospacing="0"/>
              <w:ind w:left="252" w:hanging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3C54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Пропорционал-ност</w:t>
            </w:r>
          </w:p>
          <w:p w14:paraId="0C63B710" w14:textId="77777777" w:rsidR="003C54CA" w:rsidRPr="003C54CA" w:rsidRDefault="003C54CA" w:rsidP="003C54CA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14:paraId="687286B9" w14:textId="77777777" w:rsidR="003C54CA" w:rsidRPr="003C54CA" w:rsidRDefault="003C54CA" w:rsidP="003C54CA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2.МА.1.4.2.</w:t>
            </w:r>
          </w:p>
          <w:p w14:paraId="0CA763F7" w14:textId="77777777" w:rsidR="003C54CA" w:rsidRPr="003C54CA" w:rsidRDefault="003C54CA" w:rsidP="003C54CA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2.МА.2.4.2.</w:t>
            </w:r>
          </w:p>
          <w:p w14:paraId="0CB2BEC5" w14:textId="77777777" w:rsidR="003C54CA" w:rsidRPr="003C54CA" w:rsidRDefault="003C54CA" w:rsidP="003C54CA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3C58" w14:textId="77777777" w:rsidR="003C54CA" w:rsidRPr="003C54CA" w:rsidRDefault="003C54CA" w:rsidP="00CC5C41">
            <w:pPr>
              <w:numPr>
                <w:ilvl w:val="0"/>
                <w:numId w:val="25"/>
              </w:numPr>
              <w:tabs>
                <w:tab w:val="clear" w:pos="890"/>
                <w:tab w:val="num" w:pos="252"/>
              </w:tabs>
              <w:spacing w:after="0" w:line="240" w:lineRule="auto"/>
              <w:ind w:left="25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Проширивање знања о пропорцијама и процентрном рачуну</w:t>
            </w:r>
          </w:p>
          <w:p w14:paraId="6E10DF52" w14:textId="77777777" w:rsidR="003C54CA" w:rsidRPr="003C54CA" w:rsidRDefault="003C54CA" w:rsidP="00CC5C41">
            <w:pPr>
              <w:numPr>
                <w:ilvl w:val="0"/>
                <w:numId w:val="54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Оспосовљавање за примену пропорција и процената на решавање реалних проблема</w:t>
            </w: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44773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5C796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6CA44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6773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F6AF6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74472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6F9A49B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C54CA" w:rsidRPr="003C54CA" w14:paraId="5B7D2AC2" w14:textId="77777777" w:rsidTr="009E778C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0CF29F2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688D784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AC0E267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BA8892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162C52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4AF131D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3C54CA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3C54CA" w:rsidRPr="003C54CA" w14:paraId="6F938E1C" w14:textId="77777777" w:rsidTr="009E778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BDE2B8A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5394FE2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6998" w14:textId="77777777" w:rsidR="003C54CA" w:rsidRPr="003C54CA" w:rsidRDefault="003C54CA" w:rsidP="00CC5C41">
            <w:pPr>
              <w:numPr>
                <w:ilvl w:val="0"/>
                <w:numId w:val="52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C54CA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израчуна одређени део неке величине</w:t>
            </w:r>
          </w:p>
          <w:p w14:paraId="0471B38E" w14:textId="77777777" w:rsidR="003C54CA" w:rsidRPr="003C54CA" w:rsidRDefault="003C54CA" w:rsidP="00CC5C41">
            <w:pPr>
              <w:numPr>
                <w:ilvl w:val="0"/>
                <w:numId w:val="52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C54CA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одреди непознате чланове просте пропорције</w:t>
            </w:r>
          </w:p>
          <w:p w14:paraId="1901FF11" w14:textId="77777777" w:rsidR="003C54CA" w:rsidRPr="003C54CA" w:rsidRDefault="003C54CA" w:rsidP="00CC5C41">
            <w:pPr>
              <w:numPr>
                <w:ilvl w:val="0"/>
                <w:numId w:val="52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C54CA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прошири или скрати размеру и примени је у решавању проблема поделе</w:t>
            </w:r>
          </w:p>
          <w:p w14:paraId="7CA2F6A7" w14:textId="77777777" w:rsidR="003C54CA" w:rsidRPr="003C54CA" w:rsidRDefault="003C54CA" w:rsidP="00CC5C41">
            <w:pPr>
              <w:numPr>
                <w:ilvl w:val="0"/>
                <w:numId w:val="52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п</w:t>
            </w:r>
            <w:r w:rsidRPr="003C54C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</w:t>
            </w:r>
            <w:r w:rsidRPr="003C54CA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епозна директну или обрнуту пропорционалност две величине, примени је при решавању једноставних проблема и прикаже је графички</w:t>
            </w:r>
          </w:p>
          <w:p w14:paraId="12DD6FD0" w14:textId="77777777" w:rsidR="003C54CA" w:rsidRPr="003C54CA" w:rsidRDefault="003C54CA" w:rsidP="00CC5C41">
            <w:pPr>
              <w:numPr>
                <w:ilvl w:val="0"/>
                <w:numId w:val="52"/>
              </w:numPr>
              <w:tabs>
                <w:tab w:val="num" w:pos="2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реши проблеме процентног и каматног рачуна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3DE0" w14:textId="77777777" w:rsidR="003C54CA" w:rsidRPr="003C54CA" w:rsidRDefault="003C54CA" w:rsidP="003C54CA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1AADA6E0" w14:textId="77777777" w:rsidR="003C54CA" w:rsidRPr="003C54CA" w:rsidRDefault="003C54CA" w:rsidP="003C54CA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групи</w:t>
            </w:r>
          </w:p>
          <w:p w14:paraId="12E79374" w14:textId="77777777" w:rsidR="003C54CA" w:rsidRPr="003C54CA" w:rsidRDefault="003C54CA" w:rsidP="003C54CA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  <w:p w14:paraId="591085D5" w14:textId="77777777" w:rsidR="003C54CA" w:rsidRPr="003C54CA" w:rsidRDefault="003C54CA" w:rsidP="003C54CA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69EB1B29" w14:textId="77777777" w:rsidR="003C54CA" w:rsidRPr="003C54CA" w:rsidRDefault="003C54CA" w:rsidP="003C54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EB7A" w14:textId="77777777" w:rsidR="003C54CA" w:rsidRPr="003C54CA" w:rsidRDefault="003C54CA" w:rsidP="003C54CA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решавање проблема – хеуристички приступ</w:t>
            </w:r>
          </w:p>
          <w:p w14:paraId="28BFA3A1" w14:textId="77777777" w:rsidR="003C54CA" w:rsidRPr="003C54CA" w:rsidRDefault="003C54CA" w:rsidP="003C54CA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14:paraId="5AF51826" w14:textId="77777777" w:rsidR="003C54CA" w:rsidRPr="003C54CA" w:rsidRDefault="003C54CA" w:rsidP="003C54CA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7AC60A5" w14:textId="77777777" w:rsidR="003C54CA" w:rsidRPr="003C54CA" w:rsidRDefault="003C54CA" w:rsidP="003C54CA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октобар </w:t>
            </w:r>
          </w:p>
          <w:p w14:paraId="7B045090" w14:textId="77777777" w:rsidR="003C54CA" w:rsidRPr="003C54CA" w:rsidRDefault="003C54CA" w:rsidP="003C54CA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</w:tc>
      </w:tr>
      <w:tr w:rsidR="003C54CA" w:rsidRPr="003C54CA" w14:paraId="516E961B" w14:textId="77777777" w:rsidTr="009E778C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ABFB44C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7747F47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B43C56C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1F9992E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Корелацијасадругимпредметом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F761E20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3C54CA" w:rsidRPr="003C54CA" w14:paraId="4B2AC89F" w14:textId="77777777" w:rsidTr="009E778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A816A8B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1E11D13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4256626" w14:textId="77777777" w:rsidR="003C54CA" w:rsidRPr="003C54CA" w:rsidRDefault="003C54CA" w:rsidP="003C54CA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текстуална </w:t>
            </w:r>
          </w:p>
          <w:p w14:paraId="09CCB093" w14:textId="77777777" w:rsidR="003C54CA" w:rsidRPr="003C54CA" w:rsidRDefault="003C54CA" w:rsidP="003C54CA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помоћно-техничка</w:t>
            </w:r>
            <w:r w:rsidRPr="003C54C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C9EB90B" w14:textId="77777777" w:rsidR="003C54CA" w:rsidRPr="003C54CA" w:rsidRDefault="003C54CA" w:rsidP="00CC5C41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рачунарство и информатика</w:t>
            </w:r>
          </w:p>
          <w:p w14:paraId="402D92F8" w14:textId="77777777" w:rsidR="003C54CA" w:rsidRPr="003C54CA" w:rsidRDefault="003C54CA" w:rsidP="00CC5C41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принципи економије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F6C01DF" w14:textId="77777777" w:rsidR="003C54CA" w:rsidRPr="003C54CA" w:rsidRDefault="003C54CA" w:rsidP="003C54CA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5D909051" w14:textId="77777777" w:rsidR="003C54CA" w:rsidRPr="003C54CA" w:rsidRDefault="003C54CA" w:rsidP="003C54CA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задатак</w:t>
            </w:r>
          </w:p>
          <w:p w14:paraId="0DFD5822" w14:textId="77777777" w:rsidR="003C54CA" w:rsidRPr="003C54CA" w:rsidRDefault="003C54CA" w:rsidP="003C54CA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3C54CA" w:rsidRPr="003C54CA" w14:paraId="636BAA48" w14:textId="77777777" w:rsidTr="009E778C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5F6569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C24B54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1D0BBB7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FBE5265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C54CA" w:rsidRPr="003C54CA" w14:paraId="474971E8" w14:textId="77777777" w:rsidTr="009E778C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071D6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BE4E0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83FD1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54F19E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C6192E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5C0F14C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F5C68D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0CEF62E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EC6E5DB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F6CBD4E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9A727E7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CB27A85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6132399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C54CA" w:rsidRPr="003C54CA" w14:paraId="519228D8" w14:textId="77777777" w:rsidTr="009E778C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7A3BC80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3C54CA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F8377EF" w14:textId="77777777" w:rsidR="003C54CA" w:rsidRPr="003C54CA" w:rsidRDefault="003C54CA" w:rsidP="00CC5C41">
            <w:pPr>
              <w:numPr>
                <w:ilvl w:val="0"/>
                <w:numId w:val="25"/>
              </w:numPr>
              <w:tabs>
                <w:tab w:val="clear" w:pos="890"/>
                <w:tab w:val="num" w:pos="259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Рационални алгебарски изрази</w:t>
            </w:r>
          </w:p>
          <w:p w14:paraId="419CC1D9" w14:textId="77777777" w:rsidR="003C54CA" w:rsidRPr="003C54CA" w:rsidRDefault="003C54CA" w:rsidP="003C54CA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35C57A40" w14:textId="77777777" w:rsidR="003C54CA" w:rsidRPr="003C54CA" w:rsidRDefault="003C54CA" w:rsidP="003C54CA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14:paraId="73EFA99C" w14:textId="77777777" w:rsidR="003C54CA" w:rsidRPr="003C54CA" w:rsidRDefault="003C54CA" w:rsidP="003C54CA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2.МА.1.1.4.</w:t>
            </w:r>
          </w:p>
          <w:p w14:paraId="4C4AC6FF" w14:textId="77777777" w:rsidR="003C54CA" w:rsidRPr="003C54CA" w:rsidRDefault="003C54CA" w:rsidP="003C54CA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2.МА.2.1.5.</w:t>
            </w:r>
          </w:p>
          <w:p w14:paraId="6BC11241" w14:textId="77777777" w:rsidR="003C54CA" w:rsidRPr="003C54CA" w:rsidRDefault="003C54CA" w:rsidP="003C54CA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63DD9" w14:textId="77777777" w:rsidR="003C54CA" w:rsidRPr="003C54CA" w:rsidRDefault="003C54CA" w:rsidP="003C54CA">
            <w:pPr>
              <w:numPr>
                <w:ilvl w:val="0"/>
                <w:numId w:val="14"/>
              </w:numPr>
              <w:tabs>
                <w:tab w:val="num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Проширивање знања о полиномима</w:t>
            </w:r>
          </w:p>
          <w:p w14:paraId="1507F942" w14:textId="5DD4BAC2" w:rsidR="003C54CA" w:rsidRPr="003C54CA" w:rsidRDefault="003C54CA" w:rsidP="003C54CA">
            <w:pPr>
              <w:numPr>
                <w:ilvl w:val="0"/>
                <w:numId w:val="14"/>
              </w:numPr>
              <w:tabs>
                <w:tab w:val="num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Разумевање поступка раставњаља полинома на чиниоце и одрешивање НЗС и НЗД полинома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137E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54C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C3A7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6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8D9AC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3C54CA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38CFF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54C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519F5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1A7A4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FC91E0A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C54CA" w:rsidRPr="003C54CA" w14:paraId="4774E220" w14:textId="77777777" w:rsidTr="009E778C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F35BDAF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BBACCE5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85363CD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289DFE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41F00B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BA29683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3C54CA"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3C54CA" w:rsidRPr="003C54CA" w14:paraId="2B44093F" w14:textId="77777777" w:rsidTr="009E778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A13CADA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459F63F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89BB0" w14:textId="77777777" w:rsidR="003C54CA" w:rsidRPr="003C54CA" w:rsidRDefault="003C54CA" w:rsidP="00CC5C41">
            <w:pPr>
              <w:numPr>
                <w:ilvl w:val="0"/>
                <w:numId w:val="52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C54C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сабира, одузима и множи  полиноме </w:t>
            </w:r>
          </w:p>
          <w:p w14:paraId="2E898FBF" w14:textId="77777777" w:rsidR="003C54CA" w:rsidRPr="003C54CA" w:rsidRDefault="003C54CA" w:rsidP="00CC5C41">
            <w:pPr>
              <w:numPr>
                <w:ilvl w:val="0"/>
                <w:numId w:val="52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C54CA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примени дистрибутивни закон множења према сабирању и формуле за квадрат бинома и разлику квадрата, збир и разлику кубова при трансформацији полинома</w:t>
            </w:r>
          </w:p>
          <w:p w14:paraId="6E5C5FEF" w14:textId="77777777" w:rsidR="003C54CA" w:rsidRPr="003C54CA" w:rsidRDefault="003C54CA" w:rsidP="00CC5C41">
            <w:pPr>
              <w:numPr>
                <w:ilvl w:val="0"/>
                <w:numId w:val="52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C54CA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растави полином на чиниоце</w:t>
            </w:r>
          </w:p>
          <w:p w14:paraId="68D953F3" w14:textId="77777777" w:rsidR="003C54CA" w:rsidRPr="003C54CA" w:rsidRDefault="003C54CA" w:rsidP="00CC5C41">
            <w:pPr>
              <w:numPr>
                <w:ilvl w:val="0"/>
                <w:numId w:val="52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C54CA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одреди НЗД и НЗС полинома</w:t>
            </w:r>
          </w:p>
          <w:p w14:paraId="0179073A" w14:textId="5DAD187E" w:rsidR="003C54CA" w:rsidRPr="003C54CA" w:rsidRDefault="003C54CA" w:rsidP="00CC5C41">
            <w:pPr>
              <w:pStyle w:val="BodyText30"/>
              <w:numPr>
                <w:ilvl w:val="0"/>
                <w:numId w:val="24"/>
              </w:numPr>
              <w:tabs>
                <w:tab w:val="clear" w:pos="144"/>
                <w:tab w:val="num" w:pos="2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трансформише једноставнији    рационални алгебарски израз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DB78" w14:textId="77777777" w:rsidR="003C54CA" w:rsidRPr="003C54CA" w:rsidRDefault="003C54CA" w:rsidP="003C54CA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56EE4231" w14:textId="77777777" w:rsidR="003C54CA" w:rsidRPr="003C54CA" w:rsidRDefault="003C54CA" w:rsidP="003C54CA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групи</w:t>
            </w:r>
          </w:p>
          <w:p w14:paraId="0D6E2E9A" w14:textId="77777777" w:rsidR="003C54CA" w:rsidRPr="003C54CA" w:rsidRDefault="003C54CA" w:rsidP="003C54CA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  <w:p w14:paraId="56FE8F2E" w14:textId="77777777" w:rsidR="003C54CA" w:rsidRPr="003C54CA" w:rsidRDefault="003C54CA" w:rsidP="003C54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AB41" w14:textId="77777777" w:rsidR="003C54CA" w:rsidRPr="003C54CA" w:rsidRDefault="003C54CA" w:rsidP="003C54CA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решавање проблема – хеуристички приступ</w:t>
            </w:r>
          </w:p>
          <w:p w14:paraId="4D01CAC2" w14:textId="77777777" w:rsidR="003C54CA" w:rsidRPr="003C54CA" w:rsidRDefault="003C54CA" w:rsidP="003C54CA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14:paraId="58CC4EEA" w14:textId="77777777" w:rsidR="003C54CA" w:rsidRPr="003C54CA" w:rsidRDefault="003C54CA" w:rsidP="003C54CA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14:paraId="30FC4A10" w14:textId="77777777" w:rsidR="003C54CA" w:rsidRPr="003C54CA" w:rsidRDefault="003C54CA" w:rsidP="003C54CA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писани радови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9B22698" w14:textId="77777777" w:rsidR="003C54CA" w:rsidRPr="003C54CA" w:rsidRDefault="003C54CA" w:rsidP="003C54CA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  <w:p w14:paraId="227F8CCE" w14:textId="77777777" w:rsidR="003C54CA" w:rsidRPr="003C54CA" w:rsidRDefault="003C54CA" w:rsidP="003C54CA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14:paraId="124990C8" w14:textId="77777777" w:rsidR="003C54CA" w:rsidRPr="003C54CA" w:rsidRDefault="003C54CA" w:rsidP="003C54CA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</w:tc>
      </w:tr>
      <w:tr w:rsidR="003C54CA" w:rsidRPr="003C54CA" w14:paraId="5B316256" w14:textId="77777777" w:rsidTr="009E778C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C237F64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8DB0070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AC8BBF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7A0E08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7791542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3C54CA" w:rsidRPr="003C54CA" w14:paraId="3D1A3B6E" w14:textId="77777777" w:rsidTr="009E778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0966386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474BCD4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D7D1736" w14:textId="77777777" w:rsidR="003C54CA" w:rsidRPr="003C54CA" w:rsidRDefault="003C54CA" w:rsidP="003C54CA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текстуална </w:t>
            </w:r>
          </w:p>
          <w:p w14:paraId="02F058C0" w14:textId="77777777" w:rsidR="003C54CA" w:rsidRPr="003C54CA" w:rsidRDefault="003C54CA" w:rsidP="003C54CA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помоћно-техничка</w:t>
            </w:r>
            <w:r w:rsidRPr="003C54C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</w:t>
            </w:r>
          </w:p>
          <w:p w14:paraId="38E23E08" w14:textId="2BB5D842" w:rsidR="003C54CA" w:rsidRPr="003C54CA" w:rsidRDefault="003C54CA" w:rsidP="009E778C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аудио-визуелна</w:t>
            </w:r>
          </w:p>
          <w:p w14:paraId="5A728269" w14:textId="77777777" w:rsidR="003C54CA" w:rsidRPr="003C54CA" w:rsidRDefault="003C54CA" w:rsidP="003C54CA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601D740" w14:textId="77777777" w:rsidR="003C54CA" w:rsidRPr="003C54CA" w:rsidRDefault="003C54CA" w:rsidP="00CC5C41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рачунарство и информатика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FAB9BAD" w14:textId="77777777" w:rsidR="003C54CA" w:rsidRPr="003C54CA" w:rsidRDefault="003C54CA" w:rsidP="003C54CA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35800534" w14:textId="77777777" w:rsidR="003C54CA" w:rsidRPr="003C54CA" w:rsidRDefault="003C54CA" w:rsidP="003C54CA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задатак</w:t>
            </w:r>
          </w:p>
          <w:p w14:paraId="0B546F11" w14:textId="77777777" w:rsidR="003C54CA" w:rsidRPr="003C54CA" w:rsidRDefault="003C54CA" w:rsidP="003C54CA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4135841E" w14:textId="77777777" w:rsidR="003C54CA" w:rsidRPr="003C54CA" w:rsidRDefault="003C54CA" w:rsidP="003C54CA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3C54CA" w:rsidRPr="003C54CA" w14:paraId="103F6C98" w14:textId="77777777" w:rsidTr="009E778C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266BE35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A9BC987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58F0474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AAAA9C3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C54CA" w:rsidRPr="003C54CA" w14:paraId="76D56597" w14:textId="77777777" w:rsidTr="009E778C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5B305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1C2AC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62411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5126303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D6D44D5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F65196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BA48F6E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1F41AF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1279E6F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7F5C337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A4F0C58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5994D02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52C12AE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C54CA" w:rsidRPr="003C54CA" w14:paraId="3D97FA66" w14:textId="77777777" w:rsidTr="009E778C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3A73D86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5.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1F03EA1" w14:textId="77777777" w:rsidR="003C54CA" w:rsidRPr="003C54CA" w:rsidRDefault="003C54CA" w:rsidP="00CC5C41">
            <w:pPr>
              <w:numPr>
                <w:ilvl w:val="0"/>
                <w:numId w:val="25"/>
              </w:numPr>
              <w:tabs>
                <w:tab w:val="clear" w:pos="890"/>
                <w:tab w:val="left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Геометрија</w:t>
            </w:r>
          </w:p>
          <w:p w14:paraId="289F978F" w14:textId="77777777" w:rsidR="003C54CA" w:rsidRPr="003C54CA" w:rsidRDefault="003C54CA" w:rsidP="003C54CA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0D86002D" w14:textId="77777777" w:rsidR="003C54CA" w:rsidRPr="003C54CA" w:rsidRDefault="003C54CA" w:rsidP="003C54CA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68C16CCD" w14:textId="77777777" w:rsidR="003C54CA" w:rsidRPr="003C54CA" w:rsidRDefault="003C54CA" w:rsidP="003C54CA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14:paraId="5F77E5FD" w14:textId="77777777" w:rsidR="003C54CA" w:rsidRPr="003C54CA" w:rsidRDefault="003C54CA" w:rsidP="003C54CA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2.МА.1.2.2.</w:t>
            </w:r>
          </w:p>
          <w:p w14:paraId="15BEFBDF" w14:textId="77777777" w:rsidR="003C54CA" w:rsidRPr="003C54CA" w:rsidRDefault="003C54CA" w:rsidP="003C54CA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2.МА.1.2.8.</w:t>
            </w:r>
          </w:p>
          <w:p w14:paraId="5AD14F22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5C33D" w14:textId="77777777" w:rsidR="003C54CA" w:rsidRPr="003C54CA" w:rsidRDefault="003C54CA" w:rsidP="00CC5C41">
            <w:pPr>
              <w:numPr>
                <w:ilvl w:val="0"/>
                <w:numId w:val="54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Обнављање основних појмова у геометрији</w:t>
            </w:r>
          </w:p>
          <w:p w14:paraId="65AFC69C" w14:textId="77777777" w:rsidR="003C54CA" w:rsidRPr="003C54CA" w:rsidRDefault="003C54CA" w:rsidP="00CC5C41">
            <w:pPr>
              <w:numPr>
                <w:ilvl w:val="0"/>
                <w:numId w:val="54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Проширивање знања о троугловима и четвороугловима</w:t>
            </w:r>
          </w:p>
          <w:p w14:paraId="23634B81" w14:textId="77777777" w:rsidR="003C54CA" w:rsidRPr="003C54CA" w:rsidRDefault="003C54CA" w:rsidP="00CC5C41">
            <w:pPr>
              <w:numPr>
                <w:ilvl w:val="0"/>
                <w:numId w:val="54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Усвајање и примена Талесове теореме</w:t>
            </w: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45EDE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54C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83DAB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54C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2ACDB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54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DF7F8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54C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EB797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5F52C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4AB603F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C54CA" w:rsidRPr="003C54CA" w14:paraId="651C6543" w14:textId="77777777" w:rsidTr="009E778C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A6DE6A9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5369F70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B8F4E74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C1658D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D61888B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1C030C9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C54CA" w:rsidRPr="003C54CA" w14:paraId="22012015" w14:textId="77777777" w:rsidTr="009E778C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D6597CE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D7D72DC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C1E2B" w14:textId="77777777" w:rsidR="003C54CA" w:rsidRPr="003C54CA" w:rsidRDefault="003C54CA" w:rsidP="00CC5C41">
            <w:pPr>
              <w:numPr>
                <w:ilvl w:val="0"/>
                <w:numId w:val="52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C54CA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основне и изведене геометријске појмове</w:t>
            </w:r>
          </w:p>
          <w:p w14:paraId="060E0C99" w14:textId="77777777" w:rsidR="003C54CA" w:rsidRPr="003C54CA" w:rsidRDefault="003C54CA" w:rsidP="00CC5C41">
            <w:pPr>
              <w:numPr>
                <w:ilvl w:val="0"/>
                <w:numId w:val="52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C54CA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међусобни однос углова (суседни, упоредни, унакрсни, комплементни, суплементни)</w:t>
            </w:r>
          </w:p>
          <w:p w14:paraId="64060D2A" w14:textId="77777777" w:rsidR="003C54CA" w:rsidRPr="003C54CA" w:rsidRDefault="003C54CA" w:rsidP="00CC5C41">
            <w:pPr>
              <w:numPr>
                <w:ilvl w:val="0"/>
                <w:numId w:val="52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C54CA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наведе и примени везе између углова са паралелним (или нормалним) крацима</w:t>
            </w:r>
          </w:p>
          <w:p w14:paraId="5733FE51" w14:textId="77777777" w:rsidR="003C54CA" w:rsidRPr="003C54CA" w:rsidRDefault="003C54CA" w:rsidP="00CC5C41">
            <w:pPr>
              <w:numPr>
                <w:ilvl w:val="0"/>
                <w:numId w:val="52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C54CA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наведе и примени релације везане за </w:t>
            </w:r>
            <w:r w:rsidRPr="003C54CA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унутрашње и спољашње углове троугла</w:t>
            </w:r>
          </w:p>
          <w:p w14:paraId="00B03F26" w14:textId="77777777" w:rsidR="003C54CA" w:rsidRPr="003C54CA" w:rsidRDefault="003C54CA" w:rsidP="00CC5C41">
            <w:pPr>
              <w:numPr>
                <w:ilvl w:val="0"/>
                <w:numId w:val="52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C54CA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дефинише појмове симетрала дужи, симетрале угла, тежишна дужи, средња линија троугла</w:t>
            </w:r>
          </w:p>
          <w:p w14:paraId="0473407E" w14:textId="77777777" w:rsidR="003C54CA" w:rsidRPr="003C54CA" w:rsidRDefault="003C54CA" w:rsidP="00CC5C41">
            <w:pPr>
              <w:numPr>
                <w:ilvl w:val="0"/>
                <w:numId w:val="52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C54CA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конструише симетралу дужи, дсиметралу угла и висину троугла</w:t>
            </w:r>
          </w:p>
          <w:p w14:paraId="547DD147" w14:textId="77777777" w:rsidR="003C54CA" w:rsidRPr="003C54CA" w:rsidRDefault="003C54CA" w:rsidP="00CC5C41">
            <w:pPr>
              <w:numPr>
                <w:ilvl w:val="0"/>
                <w:numId w:val="52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C54CA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конструише значајне тачке троугла</w:t>
            </w:r>
          </w:p>
          <w:p w14:paraId="79D27C45" w14:textId="77777777" w:rsidR="003C54CA" w:rsidRPr="003C54CA" w:rsidRDefault="003C54CA" w:rsidP="00CC5C41">
            <w:pPr>
              <w:numPr>
                <w:ilvl w:val="0"/>
                <w:numId w:val="52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C54CA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наведе својство тежишта</w:t>
            </w:r>
          </w:p>
          <w:p w14:paraId="1AF65E1A" w14:textId="77777777" w:rsidR="003C54CA" w:rsidRPr="003C54CA" w:rsidRDefault="003C54CA" w:rsidP="00CC5C41">
            <w:pPr>
              <w:numPr>
                <w:ilvl w:val="0"/>
                <w:numId w:val="52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C54CA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врсте четвороуглова и њихове особине</w:t>
            </w:r>
          </w:p>
          <w:p w14:paraId="7884C8CF" w14:textId="77777777" w:rsidR="003C54CA" w:rsidRPr="003C54CA" w:rsidRDefault="003C54CA" w:rsidP="00CC5C41">
            <w:pPr>
              <w:numPr>
                <w:ilvl w:val="0"/>
                <w:numId w:val="52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C54CA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наведе ставове о паралелограму и уме да их примени</w:t>
            </w:r>
          </w:p>
          <w:p w14:paraId="1918A457" w14:textId="77777777" w:rsidR="003C54CA" w:rsidRPr="003C54CA" w:rsidRDefault="003C54CA" w:rsidP="00CC5C41">
            <w:pPr>
              <w:numPr>
                <w:ilvl w:val="0"/>
                <w:numId w:val="52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C54CA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наведе особине специјалних паралелограма </w:t>
            </w:r>
          </w:p>
          <w:p w14:paraId="05D070B8" w14:textId="1216A6D3" w:rsidR="003C54CA" w:rsidRPr="003C54CA" w:rsidRDefault="003C54CA" w:rsidP="00CC5C41">
            <w:pPr>
              <w:numPr>
                <w:ilvl w:val="0"/>
                <w:numId w:val="52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формулише Талесову теорему и примени је на подлеу дужи на </w:t>
            </w:r>
            <w:r w:rsidRPr="003C54C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n</w:t>
            </w:r>
            <w:r w:rsidRPr="003C54CA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једнаких делова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01DC" w14:textId="77777777" w:rsidR="003C54CA" w:rsidRPr="003C54CA" w:rsidRDefault="003C54CA" w:rsidP="003C54CA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7831258B" w14:textId="77777777" w:rsidR="003C54CA" w:rsidRPr="003C54CA" w:rsidRDefault="003C54CA" w:rsidP="003C54CA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  <w:p w14:paraId="107A306C" w14:textId="77777777" w:rsidR="003C54CA" w:rsidRPr="003C54CA" w:rsidRDefault="003C54CA" w:rsidP="003C54CA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3AA05A81" w14:textId="77777777" w:rsidR="003C54CA" w:rsidRPr="003C54CA" w:rsidRDefault="003C54CA" w:rsidP="003C54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D457" w14:textId="77777777" w:rsidR="003C54CA" w:rsidRPr="003C54CA" w:rsidRDefault="003C54CA" w:rsidP="003C54CA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решавање проблема – хеуристички приступ</w:t>
            </w:r>
          </w:p>
          <w:p w14:paraId="4B2AE067" w14:textId="77777777" w:rsidR="003C54CA" w:rsidRPr="003C54CA" w:rsidRDefault="003C54CA" w:rsidP="003C54CA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14:paraId="46EF9E3E" w14:textId="77777777" w:rsidR="003C54CA" w:rsidRPr="003C54CA" w:rsidRDefault="003C54CA" w:rsidP="003C54CA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14:paraId="71968DA8" w14:textId="77777777" w:rsidR="003C54CA" w:rsidRPr="003C54CA" w:rsidRDefault="003C54CA" w:rsidP="003C54CA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писани радови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7C55DC4" w14:textId="77777777" w:rsidR="003C54CA" w:rsidRPr="003C54CA" w:rsidRDefault="003C54CA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  <w:p w14:paraId="29AB0C3C" w14:textId="77777777" w:rsidR="003C54CA" w:rsidRPr="003C54CA" w:rsidRDefault="003C54CA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</w:tc>
      </w:tr>
      <w:tr w:rsidR="003C54CA" w:rsidRPr="003C54CA" w14:paraId="336C9ADA" w14:textId="77777777" w:rsidTr="009E778C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03887A5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3B87964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15D0DD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AFA7877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5EC4053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C54CA" w:rsidRPr="003C54CA" w14:paraId="3AA53CAB" w14:textId="77777777" w:rsidTr="009E778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87D69D8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E527CB4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D86DB2F" w14:textId="77777777" w:rsidR="003C54CA" w:rsidRPr="003C54CA" w:rsidRDefault="003C54CA" w:rsidP="003C54CA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текстуална </w:t>
            </w:r>
          </w:p>
          <w:p w14:paraId="29937317" w14:textId="77777777" w:rsidR="003C54CA" w:rsidRPr="003C54CA" w:rsidRDefault="003C54CA" w:rsidP="003C54CA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помоћно-техничка</w:t>
            </w:r>
            <w:r w:rsidRPr="003C54C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</w:t>
            </w: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8B30B1B" w14:textId="77777777" w:rsidR="003C54CA" w:rsidRPr="003C54CA" w:rsidRDefault="003C54CA" w:rsidP="00CC5C41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рачунарство и информатика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7BDC4CE" w14:textId="77777777" w:rsidR="003C54CA" w:rsidRPr="003C54CA" w:rsidRDefault="003C54CA" w:rsidP="003C54CA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3633DCF1" w14:textId="77777777" w:rsidR="003C54CA" w:rsidRPr="003C54CA" w:rsidRDefault="003C54CA" w:rsidP="003C54CA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задатак</w:t>
            </w:r>
          </w:p>
          <w:p w14:paraId="7EAFD5AD" w14:textId="77777777" w:rsidR="003C54CA" w:rsidRPr="003C54CA" w:rsidRDefault="003C54CA" w:rsidP="003C54CA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</w:tc>
      </w:tr>
      <w:tr w:rsidR="003C54CA" w:rsidRPr="003C54CA" w14:paraId="2E10ABC5" w14:textId="77777777" w:rsidTr="009E778C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0153878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245751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36A4DB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55F24BA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C54CA" w:rsidRPr="003C54CA" w14:paraId="6DFD3D2F" w14:textId="77777777" w:rsidTr="009E778C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A77E0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5BCBB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626C0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198544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01A62BC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F4AA8C1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38C184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264B0C8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BDEBB9A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ACFDFB6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3C5F7A5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CBA6D6D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704CB6F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C54CA" w:rsidRPr="003C54CA" w14:paraId="5C72361D" w14:textId="77777777" w:rsidTr="009E778C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7212871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6.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E192DF9" w14:textId="77777777" w:rsidR="003C54CA" w:rsidRPr="003C54CA" w:rsidRDefault="003C54CA" w:rsidP="00CC5C41">
            <w:pPr>
              <w:numPr>
                <w:ilvl w:val="0"/>
                <w:numId w:val="25"/>
              </w:numPr>
              <w:tabs>
                <w:tab w:val="clear" w:pos="890"/>
                <w:tab w:val="left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Линеарне једначине, неједначине и системи линеарних једначина</w:t>
            </w:r>
          </w:p>
          <w:p w14:paraId="670588C4" w14:textId="77777777" w:rsidR="003C54CA" w:rsidRPr="003C54CA" w:rsidRDefault="003C54CA" w:rsidP="003C54CA">
            <w:pPr>
              <w:tabs>
                <w:tab w:val="left" w:pos="252"/>
              </w:tabs>
              <w:spacing w:after="0" w:line="240" w:lineRule="auto"/>
              <w:ind w:left="25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5A5CA2D7" w14:textId="77777777" w:rsidR="003C54CA" w:rsidRPr="003C54CA" w:rsidRDefault="003C54CA" w:rsidP="003C54CA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14:paraId="2EDFF191" w14:textId="77777777" w:rsidR="003C54CA" w:rsidRPr="003C54CA" w:rsidRDefault="003C54CA" w:rsidP="003C54CA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2.МА.1.1.5.</w:t>
            </w:r>
          </w:p>
          <w:p w14:paraId="60430AE3" w14:textId="77777777" w:rsidR="003C54CA" w:rsidRPr="003C54CA" w:rsidRDefault="003C54CA" w:rsidP="003C54CA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2.МА.1.1.7.</w:t>
            </w:r>
          </w:p>
          <w:p w14:paraId="07057DAF" w14:textId="77777777" w:rsidR="003C54CA" w:rsidRPr="003C54CA" w:rsidRDefault="003C54CA" w:rsidP="003C54CA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36688" w14:textId="77777777" w:rsidR="003C54CA" w:rsidRPr="003C54CA" w:rsidRDefault="003C54CA" w:rsidP="00CC5C41">
            <w:pPr>
              <w:numPr>
                <w:ilvl w:val="0"/>
                <w:numId w:val="55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Проширивање знања о линеарној једначини, неједначини и функцији</w:t>
            </w:r>
          </w:p>
          <w:p w14:paraId="157165F2" w14:textId="77777777" w:rsidR="003C54CA" w:rsidRPr="003C54CA" w:rsidRDefault="003C54CA" w:rsidP="00CC5C41">
            <w:pPr>
              <w:numPr>
                <w:ilvl w:val="0"/>
                <w:numId w:val="55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за анализу графика функције и његову примену</w:t>
            </w:r>
          </w:p>
          <w:p w14:paraId="00A3F64E" w14:textId="77777777" w:rsidR="003C54CA" w:rsidRDefault="003C54CA" w:rsidP="00CC5C41">
            <w:pPr>
              <w:numPr>
                <w:ilvl w:val="0"/>
                <w:numId w:val="55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Примена знања о линеарним </w:t>
            </w: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једначинама системима и неједначинама на реалне проблеме</w:t>
            </w:r>
          </w:p>
          <w:p w14:paraId="0A046921" w14:textId="77777777" w:rsidR="003C54CA" w:rsidRDefault="003C54CA" w:rsidP="003C54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3A60B62D" w14:textId="5DB87F9C" w:rsidR="003C54CA" w:rsidRPr="003C54CA" w:rsidRDefault="003C54CA" w:rsidP="003C54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9BE35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54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2B345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54C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44ADC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3C54CA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/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8D03D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54C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9605E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2D66F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1192376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C54CA" w:rsidRPr="003C54CA" w14:paraId="00A1CC1A" w14:textId="77777777" w:rsidTr="009E778C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492E4FB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26740FC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E34C82E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9F0753D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</w:rPr>
              <w:t>Обликрада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CE678B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</w:rPr>
              <w:t>Методерада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1673D26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</w:rPr>
              <w:t>Времереализације</w:t>
            </w:r>
          </w:p>
        </w:tc>
      </w:tr>
      <w:tr w:rsidR="003C54CA" w:rsidRPr="003C54CA" w14:paraId="4F7ED46C" w14:textId="77777777" w:rsidTr="009E778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A1FA722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B5BAB35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C5C0" w14:textId="77777777" w:rsidR="003C54CA" w:rsidRPr="003C54CA" w:rsidRDefault="003C54CA" w:rsidP="00CC5C41">
            <w:pPr>
              <w:numPr>
                <w:ilvl w:val="0"/>
                <w:numId w:val="52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C54CA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дефинише појам линеарне једначине</w:t>
            </w:r>
          </w:p>
          <w:p w14:paraId="2F864B1D" w14:textId="77777777" w:rsidR="003C54CA" w:rsidRPr="003C54CA" w:rsidRDefault="003C54CA" w:rsidP="00CC5C41">
            <w:pPr>
              <w:numPr>
                <w:ilvl w:val="0"/>
                <w:numId w:val="52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C54CA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реши линеарну једначину</w:t>
            </w:r>
          </w:p>
          <w:p w14:paraId="4DFC74BF" w14:textId="77777777" w:rsidR="003C54CA" w:rsidRPr="003C54CA" w:rsidRDefault="003C54CA" w:rsidP="00CC5C41">
            <w:pPr>
              <w:numPr>
                <w:ilvl w:val="0"/>
                <w:numId w:val="52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C54C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примени линеарну једначину на решавање проблема</w:t>
            </w:r>
          </w:p>
          <w:p w14:paraId="69179BBA" w14:textId="77777777" w:rsidR="003C54CA" w:rsidRPr="003C54CA" w:rsidRDefault="003C54CA" w:rsidP="00CC5C41">
            <w:pPr>
              <w:numPr>
                <w:ilvl w:val="0"/>
                <w:numId w:val="52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C54C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реши једначину која се своди на линеарну једначину</w:t>
            </w:r>
          </w:p>
          <w:p w14:paraId="49BE0E54" w14:textId="77777777" w:rsidR="003C54CA" w:rsidRPr="003C54CA" w:rsidRDefault="003C54CA" w:rsidP="00CC5C41">
            <w:pPr>
              <w:numPr>
                <w:ilvl w:val="0"/>
                <w:numId w:val="52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C54CA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дефинише појам линеарне функције</w:t>
            </w:r>
          </w:p>
          <w:p w14:paraId="1B388B9A" w14:textId="77777777" w:rsidR="003C54CA" w:rsidRPr="003C54CA" w:rsidRDefault="003C54CA" w:rsidP="00CC5C41">
            <w:pPr>
              <w:numPr>
                <w:ilvl w:val="0"/>
                <w:numId w:val="52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C54CA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прикаже аналитички, табеларно и графички линеарну функцију</w:t>
            </w:r>
          </w:p>
          <w:p w14:paraId="635059AD" w14:textId="77777777" w:rsidR="003C54CA" w:rsidRPr="003C54CA" w:rsidRDefault="003C54CA" w:rsidP="00CC5C41">
            <w:pPr>
              <w:numPr>
                <w:ilvl w:val="0"/>
                <w:numId w:val="52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C54CA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реши линеарну неједначину и графички прикаже скуп решења</w:t>
            </w:r>
          </w:p>
          <w:p w14:paraId="1C8D2DAC" w14:textId="77777777" w:rsidR="003C54CA" w:rsidRPr="003C54CA" w:rsidRDefault="003C54CA" w:rsidP="00CC5C41">
            <w:pPr>
              <w:numPr>
                <w:ilvl w:val="0"/>
                <w:numId w:val="52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реши систем линеарних једначина са две непознате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E192" w14:textId="77777777" w:rsidR="003C54CA" w:rsidRPr="003C54CA" w:rsidRDefault="003C54CA" w:rsidP="003C54CA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68637FD1" w14:textId="77777777" w:rsidR="003C54CA" w:rsidRPr="003C54CA" w:rsidRDefault="003C54CA" w:rsidP="003C54CA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4C2B76C7" w14:textId="77777777" w:rsidR="003C54CA" w:rsidRPr="003C54CA" w:rsidRDefault="003C54CA" w:rsidP="003C54CA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  <w:p w14:paraId="3A7881D1" w14:textId="77777777" w:rsidR="003C54CA" w:rsidRPr="003C54CA" w:rsidRDefault="003C54CA" w:rsidP="003C54CA">
            <w:pPr>
              <w:pStyle w:val="Normal1"/>
              <w:spacing w:before="0" w:beforeAutospacing="0" w:after="0" w:afterAutospacing="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FA61" w14:textId="77777777" w:rsidR="003C54CA" w:rsidRPr="003C54CA" w:rsidRDefault="003C54CA" w:rsidP="003C54CA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решавање проблема – хеуристички приступ</w:t>
            </w:r>
          </w:p>
          <w:p w14:paraId="254A31B5" w14:textId="77777777" w:rsidR="003C54CA" w:rsidRPr="003C54CA" w:rsidRDefault="003C54CA" w:rsidP="003C54CA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14:paraId="2A61B7C2" w14:textId="77777777" w:rsidR="003C54CA" w:rsidRPr="003C54CA" w:rsidRDefault="003C54CA" w:rsidP="003C54CA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1D36080" w14:textId="77777777" w:rsidR="003C54CA" w:rsidRPr="003C54CA" w:rsidRDefault="003C54CA" w:rsidP="003C54CA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  <w:p w14:paraId="2529CBDE" w14:textId="77777777" w:rsidR="003C54CA" w:rsidRPr="003C54CA" w:rsidRDefault="003C54CA" w:rsidP="003C54CA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</w:tc>
      </w:tr>
      <w:tr w:rsidR="003C54CA" w:rsidRPr="003C54CA" w14:paraId="337D76D3" w14:textId="77777777" w:rsidTr="009E778C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FA81CBC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F63288B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174AF1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A2CF81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Корелацијасадругимпредметом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2FF3413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3C54CA" w:rsidRPr="003C54CA" w14:paraId="13AA0927" w14:textId="77777777" w:rsidTr="009E778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F443FC9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84FF8A2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F022703" w14:textId="77777777" w:rsidR="003C54CA" w:rsidRPr="003C54CA" w:rsidRDefault="003C54CA" w:rsidP="003C54CA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текстуална </w:t>
            </w:r>
          </w:p>
          <w:p w14:paraId="309F4E7F" w14:textId="77777777" w:rsidR="003C54CA" w:rsidRPr="003C54CA" w:rsidRDefault="003C54CA" w:rsidP="003C54CA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помоћно-техничка</w:t>
            </w:r>
            <w:r w:rsidRPr="003C54C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</w:t>
            </w:r>
          </w:p>
          <w:p w14:paraId="6A931EA6" w14:textId="77777777" w:rsidR="003C54CA" w:rsidRPr="003C54CA" w:rsidRDefault="003C54CA" w:rsidP="003C54CA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визуелна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90BAF35" w14:textId="77777777" w:rsidR="003C54CA" w:rsidRPr="003C54CA" w:rsidRDefault="003C54CA" w:rsidP="00CC5C41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рачунарство и информатика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04D431E" w14:textId="77777777" w:rsidR="003C54CA" w:rsidRPr="003C54CA" w:rsidRDefault="003C54CA" w:rsidP="003C54CA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6F14BEF2" w14:textId="77777777" w:rsidR="003C54CA" w:rsidRPr="003C54CA" w:rsidRDefault="003C54CA" w:rsidP="003C54CA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09EE3D15" w14:textId="77777777" w:rsidR="003C54CA" w:rsidRPr="003C54CA" w:rsidRDefault="003C54CA" w:rsidP="003C54CA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3C54CA" w:rsidRPr="003C54CA" w14:paraId="3878B719" w14:textId="77777777" w:rsidTr="009E778C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D2DCB52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0DE04CB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06AD143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CEAD84C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C54CA" w:rsidRPr="003C54CA" w14:paraId="207195B3" w14:textId="77777777" w:rsidTr="009E778C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50B9C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B04C2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2834E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D9438B5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50247D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9493BF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1F4D30A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50F980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5809FA9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279C90C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522A31C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CD8232B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AC9F2BA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C54CA" w:rsidRPr="003C54CA" w14:paraId="1742E940" w14:textId="77777777" w:rsidTr="009E778C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088BC7C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3C54CA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7.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8B3AD53" w14:textId="77777777" w:rsidR="003C54CA" w:rsidRPr="003C54CA" w:rsidRDefault="003C54CA" w:rsidP="00CC5C41">
            <w:pPr>
              <w:numPr>
                <w:ilvl w:val="0"/>
                <w:numId w:val="25"/>
              </w:numPr>
              <w:tabs>
                <w:tab w:val="clear" w:pos="890"/>
                <w:tab w:val="left" w:pos="252"/>
              </w:tabs>
              <w:spacing w:after="0" w:line="240" w:lineRule="auto"/>
              <w:ind w:left="252" w:hanging="252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</w:t>
            </w:r>
            <w:r w:rsidRPr="003C54CA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 xml:space="preserve">ригонометрија правоуглог </w:t>
            </w:r>
            <w:r w:rsidRPr="003C54CA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lastRenderedPageBreak/>
              <w:t>троугла</w:t>
            </w:r>
          </w:p>
          <w:p w14:paraId="000D1F8D" w14:textId="77777777" w:rsidR="003C54CA" w:rsidRPr="003C54CA" w:rsidRDefault="003C54CA" w:rsidP="003C54CA">
            <w:pPr>
              <w:spacing w:after="0" w:line="240" w:lineRule="auto"/>
              <w:ind w:left="17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14:paraId="128001E6" w14:textId="77777777" w:rsidR="003C54CA" w:rsidRPr="003C54CA" w:rsidRDefault="003C54CA" w:rsidP="003C54CA">
            <w:pPr>
              <w:spacing w:after="0" w:line="240" w:lineRule="auto"/>
              <w:ind w:left="17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2.МА.1.</w:t>
            </w:r>
            <w:r w:rsidRPr="003C54C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3C54C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  <w:r w:rsidRPr="003C54C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3C54C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</w:p>
          <w:p w14:paraId="53D58555" w14:textId="77777777" w:rsidR="003C54CA" w:rsidRPr="003C54CA" w:rsidRDefault="003C54CA" w:rsidP="003C54CA">
            <w:pPr>
              <w:spacing w:after="0" w:line="240" w:lineRule="auto"/>
              <w:ind w:left="17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2.МА.</w:t>
            </w:r>
            <w:r w:rsidRPr="003C54C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  <w:r w:rsidRPr="003C54C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  <w:r w:rsidRPr="003C54C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3C54C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  <w:r w:rsidRPr="003C54C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3C54C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</w:p>
          <w:p w14:paraId="4168FEE4" w14:textId="77777777" w:rsidR="003C54CA" w:rsidRPr="003C54CA" w:rsidRDefault="003C54CA" w:rsidP="003C54CA">
            <w:pPr>
              <w:spacing w:after="0" w:line="240" w:lineRule="auto"/>
              <w:ind w:left="17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2.МА.</w:t>
            </w:r>
            <w:r w:rsidRPr="003C54C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3C54C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  <w:r w:rsidRPr="003C54C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3C54C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  <w:r w:rsidRPr="003C54C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3C54C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</w:p>
          <w:p w14:paraId="74073F80" w14:textId="77777777" w:rsidR="003C54CA" w:rsidRPr="003C54CA" w:rsidRDefault="003C54CA" w:rsidP="003C54CA">
            <w:pPr>
              <w:tabs>
                <w:tab w:val="left" w:pos="252"/>
              </w:tabs>
              <w:spacing w:after="0" w:line="240" w:lineRule="auto"/>
              <w:ind w:left="252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551C0710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7CA81" w14:textId="77777777" w:rsidR="003C54CA" w:rsidRPr="003C54CA" w:rsidRDefault="003C54CA" w:rsidP="00CC5C41">
            <w:pPr>
              <w:numPr>
                <w:ilvl w:val="0"/>
                <w:numId w:val="25"/>
              </w:numPr>
              <w:tabs>
                <w:tab w:val="clear" w:pos="890"/>
                <w:tab w:val="num" w:pos="0"/>
              </w:tabs>
              <w:spacing w:after="0" w:line="240" w:lineRule="auto"/>
              <w:ind w:left="72" w:firstLine="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Разумевање основних тригонометријских функција и </w:t>
            </w:r>
            <w:r w:rsidRPr="003C54C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идентичности</w:t>
            </w:r>
          </w:p>
          <w:p w14:paraId="0EDC2138" w14:textId="7938DCE0" w:rsidR="003C54CA" w:rsidRPr="003C54CA" w:rsidRDefault="003C54CA" w:rsidP="00CC5C41">
            <w:pPr>
              <w:numPr>
                <w:ilvl w:val="0"/>
                <w:numId w:val="25"/>
              </w:numPr>
              <w:tabs>
                <w:tab w:val="clear" w:pos="890"/>
                <w:tab w:val="num" w:pos="0"/>
                <w:tab w:val="num" w:pos="72"/>
              </w:tabs>
              <w:spacing w:after="0" w:line="240" w:lineRule="auto"/>
              <w:ind w:left="72" w:firstLine="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Calibri" w:hAnsi="Times New Roman" w:cs="Times New Roman"/>
                <w:sz w:val="24"/>
                <w:szCs w:val="24"/>
              </w:rPr>
              <w:t>Оспособљавање за примену тригонометријских функција у практичним проблемима</w:t>
            </w: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0888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54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8 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B232B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54C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119B0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54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35274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54C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ED3A0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996C4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949976B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C54CA" w:rsidRPr="003C54CA" w14:paraId="354E0DC0" w14:textId="77777777" w:rsidTr="009E778C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CFAECBA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158896A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9C8C6F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CC471DE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75108B9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AC86817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3C54CA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3C54CA" w:rsidRPr="003C54CA" w14:paraId="0ECE1B8C" w14:textId="77777777" w:rsidTr="009E778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E725EF6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4B1BF89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BF24" w14:textId="77777777" w:rsidR="003C54CA" w:rsidRPr="003C54CA" w:rsidRDefault="003C54CA" w:rsidP="00CC5C41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дефинише основне тригонометријске функције оштрог угла</w:t>
            </w:r>
          </w:p>
          <w:p w14:paraId="246A8FC9" w14:textId="77777777" w:rsidR="003C54CA" w:rsidRPr="003C54CA" w:rsidRDefault="003C54CA" w:rsidP="00CC5C41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израчуна основне тригонометријске функције оштрог угла правоуглог троугла када су дате две странице</w:t>
            </w:r>
          </w:p>
          <w:p w14:paraId="271AE557" w14:textId="77777777" w:rsidR="003C54CA" w:rsidRPr="003C54CA" w:rsidRDefault="003C54CA" w:rsidP="00CC5C41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наведе  тригонометријске идентичности и примењује их у  одређивању  вредности тригонометријских функција ако је позната вредност једне од њих</w:t>
            </w:r>
          </w:p>
          <w:p w14:paraId="4DDD13D8" w14:textId="77777777" w:rsidR="003C54CA" w:rsidRPr="003C54CA" w:rsidRDefault="003C54CA" w:rsidP="00CC5C41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наведе вредности тригонометријских функција карактеристичних углова (од 30° , 45° , 60° ) и  са калкулатора прочита вредности за остале оштре углове  и обрнуто (одређује оштар угао ако је позната вредност тригонометријске функције) </w:t>
            </w:r>
          </w:p>
          <w:p w14:paraId="354F2C1F" w14:textId="77777777" w:rsidR="003C54CA" w:rsidRPr="003C54CA" w:rsidRDefault="003C54CA" w:rsidP="00CC5C41">
            <w:pPr>
              <w:numPr>
                <w:ilvl w:val="0"/>
                <w:numId w:val="52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примени елементе тригонометрије правоуглог троугла на решавање практичних проблема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7542" w14:textId="77777777" w:rsidR="003C54CA" w:rsidRPr="003C54CA" w:rsidRDefault="003C54CA" w:rsidP="003C54CA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2B0B3035" w14:textId="77777777" w:rsidR="003C54CA" w:rsidRPr="003C54CA" w:rsidRDefault="003C54CA" w:rsidP="003C54CA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</w:t>
            </w:r>
            <w:r w:rsidRPr="003C54C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</w:t>
            </w:r>
          </w:p>
          <w:p w14:paraId="674522D0" w14:textId="77777777" w:rsidR="003C54CA" w:rsidRPr="003C54CA" w:rsidRDefault="003C54CA" w:rsidP="003C54CA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54C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  <w:p w14:paraId="6255834A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A626" w14:textId="77777777" w:rsidR="003C54CA" w:rsidRPr="003C54CA" w:rsidRDefault="003C54CA" w:rsidP="003C54CA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решавање проблема – хеуристички приступ</w:t>
            </w:r>
          </w:p>
          <w:p w14:paraId="18E4A160" w14:textId="77777777" w:rsidR="003C54CA" w:rsidRPr="003C54CA" w:rsidRDefault="003C54CA" w:rsidP="003C54CA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14:paraId="160FA1BD" w14:textId="77777777" w:rsidR="003C54CA" w:rsidRPr="003C54CA" w:rsidRDefault="003C54CA" w:rsidP="003C54CA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0BC9C89" w14:textId="77777777" w:rsidR="003C54CA" w:rsidRPr="003C54CA" w:rsidRDefault="003C54CA" w:rsidP="003C54CA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3C54CA" w:rsidRPr="003C54CA" w14:paraId="208CBBDC" w14:textId="77777777" w:rsidTr="009E778C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403935E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83937E4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6220F40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AFF9E5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Корелацијасадругимпредметом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112928B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3C54CA" w:rsidRPr="003C54CA" w14:paraId="15159FC1" w14:textId="77777777" w:rsidTr="009E778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20FA6D6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D803742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AD4BECE" w14:textId="77777777" w:rsidR="003C54CA" w:rsidRPr="003C54CA" w:rsidRDefault="003C54CA" w:rsidP="003C54CA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 xml:space="preserve">текстуална </w:t>
            </w:r>
          </w:p>
          <w:p w14:paraId="4EA8F140" w14:textId="77777777" w:rsidR="003C54CA" w:rsidRPr="003C54CA" w:rsidRDefault="003C54CA" w:rsidP="003C54CA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помоћно-техничка</w:t>
            </w:r>
            <w:r w:rsidRPr="003C54CA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 xml:space="preserve"> 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23C0D60" w14:textId="77777777" w:rsidR="003C54CA" w:rsidRPr="003C54CA" w:rsidRDefault="003C54CA" w:rsidP="00CC5C41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рачунарство и информатика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4D9EFA6" w14:textId="77777777" w:rsidR="003C54CA" w:rsidRPr="003C54CA" w:rsidRDefault="003C54CA" w:rsidP="003C54CA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07CB69A2" w14:textId="77777777" w:rsidR="003C54CA" w:rsidRPr="003C54CA" w:rsidRDefault="003C54CA" w:rsidP="003C54CA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0CB1E12B" w14:textId="77777777" w:rsidR="003C54CA" w:rsidRDefault="003C54CA" w:rsidP="003C54CA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тест</w:t>
            </w:r>
          </w:p>
          <w:p w14:paraId="32A6AF6A" w14:textId="77777777" w:rsidR="003C54CA" w:rsidRDefault="003C54CA" w:rsidP="003C54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14:paraId="7FED92D2" w14:textId="77777777" w:rsidR="003C54CA" w:rsidRDefault="003C54CA" w:rsidP="003C54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14:paraId="657C649E" w14:textId="77777777" w:rsidR="003C54CA" w:rsidRDefault="003C54CA" w:rsidP="003C54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14:paraId="5FA3413C" w14:textId="77777777" w:rsidR="003C54CA" w:rsidRDefault="003C54CA" w:rsidP="003C54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14:paraId="21A0136A" w14:textId="29273183" w:rsidR="003C54CA" w:rsidRPr="003C54CA" w:rsidRDefault="003C54CA" w:rsidP="003C54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C54CA" w:rsidRPr="003C54CA" w14:paraId="40F168C8" w14:textId="77777777" w:rsidTr="009E778C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9E6535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9DA800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42EAAE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D31F784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C54CA" w:rsidRPr="003C54CA" w14:paraId="173F65A4" w14:textId="77777777" w:rsidTr="009E778C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D94BB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F75C5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5C402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1D5877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D7C1F9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53920F0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BB1427E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A50DB86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B029857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D9B3AB0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7276029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CA0BFCA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DEA7962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C54CA" w:rsidRPr="003C54CA" w14:paraId="58AE55FE" w14:textId="77777777" w:rsidTr="009E778C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62B1187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3C54CA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9.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D4C56C9" w14:textId="77777777" w:rsidR="003C54CA" w:rsidRPr="003C54CA" w:rsidRDefault="003C54CA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A48D8" w14:textId="77777777" w:rsidR="003C54CA" w:rsidRPr="003C54CA" w:rsidRDefault="003C54CA" w:rsidP="003C54C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Провера стечених знања </w:t>
            </w:r>
          </w:p>
          <w:p w14:paraId="33B948A2" w14:textId="77777777" w:rsidR="003C54CA" w:rsidRPr="003C54CA" w:rsidRDefault="003C54CA" w:rsidP="003C54CA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4313C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1C874" w14:textId="77777777" w:rsidR="003C54CA" w:rsidRPr="003C54CA" w:rsidRDefault="003C54CA" w:rsidP="003C54C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/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3D512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1DF97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B8BB6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B6F26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404012F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3C54CA" w:rsidRPr="003C54CA" w14:paraId="6510934C" w14:textId="77777777" w:rsidTr="009E778C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325DD19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E9FCA2B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31BB567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90B0BD5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7D1B4EE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3170466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C54CA" w:rsidRPr="003C54CA" w14:paraId="0D2E933B" w14:textId="77777777" w:rsidTr="009E778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7EFA712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FE93CEC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0C57" w14:textId="77777777" w:rsidR="003C54CA" w:rsidRPr="003C54CA" w:rsidRDefault="003C54CA" w:rsidP="003C54CA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588D40F1" w14:textId="77777777" w:rsidR="003C54CA" w:rsidRPr="003C54CA" w:rsidRDefault="003C54CA" w:rsidP="003C54C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Провера стечених знања предвиђених исходима наставних тема</w:t>
            </w:r>
          </w:p>
          <w:p w14:paraId="3E014780" w14:textId="77777777" w:rsidR="003C54CA" w:rsidRPr="003C54CA" w:rsidRDefault="003C54CA" w:rsidP="003C54CA">
            <w:pPr>
              <w:pStyle w:val="BodyText30"/>
              <w:spacing w:after="0" w:line="240" w:lineRule="auto"/>
              <w:ind w:left="144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CD32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F6CCCE2" w14:textId="77777777" w:rsidR="003C54CA" w:rsidRPr="003C54CA" w:rsidRDefault="003C54CA" w:rsidP="003C54CA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1BFCCC27" w14:textId="77777777" w:rsidR="003C54CA" w:rsidRPr="003C54CA" w:rsidRDefault="003C54CA" w:rsidP="003C54CA">
            <w:pPr>
              <w:spacing w:after="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A3AC" w14:textId="77777777" w:rsidR="003C54CA" w:rsidRPr="003C54CA" w:rsidRDefault="003C54CA" w:rsidP="003C54CA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0103DD79" w14:textId="77777777" w:rsidR="003C54CA" w:rsidRPr="003C54CA" w:rsidRDefault="003C54CA" w:rsidP="003C54CA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провера знања</w:t>
            </w:r>
          </w:p>
          <w:p w14:paraId="0C541239" w14:textId="77777777" w:rsidR="003C54CA" w:rsidRPr="003C54CA" w:rsidRDefault="003C54CA" w:rsidP="003C54CA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04BCF15" w14:textId="77777777" w:rsidR="003C54CA" w:rsidRPr="003C54CA" w:rsidRDefault="003C54CA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14:paraId="47540459" w14:textId="77777777" w:rsidR="003C54CA" w:rsidRPr="003C54CA" w:rsidRDefault="003C54CA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14:paraId="7D37B6DD" w14:textId="77777777" w:rsidR="003C54CA" w:rsidRPr="003C54CA" w:rsidRDefault="003C54CA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  <w:p w14:paraId="5D6F2D6D" w14:textId="77777777" w:rsidR="003C54CA" w:rsidRPr="003C54CA" w:rsidRDefault="003C54CA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3C54CA" w:rsidRPr="003C54CA" w14:paraId="2215886E" w14:textId="77777777" w:rsidTr="009E778C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ED2EFBC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D43ED12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1EA82FD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CAFE746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3482739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C54CA" w:rsidRPr="003C54CA" w14:paraId="31D7E8A2" w14:textId="77777777" w:rsidTr="009E778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FABD2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522E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A611" w14:textId="77777777" w:rsidR="003C54CA" w:rsidRPr="003C54CA" w:rsidRDefault="003C54CA" w:rsidP="003C54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027FE805" w14:textId="77777777" w:rsidR="003C54CA" w:rsidRPr="003C54CA" w:rsidRDefault="003C54CA" w:rsidP="003C54C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14:paraId="7FF4B572" w14:textId="77777777" w:rsidR="003C54CA" w:rsidRPr="003C54CA" w:rsidRDefault="003C54CA" w:rsidP="003C54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E1C801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CD5F" w14:textId="77777777" w:rsidR="003C54CA" w:rsidRPr="003C54CA" w:rsidRDefault="003C54CA" w:rsidP="003C54C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D4D646A" w14:textId="77777777" w:rsidR="003C54CA" w:rsidRPr="003C54CA" w:rsidRDefault="003C54CA" w:rsidP="003C54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4D122B78" w14:textId="77777777" w:rsidR="003C54CA" w:rsidRPr="003C54CA" w:rsidRDefault="003C54CA" w:rsidP="003C54C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</w:t>
            </w:r>
          </w:p>
          <w:p w14:paraId="4D1A8943" w14:textId="77777777" w:rsidR="003C54CA" w:rsidRPr="003C54CA" w:rsidRDefault="003C54CA" w:rsidP="003C54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10B40C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14:paraId="72218606" w14:textId="77777777" w:rsidR="003C54CA" w:rsidRDefault="003C54CA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12972F84" w14:textId="1862A6F9" w:rsidR="006045E0" w:rsidRDefault="006045E0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1BAC4E30" w14:textId="1F1EA877" w:rsidR="006045E0" w:rsidRDefault="006045E0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76318DC8" w14:textId="77777777" w:rsidR="006045E0" w:rsidRDefault="006045E0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43C23B98" w14:textId="77777777" w:rsidR="006C37AC" w:rsidRDefault="006C37AC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5CD8DD38" w14:textId="77777777" w:rsidR="006D04C0" w:rsidRDefault="006D04C0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  <w:sectPr w:rsidR="006D04C0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141"/>
        <w:gridCol w:w="396"/>
        <w:gridCol w:w="483"/>
        <w:gridCol w:w="113"/>
        <w:gridCol w:w="479"/>
        <w:gridCol w:w="412"/>
        <w:gridCol w:w="182"/>
        <w:gridCol w:w="190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A55488" w:rsidRPr="00A55488" w14:paraId="0E0D6648" w14:textId="77777777" w:rsidTr="007316CE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E9489F5" w14:textId="77777777" w:rsidR="00A55488" w:rsidRPr="00A55488" w:rsidRDefault="00A55488" w:rsidP="007316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554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D6EB8" w14:textId="77777777" w:rsidR="00A55488" w:rsidRPr="00A55488" w:rsidRDefault="00A55488" w:rsidP="00731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A5548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Правно пословни техничар</w:t>
            </w:r>
          </w:p>
        </w:tc>
      </w:tr>
      <w:tr w:rsidR="00A55488" w:rsidRPr="00A55488" w14:paraId="3A14EAC0" w14:textId="77777777" w:rsidTr="007316CE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3199F0A" w14:textId="77777777" w:rsidR="00A55488" w:rsidRPr="00A55488" w:rsidRDefault="00A55488" w:rsidP="007316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554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71606" w14:textId="77777777" w:rsidR="00A55488" w:rsidRPr="00A55488" w:rsidRDefault="00A55488" w:rsidP="007316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5548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Рачунарство и информатика</w:t>
            </w:r>
          </w:p>
        </w:tc>
      </w:tr>
      <w:tr w:rsidR="00A55488" w:rsidRPr="00A55488" w14:paraId="381EE2C0" w14:textId="77777777" w:rsidTr="007316CE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F7EAA48" w14:textId="77777777" w:rsidR="00A55488" w:rsidRPr="00A55488" w:rsidRDefault="00A55488" w:rsidP="007316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554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76086" w14:textId="77777777" w:rsidR="00A55488" w:rsidRPr="00A55488" w:rsidRDefault="00A55488" w:rsidP="007316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5548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Први</w:t>
            </w:r>
          </w:p>
        </w:tc>
      </w:tr>
      <w:tr w:rsidR="00A55488" w:rsidRPr="00A55488" w14:paraId="6E3AC2F1" w14:textId="77777777" w:rsidTr="007316CE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3EDB313" w14:textId="77777777" w:rsidR="00A55488" w:rsidRPr="00A55488" w:rsidRDefault="00A55488" w:rsidP="007316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554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92C8" w14:textId="77777777" w:rsidR="00A55488" w:rsidRPr="00A55488" w:rsidRDefault="00A55488" w:rsidP="00731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A554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72</w:t>
            </w:r>
          </w:p>
        </w:tc>
      </w:tr>
      <w:tr w:rsidR="00A55488" w:rsidRPr="00A55488" w14:paraId="459FCCCF" w14:textId="77777777" w:rsidTr="007316CE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F5591E8" w14:textId="77777777" w:rsidR="00A55488" w:rsidRPr="00A55488" w:rsidRDefault="00A55488" w:rsidP="007316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554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B62F2" w14:textId="77777777" w:rsidR="00A55488" w:rsidRPr="00A55488" w:rsidRDefault="00A55488" w:rsidP="00731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554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A55488" w:rsidRPr="00A55488" w14:paraId="18B1A35A" w14:textId="77777777" w:rsidTr="007316CE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1E80F472" w14:textId="77777777" w:rsidR="00A55488" w:rsidRPr="00A55488" w:rsidRDefault="00A55488" w:rsidP="007316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554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42E8BAF" w14:textId="77777777" w:rsidR="00A55488" w:rsidRPr="00A55488" w:rsidRDefault="00A55488" w:rsidP="007316C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A554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Никола Клем: Рачунарство и информатика</w:t>
            </w:r>
            <w:r w:rsidRPr="00A5548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за први резред средње школе; </w:t>
            </w:r>
            <w:r w:rsidRPr="00A554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Филип Марић: Рачунарство и информатика 1; Никола Клем: Рачунарство и информатика за други разред гимназије</w:t>
            </w:r>
          </w:p>
        </w:tc>
      </w:tr>
      <w:tr w:rsidR="00A55488" w:rsidRPr="00A55488" w14:paraId="7B983F63" w14:textId="77777777" w:rsidTr="007316CE">
        <w:trPr>
          <w:gridAfter w:val="3"/>
          <w:wAfter w:w="1888" w:type="dxa"/>
        </w:trPr>
        <w:tc>
          <w:tcPr>
            <w:tcW w:w="12679" w:type="dxa"/>
            <w:gridSpan w:val="28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D460F3" w14:textId="7A9C3D2F" w:rsidR="00627876" w:rsidRPr="00A55488" w:rsidRDefault="00627876" w:rsidP="00731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A55488" w:rsidRPr="00A55488" w14:paraId="2973B64C" w14:textId="77777777" w:rsidTr="007316C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C4B593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767E94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E2B3C1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F16D198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55488" w:rsidRPr="00A55488" w14:paraId="0717DED9" w14:textId="77777777" w:rsidTr="007316C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541AC" w14:textId="77777777" w:rsidR="00A55488" w:rsidRPr="00627876" w:rsidRDefault="00A55488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548F0" w14:textId="77777777" w:rsidR="00A55488" w:rsidRPr="00627876" w:rsidRDefault="00A55488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BF6C8" w14:textId="77777777" w:rsidR="00A55488" w:rsidRPr="00627876" w:rsidRDefault="00A55488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971719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55DD5A6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BDA2AA8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BA33158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EA8CD4B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D8854C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97E8049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50C5BE4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62E1ED5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261A586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27876" w:rsidRPr="00A55488" w14:paraId="30CC5802" w14:textId="77777777" w:rsidTr="007316CE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9CCE427" w14:textId="77777777" w:rsidR="00627876" w:rsidRPr="00627876" w:rsidRDefault="00627876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459844A" w14:textId="388E79D1" w:rsidR="00627876" w:rsidRPr="00627876" w:rsidRDefault="00627876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278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Рачунарство 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AF5F" w14:textId="2EC50FA0" w:rsidR="00627876" w:rsidRPr="00627876" w:rsidRDefault="00627876" w:rsidP="00627876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Стицање основних знања о математичко-техничким основама информатике, значају и примени рачунара у информационом друштву, структури и принципу рада рачунара, функцији његових компоненти и утицају компоненти на перформансе рачунара</w:t>
            </w: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8BAF5" w14:textId="77777777" w:rsidR="00627876" w:rsidRPr="00627876" w:rsidRDefault="00627876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87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93521" w14:textId="77777777" w:rsidR="00627876" w:rsidRPr="00627876" w:rsidRDefault="00627876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EAAA" w14:textId="77777777" w:rsidR="00627876" w:rsidRPr="00627876" w:rsidRDefault="00627876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22DAA" w14:textId="77777777" w:rsidR="00627876" w:rsidRPr="00627876" w:rsidRDefault="00627876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E852F" w14:textId="77777777" w:rsidR="00627876" w:rsidRPr="00627876" w:rsidRDefault="00627876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83F47" w14:textId="77777777" w:rsidR="00627876" w:rsidRPr="00627876" w:rsidRDefault="00627876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F307383" w14:textId="77777777" w:rsidR="00627876" w:rsidRPr="00627876" w:rsidRDefault="00627876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A55488" w:rsidRPr="00A55488" w14:paraId="24EBBC4F" w14:textId="77777777" w:rsidTr="007316CE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A592277" w14:textId="77777777" w:rsidR="00A55488" w:rsidRPr="00627876" w:rsidRDefault="00A55488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88BEBA0" w14:textId="77777777" w:rsidR="00A55488" w:rsidRPr="00627876" w:rsidRDefault="00A55488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DB1C09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2CF66F9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AE5944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0A35474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27876" w:rsidRPr="00A55488" w14:paraId="264CB829" w14:textId="77777777" w:rsidTr="007316CE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2A3F832" w14:textId="77777777" w:rsidR="00627876" w:rsidRPr="00627876" w:rsidRDefault="00627876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775534E" w14:textId="77777777" w:rsidR="00627876" w:rsidRPr="00627876" w:rsidRDefault="00627876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4393" w14:textId="77777777" w:rsidR="00627876" w:rsidRPr="00627876" w:rsidRDefault="00627876" w:rsidP="00CC5C41">
            <w:pPr>
              <w:pStyle w:val="tabela"/>
              <w:numPr>
                <w:ilvl w:val="0"/>
                <w:numId w:val="52"/>
              </w:numPr>
              <w:spacing w:before="0" w:beforeAutospacing="0" w:after="0" w:afterAutospacing="0"/>
              <w:rPr>
                <w:bCs/>
                <w:lang w:val="sr-Cyrl-CS"/>
              </w:rPr>
            </w:pPr>
            <w:r w:rsidRPr="00627876">
              <w:rPr>
                <w:bCs/>
                <w:lang w:val="sr-Cyrl-CS"/>
              </w:rPr>
              <w:t>објасни улогу ИКТ у свакодневном животу</w:t>
            </w:r>
          </w:p>
          <w:p w14:paraId="2FFF2390" w14:textId="77777777" w:rsidR="00627876" w:rsidRPr="00627876" w:rsidRDefault="00627876" w:rsidP="00CC5C41">
            <w:pPr>
              <w:pStyle w:val="tabela"/>
              <w:numPr>
                <w:ilvl w:val="0"/>
                <w:numId w:val="52"/>
              </w:numPr>
              <w:spacing w:before="0" w:beforeAutospacing="0" w:after="0" w:afterAutospacing="0"/>
              <w:rPr>
                <w:bCs/>
                <w:lang w:val="sr-Cyrl-CS"/>
              </w:rPr>
            </w:pPr>
            <w:r w:rsidRPr="00627876">
              <w:rPr>
                <w:bCs/>
                <w:lang w:val="sr-Cyrl-CS"/>
              </w:rPr>
              <w:t>наведе актуелне области рачунарства и проблеме који они решавају</w:t>
            </w:r>
          </w:p>
          <w:p w14:paraId="6A0417E3" w14:textId="77777777" w:rsidR="00627876" w:rsidRPr="00627876" w:rsidRDefault="00627876" w:rsidP="00CC5C41">
            <w:pPr>
              <w:pStyle w:val="tabela"/>
              <w:numPr>
                <w:ilvl w:val="0"/>
                <w:numId w:val="52"/>
              </w:numPr>
              <w:spacing w:before="0" w:beforeAutospacing="0" w:after="0" w:afterAutospacing="0"/>
              <w:rPr>
                <w:bCs/>
                <w:lang w:val="sr-Cyrl-CS"/>
              </w:rPr>
            </w:pPr>
            <w:r w:rsidRPr="00627876">
              <w:rPr>
                <w:bCs/>
                <w:lang w:val="sr-Cyrl-CS"/>
              </w:rPr>
              <w:t xml:space="preserve">разуме изазове коришћења и користи савремене технологије на одговоран и </w:t>
            </w:r>
            <w:r w:rsidRPr="00627876">
              <w:rPr>
                <w:bCs/>
                <w:lang w:val="sr-Cyrl-CS"/>
              </w:rPr>
              <w:lastRenderedPageBreak/>
              <w:t>безбедан начин</w:t>
            </w:r>
          </w:p>
          <w:p w14:paraId="3A1551BB" w14:textId="77777777" w:rsidR="00627876" w:rsidRPr="00627876" w:rsidRDefault="00627876" w:rsidP="00CC5C41">
            <w:pPr>
              <w:pStyle w:val="tabela"/>
              <w:numPr>
                <w:ilvl w:val="0"/>
                <w:numId w:val="52"/>
              </w:numPr>
              <w:spacing w:before="0" w:beforeAutospacing="0" w:after="0" w:afterAutospacing="0"/>
              <w:rPr>
                <w:bCs/>
                <w:lang w:val="sr-Cyrl-CS"/>
              </w:rPr>
            </w:pPr>
            <w:r w:rsidRPr="00627876">
              <w:rPr>
                <w:bCs/>
                <w:lang w:val="sr-Cyrl-CS"/>
              </w:rPr>
              <w:t>објасни начин дигиталног записа података и бинарног записа природних бројева</w:t>
            </w:r>
          </w:p>
          <w:p w14:paraId="5EED4CD9" w14:textId="77777777" w:rsidR="00627876" w:rsidRPr="00627876" w:rsidRDefault="00627876" w:rsidP="00CC5C41">
            <w:pPr>
              <w:pStyle w:val="tabela"/>
              <w:numPr>
                <w:ilvl w:val="0"/>
                <w:numId w:val="52"/>
              </w:numPr>
              <w:spacing w:before="0" w:beforeAutospacing="0" w:after="0" w:afterAutospacing="0"/>
              <w:rPr>
                <w:bCs/>
                <w:lang w:val="sr-Cyrl-CS"/>
              </w:rPr>
            </w:pPr>
            <w:r w:rsidRPr="00627876">
              <w:rPr>
                <w:bCs/>
                <w:lang w:val="sr-Cyrl-CS"/>
              </w:rPr>
              <w:t>процени количину меморије коју заузимају различите врсте података</w:t>
            </w:r>
          </w:p>
          <w:p w14:paraId="50A9F979" w14:textId="77777777" w:rsidR="00627876" w:rsidRPr="00627876" w:rsidRDefault="00627876" w:rsidP="00CC5C41">
            <w:pPr>
              <w:pStyle w:val="tabela"/>
              <w:numPr>
                <w:ilvl w:val="0"/>
                <w:numId w:val="52"/>
              </w:numPr>
              <w:spacing w:before="0" w:beforeAutospacing="0" w:after="0" w:afterAutospacing="0"/>
              <w:rPr>
                <w:bCs/>
                <w:lang w:val="sr-Cyrl-CS"/>
              </w:rPr>
            </w:pPr>
            <w:r w:rsidRPr="00627876">
              <w:rPr>
                <w:bCs/>
                <w:lang w:val="sr-Cyrl-CS"/>
              </w:rPr>
              <w:t>опише разлику између хардвера и софтвера</w:t>
            </w:r>
          </w:p>
          <w:p w14:paraId="23D46C3A" w14:textId="77777777" w:rsidR="00627876" w:rsidRPr="00627876" w:rsidRDefault="00627876" w:rsidP="00CC5C41">
            <w:pPr>
              <w:pStyle w:val="tabela"/>
              <w:numPr>
                <w:ilvl w:val="0"/>
                <w:numId w:val="52"/>
              </w:numPr>
              <w:spacing w:before="0" w:beforeAutospacing="0" w:after="0" w:afterAutospacing="0"/>
              <w:rPr>
                <w:bCs/>
                <w:lang w:val="sr-Cyrl-CS"/>
              </w:rPr>
            </w:pPr>
            <w:r w:rsidRPr="00627876">
              <w:rPr>
                <w:bCs/>
                <w:lang w:val="sr-Cyrl-CS"/>
              </w:rPr>
              <w:t>наведе хардверске компоненте дигиталних уређаја, њихову улогу у систему и основне карактеристике</w:t>
            </w:r>
          </w:p>
          <w:p w14:paraId="2748BBAC" w14:textId="77777777" w:rsidR="00627876" w:rsidRPr="00627876" w:rsidRDefault="00627876" w:rsidP="00CC5C41">
            <w:pPr>
              <w:pStyle w:val="tabela"/>
              <w:numPr>
                <w:ilvl w:val="0"/>
                <w:numId w:val="52"/>
              </w:numPr>
              <w:spacing w:before="0" w:beforeAutospacing="0" w:after="0" w:afterAutospacing="0"/>
              <w:rPr>
                <w:bCs/>
                <w:lang w:val="sr-Cyrl-CS"/>
              </w:rPr>
            </w:pPr>
            <w:r w:rsidRPr="00627876">
              <w:rPr>
                <w:bCs/>
                <w:lang w:val="sr-Cyrl-CS"/>
              </w:rPr>
              <w:t>објасни шта је системски софтвер</w:t>
            </w:r>
          </w:p>
          <w:p w14:paraId="2C547DB7" w14:textId="77777777" w:rsidR="00627876" w:rsidRPr="00627876" w:rsidRDefault="00627876" w:rsidP="00CC5C41">
            <w:pPr>
              <w:pStyle w:val="tabela"/>
              <w:numPr>
                <w:ilvl w:val="0"/>
                <w:numId w:val="52"/>
              </w:numPr>
              <w:spacing w:before="0" w:beforeAutospacing="0" w:after="0" w:afterAutospacing="0"/>
              <w:rPr>
                <w:bCs/>
                <w:lang w:val="sr-Cyrl-CS"/>
              </w:rPr>
            </w:pPr>
            <w:r w:rsidRPr="00627876">
              <w:rPr>
                <w:bCs/>
                <w:lang w:val="sr-Cyrl-CS"/>
              </w:rPr>
              <w:t>објасни која је улога оперативног система </w:t>
            </w:r>
          </w:p>
          <w:p w14:paraId="4067B337" w14:textId="77777777" w:rsidR="00627876" w:rsidRPr="00627876" w:rsidRDefault="00627876" w:rsidP="00CC5C41">
            <w:pPr>
              <w:pStyle w:val="tabela"/>
              <w:numPr>
                <w:ilvl w:val="0"/>
                <w:numId w:val="52"/>
              </w:numPr>
              <w:spacing w:before="0" w:beforeAutospacing="0" w:after="0" w:afterAutospacing="0"/>
              <w:rPr>
                <w:bCs/>
                <w:lang w:val="sr-Cyrl-CS"/>
              </w:rPr>
            </w:pPr>
            <w:r w:rsidRPr="00627876">
              <w:rPr>
                <w:bCs/>
                <w:lang w:val="sr-Cyrl-CS"/>
              </w:rPr>
              <w:t>познаје основне типове апликативног софтвера; </w:t>
            </w:r>
          </w:p>
          <w:p w14:paraId="2B8FD3EF" w14:textId="34F77FC7" w:rsidR="00627876" w:rsidRPr="00627876" w:rsidRDefault="00627876" w:rsidP="00CC5C41">
            <w:pPr>
              <w:pStyle w:val="tabela"/>
              <w:numPr>
                <w:ilvl w:val="0"/>
                <w:numId w:val="52"/>
              </w:numPr>
              <w:spacing w:before="0" w:beforeAutospacing="0" w:after="0" w:afterAutospacing="0"/>
              <w:rPr>
                <w:bCs/>
                <w:lang w:val="sr-Cyrl-CS"/>
              </w:rPr>
            </w:pPr>
            <w:r w:rsidRPr="00627876">
              <w:rPr>
                <w:bCs/>
                <w:lang w:val="sr-Cyrl-CS"/>
              </w:rPr>
              <w:t>разликује појмове и типове лиценци софтвера и садржаја који се деле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4646" w14:textId="77777777" w:rsidR="00627876" w:rsidRPr="00627876" w:rsidRDefault="00627876" w:rsidP="00627876">
            <w:pPr>
              <w:numPr>
                <w:ilvl w:val="0"/>
                <w:numId w:val="3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030ECC17" w14:textId="77777777" w:rsidR="00627876" w:rsidRPr="00627876" w:rsidRDefault="00627876" w:rsidP="00627876">
            <w:pPr>
              <w:numPr>
                <w:ilvl w:val="0"/>
                <w:numId w:val="3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  <w:sz w:val="24"/>
                <w:szCs w:val="24"/>
              </w:rPr>
            </w:pPr>
            <w:r w:rsidRPr="0062787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69B84DF8" w14:textId="77777777" w:rsidR="00627876" w:rsidRPr="00627876" w:rsidRDefault="00627876" w:rsidP="00CC5C41">
            <w:pPr>
              <w:numPr>
                <w:ilvl w:val="0"/>
                <w:numId w:val="23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051A" w14:textId="77777777" w:rsidR="00627876" w:rsidRPr="00627876" w:rsidRDefault="00627876" w:rsidP="00627876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6F949766" w14:textId="77777777" w:rsidR="00627876" w:rsidRPr="00627876" w:rsidRDefault="00627876" w:rsidP="00627876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листови</w:t>
            </w:r>
          </w:p>
          <w:p w14:paraId="328125E8" w14:textId="77777777" w:rsidR="00627876" w:rsidRPr="00627876" w:rsidRDefault="00627876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вербални, демонстративни, практичан рад, </w:t>
            </w:r>
            <w:r w:rsidRPr="0062787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решавање проблема,  ситуације за учење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F9806E1" w14:textId="77777777" w:rsidR="00627876" w:rsidRPr="00627876" w:rsidRDefault="00627876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септембар - октобар</w:t>
            </w:r>
          </w:p>
        </w:tc>
      </w:tr>
      <w:tr w:rsidR="00A55488" w:rsidRPr="00A55488" w14:paraId="23D7AE69" w14:textId="77777777" w:rsidTr="007316CE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841CF3D" w14:textId="77777777" w:rsidR="00A55488" w:rsidRPr="00627876" w:rsidRDefault="00A55488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FB848E7" w14:textId="77777777" w:rsidR="00A55488" w:rsidRPr="00627876" w:rsidRDefault="00A55488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BD1956B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25DF8FF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A262148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55488" w:rsidRPr="00A55488" w14:paraId="7D296302" w14:textId="77777777" w:rsidTr="007316C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44AB150" w14:textId="77777777" w:rsidR="00A55488" w:rsidRPr="00627876" w:rsidRDefault="00A55488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0810242" w14:textId="77777777" w:rsidR="00A55488" w:rsidRPr="00627876" w:rsidRDefault="00A55488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04080A8" w14:textId="77777777" w:rsidR="00A55488" w:rsidRPr="00627876" w:rsidRDefault="00A55488" w:rsidP="00627876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рачунари</w:t>
            </w:r>
          </w:p>
          <w:p w14:paraId="55948F56" w14:textId="77777777" w:rsidR="00A55488" w:rsidRPr="00627876" w:rsidRDefault="00A55488" w:rsidP="00627876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14:paraId="3F4BBC12" w14:textId="77777777" w:rsidR="00A55488" w:rsidRPr="00627876" w:rsidRDefault="00A55488" w:rsidP="0062787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рачунарске компоненте</w:t>
            </w: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77AD29C" w14:textId="77777777" w:rsidR="00A55488" w:rsidRPr="00627876" w:rsidRDefault="00A55488" w:rsidP="0062787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математика</w:t>
            </w:r>
          </w:p>
          <w:p w14:paraId="1DEE7CDF" w14:textId="77777777" w:rsidR="00A55488" w:rsidRPr="00627876" w:rsidRDefault="00A55488" w:rsidP="0062787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енглески  језик 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1393474" w14:textId="77777777" w:rsidR="00A55488" w:rsidRPr="00627876" w:rsidRDefault="00A55488" w:rsidP="0062787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тест знања </w:t>
            </w:r>
          </w:p>
          <w:p w14:paraId="6A9E1DE1" w14:textId="77777777" w:rsidR="00A55488" w:rsidRPr="00627876" w:rsidRDefault="00A55488" w:rsidP="0062787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4EED357A" w14:textId="77777777" w:rsidR="00A55488" w:rsidRPr="00627876" w:rsidRDefault="00A55488" w:rsidP="0062787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вежбе </w:t>
            </w:r>
          </w:p>
        </w:tc>
      </w:tr>
      <w:tr w:rsidR="00A55488" w:rsidRPr="00A55488" w14:paraId="5F905826" w14:textId="77777777" w:rsidTr="007316C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7C82DD3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592D949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A692FF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A62136F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55488" w:rsidRPr="00A55488" w14:paraId="455FF464" w14:textId="77777777" w:rsidTr="007316C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286F1" w14:textId="77777777" w:rsidR="00A55488" w:rsidRPr="00627876" w:rsidRDefault="00A55488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F9CEC" w14:textId="77777777" w:rsidR="00A55488" w:rsidRPr="00627876" w:rsidRDefault="00A55488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3ED9D" w14:textId="77777777" w:rsidR="00A55488" w:rsidRPr="00627876" w:rsidRDefault="00A55488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FF7ED1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B10F83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ACEA89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7AE4A5B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6774EC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FD8948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C885942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5D52B78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DF1630D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071B600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27876" w:rsidRPr="00A55488" w14:paraId="1F02523E" w14:textId="77777777" w:rsidTr="009E778C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D2F8ABB" w14:textId="77777777" w:rsidR="00627876" w:rsidRPr="00627876" w:rsidRDefault="00627876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3E9D8B6" w14:textId="5C6B0C9C" w:rsidR="00627876" w:rsidRPr="00627876" w:rsidRDefault="00627876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Дигитални уређаји и интернет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FEE0" w14:textId="77777777" w:rsidR="00627876" w:rsidRPr="00627876" w:rsidRDefault="00627876" w:rsidP="00CC5C41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Оспособљавање ученика за коришћење основних могућности оперативног система</w:t>
            </w:r>
          </w:p>
          <w:p w14:paraId="3DDE7367" w14:textId="69EF8BC4" w:rsidR="00627876" w:rsidRPr="00627876" w:rsidRDefault="00627876" w:rsidP="00CC5C41">
            <w:pPr>
              <w:numPr>
                <w:ilvl w:val="0"/>
                <w:numId w:val="5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Оспособљавање ученика</w:t>
            </w:r>
            <w:r w:rsidRPr="00627876"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  <w:t xml:space="preserve"> </w:t>
            </w:r>
            <w:r w:rsidRPr="0062787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за </w:t>
            </w:r>
            <w:r w:rsidRPr="0062787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коришћење Интернет</w:t>
            </w:r>
            <w:r w:rsidRPr="00627876"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  <w:t xml:space="preserve"> </w:t>
            </w:r>
            <w:r w:rsidRPr="0062787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сервиса, коришћење</w:t>
            </w:r>
            <w:r w:rsidRPr="00627876"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  <w:t xml:space="preserve"> </w:t>
            </w:r>
            <w:r w:rsidRPr="0062787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ресурса локалне мреже и</w:t>
            </w:r>
            <w:r w:rsidRPr="00627876"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  <w:t xml:space="preserve"> </w:t>
            </w:r>
            <w:r w:rsidRPr="0062787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упознавање са принципом</w:t>
            </w:r>
            <w:r w:rsidRPr="00627876"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  <w:t xml:space="preserve"> </w:t>
            </w:r>
            <w:r w:rsidRPr="0062787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функционисања</w:t>
            </w:r>
            <w:r w:rsidRPr="00627876"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  <w:t xml:space="preserve"> </w:t>
            </w:r>
            <w:r w:rsidRPr="0062787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глобалних мрежа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E052C" w14:textId="4F6BD622" w:rsidR="00627876" w:rsidRPr="00627876" w:rsidRDefault="00627876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87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918CA" w14:textId="263B200D" w:rsidR="00627876" w:rsidRPr="00627876" w:rsidRDefault="00627876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2787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8D2DF" w14:textId="77777777" w:rsidR="00627876" w:rsidRPr="00627876" w:rsidRDefault="00627876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EBEE1" w14:textId="77777777" w:rsidR="00627876" w:rsidRPr="00627876" w:rsidRDefault="00627876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D9FF9" w14:textId="77777777" w:rsidR="00627876" w:rsidRPr="00627876" w:rsidRDefault="00627876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ECC06" w14:textId="77777777" w:rsidR="00627876" w:rsidRPr="00627876" w:rsidRDefault="00627876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52607B5" w14:textId="77777777" w:rsidR="00627876" w:rsidRPr="00627876" w:rsidRDefault="00627876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A55488" w:rsidRPr="00A55488" w14:paraId="46EA098D" w14:textId="77777777" w:rsidTr="007316CE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719E3CC" w14:textId="77777777" w:rsidR="00A55488" w:rsidRPr="00627876" w:rsidRDefault="00A55488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744E9B0" w14:textId="77777777" w:rsidR="00A55488" w:rsidRPr="00627876" w:rsidRDefault="00A55488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C60A50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D865ED4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6F0B499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B4D134C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627876" w:rsidRPr="00A55488" w14:paraId="0457699A" w14:textId="77777777" w:rsidTr="007316C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B7D2FE1" w14:textId="77777777" w:rsidR="00627876" w:rsidRPr="00627876" w:rsidRDefault="00627876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CA2936C" w14:textId="77777777" w:rsidR="00627876" w:rsidRPr="00627876" w:rsidRDefault="00627876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2FA3B" w14:textId="77777777" w:rsidR="00627876" w:rsidRPr="00627876" w:rsidRDefault="00627876" w:rsidP="00CC5C41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елементе графичког корисничког интерфејса</w:t>
            </w:r>
          </w:p>
          <w:p w14:paraId="5AA6AC8F" w14:textId="77777777" w:rsidR="00627876" w:rsidRPr="00627876" w:rsidRDefault="00627876" w:rsidP="00CC5C41">
            <w:pPr>
              <w:pStyle w:val="tabela"/>
              <w:numPr>
                <w:ilvl w:val="0"/>
                <w:numId w:val="52"/>
              </w:numPr>
              <w:spacing w:before="0" w:beforeAutospacing="0" w:after="0" w:afterAutospacing="0"/>
              <w:rPr>
                <w:bCs/>
                <w:lang w:val="sr-Cyrl-CS"/>
              </w:rPr>
            </w:pPr>
            <w:r w:rsidRPr="00627876">
              <w:rPr>
                <w:bCs/>
                <w:lang w:val="sr-Cyrl-CS"/>
              </w:rPr>
              <w:t>прилагоди радно окружење кроз основна подешавања</w:t>
            </w:r>
          </w:p>
          <w:p w14:paraId="4736BEFE" w14:textId="77777777" w:rsidR="00627876" w:rsidRPr="00627876" w:rsidRDefault="00627876" w:rsidP="00CC5C41">
            <w:pPr>
              <w:pStyle w:val="tabela"/>
              <w:numPr>
                <w:ilvl w:val="0"/>
                <w:numId w:val="52"/>
              </w:numPr>
              <w:spacing w:before="0" w:beforeAutospacing="0" w:after="0" w:afterAutospacing="0"/>
              <w:rPr>
                <w:bCs/>
                <w:lang w:val="sr-Cyrl-CS"/>
              </w:rPr>
            </w:pPr>
            <w:r w:rsidRPr="00627876">
              <w:rPr>
                <w:bCs/>
                <w:lang w:val="sr-Cyrl-CS"/>
              </w:rPr>
              <w:t>инсталира и деинсталира корисничке програме</w:t>
            </w:r>
          </w:p>
          <w:p w14:paraId="1A49F656" w14:textId="77777777" w:rsidR="00627876" w:rsidRPr="00627876" w:rsidRDefault="00627876" w:rsidP="00CC5C41">
            <w:pPr>
              <w:pStyle w:val="tabela"/>
              <w:numPr>
                <w:ilvl w:val="0"/>
                <w:numId w:val="52"/>
              </w:numPr>
              <w:spacing w:before="0" w:beforeAutospacing="0" w:after="0" w:afterAutospacing="0"/>
              <w:rPr>
                <w:bCs/>
                <w:lang w:val="sr-Cyrl-CS"/>
              </w:rPr>
            </w:pPr>
            <w:r w:rsidRPr="00627876">
              <w:rPr>
                <w:bCs/>
                <w:lang w:val="sr-Cyrl-CS"/>
              </w:rPr>
              <w:t>објасни начине прикључивања и подешавања спољашњих уређаја (штампача, скенера, пројектора, ...)</w:t>
            </w:r>
          </w:p>
          <w:p w14:paraId="227BEF7A" w14:textId="77777777" w:rsidR="00627876" w:rsidRPr="00627876" w:rsidRDefault="00627876" w:rsidP="00CC5C41">
            <w:pPr>
              <w:pStyle w:val="tabela"/>
              <w:numPr>
                <w:ilvl w:val="0"/>
                <w:numId w:val="52"/>
              </w:numPr>
              <w:spacing w:before="0" w:beforeAutospacing="0" w:after="0" w:afterAutospacing="0"/>
              <w:rPr>
                <w:bCs/>
                <w:lang w:val="sr-Cyrl-CS"/>
              </w:rPr>
            </w:pPr>
            <w:r w:rsidRPr="00627876">
              <w:rPr>
                <w:bCs/>
                <w:lang w:val="sr-Cyrl-CS"/>
              </w:rPr>
              <w:t>приступа интернету, самостално претражује, проналази информације у дигиталном окружењу и преузима их на свој уређај</w:t>
            </w:r>
          </w:p>
          <w:p w14:paraId="079ED192" w14:textId="77777777" w:rsidR="00627876" w:rsidRPr="00627876" w:rsidRDefault="00627876" w:rsidP="00CC5C41">
            <w:pPr>
              <w:pStyle w:val="tabela"/>
              <w:numPr>
                <w:ilvl w:val="0"/>
                <w:numId w:val="52"/>
              </w:numPr>
              <w:spacing w:before="0" w:beforeAutospacing="0" w:after="0" w:afterAutospacing="0"/>
              <w:rPr>
                <w:bCs/>
                <w:lang w:val="sr-Cyrl-CS"/>
              </w:rPr>
            </w:pPr>
            <w:r w:rsidRPr="00627876">
              <w:rPr>
                <w:bCs/>
                <w:lang w:val="sr-Cyrl-CS"/>
              </w:rPr>
              <w:t>организује датотеке на локалном и дељеном складишту</w:t>
            </w:r>
          </w:p>
          <w:p w14:paraId="72DA94FE" w14:textId="77777777" w:rsidR="00627876" w:rsidRPr="00627876" w:rsidRDefault="00627876" w:rsidP="00CC5C41">
            <w:pPr>
              <w:pStyle w:val="tabela"/>
              <w:numPr>
                <w:ilvl w:val="0"/>
                <w:numId w:val="52"/>
              </w:numPr>
              <w:spacing w:before="0" w:beforeAutospacing="0" w:after="0" w:afterAutospacing="0"/>
              <w:rPr>
                <w:bCs/>
                <w:lang w:val="sr-Cyrl-CS"/>
              </w:rPr>
            </w:pPr>
            <w:r w:rsidRPr="00627876">
              <w:rPr>
                <w:bCs/>
                <w:lang w:val="sr-Cyrl-CS"/>
              </w:rPr>
              <w:t>класификује информације са интернета и процењује њихов квалитет и поузданост;</w:t>
            </w:r>
          </w:p>
          <w:p w14:paraId="4692D500" w14:textId="77777777" w:rsidR="00627876" w:rsidRPr="00627876" w:rsidRDefault="00627876" w:rsidP="00CC5C41">
            <w:pPr>
              <w:pStyle w:val="tabela"/>
              <w:numPr>
                <w:ilvl w:val="0"/>
                <w:numId w:val="52"/>
              </w:numPr>
              <w:spacing w:before="0" w:beforeAutospacing="0" w:after="0" w:afterAutospacing="0"/>
              <w:rPr>
                <w:bCs/>
                <w:lang w:val="sr-Cyrl-CS"/>
              </w:rPr>
            </w:pPr>
            <w:r w:rsidRPr="00627876">
              <w:rPr>
                <w:bCs/>
                <w:lang w:val="sr-Cyrl-CS"/>
              </w:rPr>
              <w:t>користи сервисе интернета који одговарају његовом стручном усмерењу</w:t>
            </w:r>
          </w:p>
          <w:p w14:paraId="0A023D3E" w14:textId="77777777" w:rsidR="00627876" w:rsidRPr="00627876" w:rsidRDefault="00627876" w:rsidP="00CC5C41">
            <w:pPr>
              <w:pStyle w:val="tabela"/>
              <w:numPr>
                <w:ilvl w:val="0"/>
                <w:numId w:val="52"/>
              </w:numPr>
              <w:spacing w:before="0" w:beforeAutospacing="0" w:after="0" w:afterAutospacing="0"/>
              <w:rPr>
                <w:bCs/>
                <w:lang w:val="sr-Cyrl-CS"/>
              </w:rPr>
            </w:pPr>
            <w:r w:rsidRPr="00627876">
              <w:rPr>
                <w:bCs/>
                <w:lang w:val="sr-Cyrl-CS"/>
              </w:rPr>
              <w:t>спроводи поступке за заштиту личних података и приватности на интернету</w:t>
            </w:r>
          </w:p>
          <w:p w14:paraId="1A2C6D2C" w14:textId="37E87BD2" w:rsidR="00627876" w:rsidRPr="00627876" w:rsidRDefault="00627876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EAFB" w14:textId="77777777" w:rsidR="00627876" w:rsidRPr="00627876" w:rsidRDefault="00627876" w:rsidP="00627876">
            <w:pPr>
              <w:numPr>
                <w:ilvl w:val="0"/>
                <w:numId w:val="3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7B976949" w14:textId="77777777" w:rsidR="00627876" w:rsidRPr="00627876" w:rsidRDefault="00627876" w:rsidP="00627876">
            <w:pPr>
              <w:numPr>
                <w:ilvl w:val="0"/>
                <w:numId w:val="3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87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7AAF0802" w14:textId="77777777" w:rsidR="00627876" w:rsidRPr="00627876" w:rsidRDefault="00627876" w:rsidP="00627876">
            <w:pPr>
              <w:numPr>
                <w:ilvl w:val="0"/>
                <w:numId w:val="3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87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238C" w14:textId="77777777" w:rsidR="00627876" w:rsidRPr="00627876" w:rsidRDefault="00627876" w:rsidP="00627876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6A077E36" w14:textId="77777777" w:rsidR="00627876" w:rsidRPr="00627876" w:rsidRDefault="00627876" w:rsidP="00627876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листови</w:t>
            </w:r>
          </w:p>
          <w:p w14:paraId="3C81BAFA" w14:textId="77777777" w:rsidR="00627876" w:rsidRPr="00627876" w:rsidRDefault="00627876" w:rsidP="0062787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вербални, демонстративни, практичан рад, решавање проблема,  ситуације за учење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7EEEF19" w14:textId="77777777" w:rsidR="00627876" w:rsidRPr="00627876" w:rsidRDefault="00627876" w:rsidP="0062787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 – новембар</w:t>
            </w:r>
          </w:p>
        </w:tc>
      </w:tr>
      <w:tr w:rsidR="00A55488" w:rsidRPr="00A55488" w14:paraId="5A250D81" w14:textId="77777777" w:rsidTr="007316CE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87AF26B" w14:textId="77777777" w:rsidR="00A55488" w:rsidRPr="00627876" w:rsidRDefault="00A55488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FB2B290" w14:textId="77777777" w:rsidR="00A55488" w:rsidRPr="00627876" w:rsidRDefault="00A55488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57900EC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E2549EF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7921464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A55488" w:rsidRPr="00A55488" w14:paraId="4BCA1700" w14:textId="77777777" w:rsidTr="007316C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A83EB26" w14:textId="77777777" w:rsidR="00A55488" w:rsidRPr="00627876" w:rsidRDefault="00A55488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1E0F01E" w14:textId="77777777" w:rsidR="00A55488" w:rsidRPr="00627876" w:rsidRDefault="00A55488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D68642B" w14:textId="77777777" w:rsidR="00A55488" w:rsidRPr="00627876" w:rsidRDefault="00A55488" w:rsidP="00627876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рачунари</w:t>
            </w:r>
          </w:p>
          <w:p w14:paraId="28D7CB72" w14:textId="77777777" w:rsidR="00A55488" w:rsidRPr="00627876" w:rsidRDefault="00A55488" w:rsidP="00627876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14:paraId="79A497C5" w14:textId="77777777" w:rsidR="00A55488" w:rsidRPr="00627876" w:rsidRDefault="00A55488" w:rsidP="00627876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штампач</w:t>
            </w:r>
          </w:p>
          <w:p w14:paraId="3A5F6C15" w14:textId="77777777" w:rsidR="00A55488" w:rsidRPr="00627876" w:rsidRDefault="00A55488" w:rsidP="00627876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62787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мрежни уређаји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9C243DB" w14:textId="77777777" w:rsidR="00A55488" w:rsidRPr="00627876" w:rsidRDefault="00A55488" w:rsidP="0062787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канцеларијско пословање</w:t>
            </w:r>
          </w:p>
          <w:p w14:paraId="2CB22DC8" w14:textId="77777777" w:rsidR="00A55488" w:rsidRPr="00627876" w:rsidRDefault="00A55488" w:rsidP="00627876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енглески  језик 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A9329FF" w14:textId="77777777" w:rsidR="00A55488" w:rsidRPr="00627876" w:rsidRDefault="00A55488" w:rsidP="0062787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знања</w:t>
            </w:r>
          </w:p>
          <w:p w14:paraId="0ABEFB66" w14:textId="77777777" w:rsidR="00A55488" w:rsidRPr="00627876" w:rsidRDefault="00A55488" w:rsidP="00627876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активност на часу </w:t>
            </w:r>
          </w:p>
          <w:p w14:paraId="5BBF30C6" w14:textId="77777777" w:rsidR="00A55488" w:rsidRPr="00627876" w:rsidRDefault="00A55488" w:rsidP="00627876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праћење практичног рада </w:t>
            </w:r>
          </w:p>
          <w:p w14:paraId="50BF0906" w14:textId="23571A8E" w:rsidR="00A55488" w:rsidRPr="00627876" w:rsidRDefault="00A55488" w:rsidP="00627876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вежбе</w:t>
            </w:r>
          </w:p>
        </w:tc>
      </w:tr>
      <w:tr w:rsidR="00A55488" w:rsidRPr="00A55488" w14:paraId="7157002D" w14:textId="77777777" w:rsidTr="007316C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E14374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6E5748F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BB56D5D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A315357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55488" w:rsidRPr="00A55488" w14:paraId="3F1B9F82" w14:textId="77777777" w:rsidTr="007316C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EBACE" w14:textId="77777777" w:rsidR="00A55488" w:rsidRPr="00627876" w:rsidRDefault="00A55488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13F70" w14:textId="77777777" w:rsidR="00A55488" w:rsidRPr="00627876" w:rsidRDefault="00A55488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B73EB" w14:textId="77777777" w:rsidR="00A55488" w:rsidRPr="00627876" w:rsidRDefault="00A55488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0ADC1B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6AADA91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38FAF96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4FEF34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984BFA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8A75E21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7D30D8D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6BBB3EA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9F1DBBE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E87E9A7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27876" w:rsidRPr="00A55488" w14:paraId="3748358F" w14:textId="77777777" w:rsidTr="009E778C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1C3112D" w14:textId="77777777" w:rsidR="00627876" w:rsidRPr="00627876" w:rsidRDefault="00627876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62787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376A1BF" w14:textId="2E02EFC5" w:rsidR="00627876" w:rsidRPr="00627876" w:rsidRDefault="00627876" w:rsidP="0062787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787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Креирање и уређивање дигиталних садржаја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F613" w14:textId="77777777" w:rsidR="00627876" w:rsidRPr="00627876" w:rsidRDefault="00627876" w:rsidP="00CC5C41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Стицање знања, вештина и навика неопходних за успешно коришћење програма за обраду текста</w:t>
            </w:r>
          </w:p>
          <w:p w14:paraId="740A3335" w14:textId="77777777" w:rsidR="00627876" w:rsidRPr="00627876" w:rsidRDefault="00627876" w:rsidP="00CC5C41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Оспособљавање ученика за израду презентација и њихово презентовање</w:t>
            </w:r>
          </w:p>
          <w:p w14:paraId="465B5F35" w14:textId="77777777" w:rsidR="00627876" w:rsidRPr="00627876" w:rsidRDefault="00627876" w:rsidP="00CC5C41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Оспособљавање ученика за тумачење и разликовање података и информација кроз табеларно, графичко, текстуално приказивање, проналажење примене, повезивање са претходним знањем из других предмета</w:t>
            </w:r>
          </w:p>
          <w:p w14:paraId="3A603DE9" w14:textId="77777777" w:rsidR="00627876" w:rsidRPr="00627876" w:rsidRDefault="00627876" w:rsidP="00CC5C41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Оспособљавање ученика да одаберу и примењују одговарајућу технологију (алате и сервисе) за реализацију конкретног задатка</w:t>
            </w:r>
          </w:p>
          <w:p w14:paraId="4CCE23D8" w14:textId="0D4B0264" w:rsidR="00627876" w:rsidRPr="00627876" w:rsidRDefault="00627876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2009E" w14:textId="61ECC08B" w:rsidR="00627876" w:rsidRPr="00627876" w:rsidRDefault="00627876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876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7D7F" w14:textId="31216A26" w:rsidR="00627876" w:rsidRPr="00627876" w:rsidRDefault="00627876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2787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32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151A6" w14:textId="77777777" w:rsidR="00627876" w:rsidRPr="00627876" w:rsidRDefault="00627876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FEFB" w14:textId="77777777" w:rsidR="00627876" w:rsidRPr="00627876" w:rsidRDefault="00627876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CD6F" w14:textId="77777777" w:rsidR="00627876" w:rsidRPr="00627876" w:rsidRDefault="00627876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CFB89" w14:textId="77777777" w:rsidR="00627876" w:rsidRPr="00627876" w:rsidRDefault="00627876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2EA72F0" w14:textId="77777777" w:rsidR="00627876" w:rsidRPr="00627876" w:rsidRDefault="00627876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A55488" w:rsidRPr="00A55488" w14:paraId="681EBE76" w14:textId="77777777" w:rsidTr="007316CE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83B76A7" w14:textId="77777777" w:rsidR="00A55488" w:rsidRPr="00627876" w:rsidRDefault="00A55488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C43DE5A" w14:textId="77777777" w:rsidR="00A55488" w:rsidRPr="00627876" w:rsidRDefault="00A55488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2B5FBEF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A8EE679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2CAA50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78EB0BA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627876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627876" w:rsidRPr="00A55488" w14:paraId="54CD07F4" w14:textId="77777777" w:rsidTr="007316C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E7DAE79" w14:textId="77777777" w:rsidR="00627876" w:rsidRPr="00627876" w:rsidRDefault="00627876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69B5098" w14:textId="77777777" w:rsidR="00627876" w:rsidRPr="00627876" w:rsidRDefault="00627876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F84E" w14:textId="77777777" w:rsidR="00627876" w:rsidRPr="00627876" w:rsidRDefault="00627876" w:rsidP="00CC5C41">
            <w:pPr>
              <w:pStyle w:val="tabela"/>
              <w:numPr>
                <w:ilvl w:val="0"/>
                <w:numId w:val="52"/>
              </w:numPr>
              <w:spacing w:before="0" w:beforeAutospacing="0" w:after="0" w:afterAutospacing="0"/>
              <w:rPr>
                <w:bCs/>
                <w:lang w:val="sr-Cyrl-CS"/>
              </w:rPr>
            </w:pPr>
            <w:r w:rsidRPr="00627876">
              <w:rPr>
                <w:bCs/>
                <w:lang w:val="sr-Cyrl-CS"/>
              </w:rPr>
              <w:t>ефикасно и тачно уноси и уређује неформатиран текст, поштујући правила језичког и дигиталног правописа;</w:t>
            </w:r>
          </w:p>
          <w:p w14:paraId="26419DAE" w14:textId="77777777" w:rsidR="00627876" w:rsidRPr="00627876" w:rsidRDefault="00627876" w:rsidP="00CC5C41">
            <w:pPr>
              <w:pStyle w:val="tabela"/>
              <w:numPr>
                <w:ilvl w:val="0"/>
                <w:numId w:val="52"/>
              </w:numPr>
              <w:spacing w:before="0" w:beforeAutospacing="0" w:after="0" w:afterAutospacing="0"/>
              <w:rPr>
                <w:bCs/>
                <w:lang w:val="sr-Cyrl-CS"/>
              </w:rPr>
            </w:pPr>
            <w:r w:rsidRPr="00627876">
              <w:rPr>
                <w:bCs/>
                <w:lang w:val="sr-Cyrl-CS"/>
              </w:rPr>
              <w:t>користи функционалнoсти намењене сарадничком раду;</w:t>
            </w:r>
          </w:p>
          <w:p w14:paraId="3E4AF1C8" w14:textId="77777777" w:rsidR="00627876" w:rsidRPr="00627876" w:rsidRDefault="00627876" w:rsidP="00CC5C41">
            <w:pPr>
              <w:pStyle w:val="tabela"/>
              <w:numPr>
                <w:ilvl w:val="0"/>
                <w:numId w:val="52"/>
              </w:numPr>
              <w:spacing w:before="0" w:beforeAutospacing="0" w:after="0" w:afterAutospacing="0"/>
              <w:rPr>
                <w:bCs/>
                <w:lang w:val="sr-Cyrl-CS"/>
              </w:rPr>
            </w:pPr>
            <w:r w:rsidRPr="00627876">
              <w:rPr>
                <w:bCs/>
                <w:lang w:val="sr-Cyrl-CS"/>
              </w:rPr>
              <w:t>примени основне и напредније елементе форматирања и структуирања стручног текста;</w:t>
            </w:r>
          </w:p>
          <w:p w14:paraId="5C2A49C4" w14:textId="77777777" w:rsidR="00627876" w:rsidRPr="00627876" w:rsidRDefault="00627876" w:rsidP="00CC5C41">
            <w:pPr>
              <w:pStyle w:val="tabela"/>
              <w:numPr>
                <w:ilvl w:val="0"/>
                <w:numId w:val="52"/>
              </w:numPr>
              <w:spacing w:before="0" w:beforeAutospacing="0" w:after="0" w:afterAutospacing="0"/>
              <w:rPr>
                <w:bCs/>
                <w:lang w:val="sr-Cyrl-CS"/>
              </w:rPr>
            </w:pPr>
            <w:r w:rsidRPr="00627876">
              <w:rPr>
                <w:bCs/>
                <w:lang w:val="sr-Cyrl-CS"/>
              </w:rPr>
              <w:t>примени параметре стилизовања текста на нивоу карактера, параграфа и страница;</w:t>
            </w:r>
          </w:p>
          <w:p w14:paraId="5D5CC250" w14:textId="77777777" w:rsidR="00627876" w:rsidRPr="00627876" w:rsidRDefault="00627876" w:rsidP="00CC5C41">
            <w:pPr>
              <w:pStyle w:val="tabela"/>
              <w:numPr>
                <w:ilvl w:val="0"/>
                <w:numId w:val="52"/>
              </w:numPr>
              <w:spacing w:before="0" w:beforeAutospacing="0" w:after="0" w:afterAutospacing="0"/>
              <w:rPr>
                <w:bCs/>
                <w:lang w:val="sr-Cyrl-CS"/>
              </w:rPr>
            </w:pPr>
            <w:r w:rsidRPr="00627876">
              <w:rPr>
                <w:bCs/>
                <w:lang w:val="sr-Cyrl-CS"/>
              </w:rPr>
              <w:t>користи, креира и одржава именоване</w:t>
            </w:r>
            <w:r w:rsidRPr="00627876">
              <w:rPr>
                <w:color w:val="000000"/>
                <w:lang w:val="sr-Cyrl-CS"/>
              </w:rPr>
              <w:t xml:space="preserve"> </w:t>
            </w:r>
            <w:r w:rsidRPr="00627876">
              <w:rPr>
                <w:bCs/>
                <w:lang w:val="sr-Cyrl-CS"/>
              </w:rPr>
              <w:t>стилове и табелу садржаја документа;</w:t>
            </w:r>
          </w:p>
          <w:p w14:paraId="4A97564C" w14:textId="77777777" w:rsidR="00627876" w:rsidRPr="00627876" w:rsidRDefault="00627876" w:rsidP="00CC5C41">
            <w:pPr>
              <w:pStyle w:val="tabela"/>
              <w:numPr>
                <w:ilvl w:val="0"/>
                <w:numId w:val="52"/>
              </w:numPr>
              <w:spacing w:before="0" w:beforeAutospacing="0" w:after="0" w:afterAutospacing="0"/>
              <w:rPr>
                <w:bCs/>
                <w:lang w:val="sr-Cyrl-CS"/>
              </w:rPr>
            </w:pPr>
            <w:r w:rsidRPr="00627876">
              <w:rPr>
                <w:bCs/>
                <w:lang w:val="sr-Cyrl-CS"/>
              </w:rPr>
              <w:t>припреми документ за штампу и одштампа га;</w:t>
            </w:r>
          </w:p>
          <w:p w14:paraId="2AD67648" w14:textId="77777777" w:rsidR="00627876" w:rsidRPr="00627876" w:rsidRDefault="00627876" w:rsidP="00CC5C41">
            <w:pPr>
              <w:pStyle w:val="tabela"/>
              <w:numPr>
                <w:ilvl w:val="0"/>
                <w:numId w:val="52"/>
              </w:numPr>
              <w:spacing w:before="0" w:beforeAutospacing="0" w:after="0" w:afterAutospacing="0"/>
              <w:rPr>
                <w:bCs/>
                <w:lang w:val="sr-Cyrl-CS"/>
              </w:rPr>
            </w:pPr>
            <w:r w:rsidRPr="00627876">
              <w:rPr>
                <w:bCs/>
                <w:lang w:val="sr-Cyrl-CS"/>
              </w:rPr>
              <w:t>креира растерску и векторску слику у изабраном програму;</w:t>
            </w:r>
          </w:p>
          <w:p w14:paraId="00846560" w14:textId="77777777" w:rsidR="00627876" w:rsidRPr="00627876" w:rsidRDefault="00627876" w:rsidP="00CC5C41">
            <w:pPr>
              <w:pStyle w:val="tabela"/>
              <w:numPr>
                <w:ilvl w:val="0"/>
                <w:numId w:val="52"/>
              </w:numPr>
              <w:spacing w:before="0" w:beforeAutospacing="0" w:after="0" w:afterAutospacing="0"/>
              <w:rPr>
                <w:bCs/>
                <w:lang w:val="sr-Cyrl-CS"/>
              </w:rPr>
            </w:pPr>
            <w:r w:rsidRPr="00627876">
              <w:rPr>
                <w:bCs/>
                <w:lang w:val="sr-Cyrl-CS"/>
              </w:rPr>
              <w:t>користи алате за уређивање и трансформацију слике;</w:t>
            </w:r>
          </w:p>
          <w:p w14:paraId="7231D6B5" w14:textId="77777777" w:rsidR="00627876" w:rsidRPr="00627876" w:rsidRDefault="00627876" w:rsidP="00CC5C41">
            <w:pPr>
              <w:pStyle w:val="tabela"/>
              <w:numPr>
                <w:ilvl w:val="0"/>
                <w:numId w:val="52"/>
              </w:numPr>
              <w:spacing w:before="0" w:beforeAutospacing="0" w:after="0" w:afterAutospacing="0"/>
              <w:rPr>
                <w:bCs/>
                <w:lang w:val="sr-Cyrl-CS"/>
              </w:rPr>
            </w:pPr>
            <w:r w:rsidRPr="00627876">
              <w:rPr>
                <w:bCs/>
                <w:lang w:val="sr-Cyrl-CS"/>
              </w:rPr>
              <w:t>оптимизује слику за приказ на различитим медијима и сачува је у одговарајућем формату;</w:t>
            </w:r>
          </w:p>
          <w:p w14:paraId="7D06DEDA" w14:textId="77777777" w:rsidR="00627876" w:rsidRPr="00627876" w:rsidRDefault="00627876" w:rsidP="00CC5C41">
            <w:pPr>
              <w:pStyle w:val="tabela"/>
              <w:numPr>
                <w:ilvl w:val="0"/>
                <w:numId w:val="52"/>
              </w:numPr>
              <w:spacing w:before="0" w:beforeAutospacing="0" w:after="0" w:afterAutospacing="0"/>
              <w:rPr>
                <w:bCs/>
                <w:lang w:val="sr-Cyrl-CS"/>
              </w:rPr>
            </w:pPr>
            <w:r w:rsidRPr="00627876">
              <w:rPr>
                <w:bCs/>
                <w:lang w:val="sr-Cyrl-CS"/>
              </w:rPr>
              <w:t>користи алат за уређивање аудио и видео-записа;</w:t>
            </w:r>
          </w:p>
          <w:p w14:paraId="0BA05BBE" w14:textId="77777777" w:rsidR="00627876" w:rsidRPr="00627876" w:rsidRDefault="00627876" w:rsidP="00CC5C41">
            <w:pPr>
              <w:pStyle w:val="tabela"/>
              <w:numPr>
                <w:ilvl w:val="0"/>
                <w:numId w:val="52"/>
              </w:numPr>
              <w:spacing w:before="0" w:beforeAutospacing="0" w:after="0" w:afterAutospacing="0"/>
              <w:rPr>
                <w:bCs/>
                <w:lang w:val="sr-Cyrl-CS"/>
              </w:rPr>
            </w:pPr>
            <w:r w:rsidRPr="00627876">
              <w:rPr>
                <w:bCs/>
                <w:lang w:val="sr-Cyrl-CS"/>
              </w:rPr>
              <w:t>у складу са правилима за израду добре презентације креира, уређује и приказује слајд презентације;</w:t>
            </w:r>
          </w:p>
          <w:p w14:paraId="298483DD" w14:textId="21EC35F5" w:rsidR="00627876" w:rsidRPr="00627876" w:rsidRDefault="00627876" w:rsidP="0062787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креира једноставни веб-сајт на основу готових веб решења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9125" w14:textId="77777777" w:rsidR="00627876" w:rsidRPr="00627876" w:rsidRDefault="00627876" w:rsidP="0062787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78A42CCD" w14:textId="77777777" w:rsidR="00627876" w:rsidRPr="00627876" w:rsidRDefault="00627876" w:rsidP="0062787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62787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4D57B80C" w14:textId="77777777" w:rsidR="00627876" w:rsidRPr="00627876" w:rsidRDefault="00627876" w:rsidP="0062787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62787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7CB3" w14:textId="77777777" w:rsidR="00627876" w:rsidRPr="00627876" w:rsidRDefault="00627876" w:rsidP="00627876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6088BEC9" w14:textId="77777777" w:rsidR="00627876" w:rsidRPr="00627876" w:rsidRDefault="00627876" w:rsidP="00627876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листови</w:t>
            </w:r>
          </w:p>
          <w:p w14:paraId="790C041A" w14:textId="77777777" w:rsidR="00627876" w:rsidRPr="00627876" w:rsidRDefault="00627876" w:rsidP="0062787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вербални, демонстративни, практичан рад, решавање проблема,  ситуације за учење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D06468A" w14:textId="77777777" w:rsidR="00627876" w:rsidRPr="00627876" w:rsidRDefault="00627876" w:rsidP="0062787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децембар, април</w:t>
            </w:r>
          </w:p>
        </w:tc>
      </w:tr>
      <w:tr w:rsidR="00A55488" w:rsidRPr="00A55488" w14:paraId="17AA69CE" w14:textId="77777777" w:rsidTr="007316CE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8B70417" w14:textId="77777777" w:rsidR="00A55488" w:rsidRPr="00627876" w:rsidRDefault="00A55488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024C824" w14:textId="77777777" w:rsidR="00A55488" w:rsidRPr="00627876" w:rsidRDefault="00A55488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E1EC221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D0A368C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BDB5075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A55488" w:rsidRPr="00A55488" w14:paraId="19C2A788" w14:textId="77777777" w:rsidTr="007316C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FA9BA61" w14:textId="77777777" w:rsidR="00A55488" w:rsidRPr="00627876" w:rsidRDefault="00A55488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D60246F" w14:textId="77777777" w:rsidR="00A55488" w:rsidRPr="00627876" w:rsidRDefault="00A55488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C628047" w14:textId="77777777" w:rsidR="00A55488" w:rsidRPr="00627876" w:rsidRDefault="00A55488" w:rsidP="00627876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рачунари</w:t>
            </w:r>
          </w:p>
          <w:p w14:paraId="49E00859" w14:textId="77777777" w:rsidR="00A55488" w:rsidRPr="00627876" w:rsidRDefault="00A55488" w:rsidP="00627876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14:paraId="32AD0F08" w14:textId="77777777" w:rsidR="00A55488" w:rsidRPr="00627876" w:rsidRDefault="00A55488" w:rsidP="00627876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штампач</w:t>
            </w:r>
          </w:p>
          <w:p w14:paraId="3426716F" w14:textId="77777777" w:rsidR="00A55488" w:rsidRPr="00627876" w:rsidRDefault="00A55488" w:rsidP="00627876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мрежни уређаји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1DA8CC3" w14:textId="77777777" w:rsidR="00A55488" w:rsidRPr="00627876" w:rsidRDefault="00A55488" w:rsidP="0062787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канцеларијско пословање</w:t>
            </w:r>
          </w:p>
          <w:p w14:paraId="7856DBB8" w14:textId="77777777" w:rsidR="00A55488" w:rsidRPr="00627876" w:rsidRDefault="00A55488" w:rsidP="006278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енглески језик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7381B9A" w14:textId="77777777" w:rsidR="00A55488" w:rsidRPr="00627876" w:rsidRDefault="00A55488" w:rsidP="0062787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7E87C33A" w14:textId="77777777" w:rsidR="00A55488" w:rsidRPr="00627876" w:rsidRDefault="00A55488" w:rsidP="0062787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праћење практичног рада </w:t>
            </w:r>
          </w:p>
          <w:p w14:paraId="39597192" w14:textId="77777777" w:rsidR="00A55488" w:rsidRPr="00627876" w:rsidRDefault="00A55488" w:rsidP="00627876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практичних вештина</w:t>
            </w:r>
          </w:p>
          <w:p w14:paraId="3766BE4A" w14:textId="77777777" w:rsidR="00A55488" w:rsidRPr="00627876" w:rsidRDefault="00A55488" w:rsidP="00627876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ПП презентација</w:t>
            </w:r>
          </w:p>
          <w:p w14:paraId="7B9EE4F6" w14:textId="77777777" w:rsidR="00A55488" w:rsidRPr="00627876" w:rsidRDefault="00A55488" w:rsidP="00627876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вежбе</w:t>
            </w:r>
          </w:p>
        </w:tc>
      </w:tr>
      <w:tr w:rsidR="00A55488" w:rsidRPr="00A55488" w14:paraId="15576314" w14:textId="77777777" w:rsidTr="007316C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BA1D11D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9E03507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95F322C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41499A7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55488" w:rsidRPr="00A55488" w14:paraId="3901803C" w14:textId="77777777" w:rsidTr="007316C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0ADB6" w14:textId="77777777" w:rsidR="00A55488" w:rsidRPr="00627876" w:rsidRDefault="00A55488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508D7" w14:textId="77777777" w:rsidR="00A55488" w:rsidRPr="00627876" w:rsidRDefault="00A55488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0542" w14:textId="77777777" w:rsidR="00A55488" w:rsidRPr="00627876" w:rsidRDefault="00A55488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FB3970E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7B6EB60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707BF2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94FC3FD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1E88EA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2776834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9E55BA6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EF9B117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C0BABA1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6C40505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27876" w:rsidRPr="00A55488" w14:paraId="5302B101" w14:textId="77777777" w:rsidTr="007316CE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9A15B76" w14:textId="77777777" w:rsidR="00627876" w:rsidRPr="00627876" w:rsidRDefault="00627876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62787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E3E734B" w14:textId="3AF25F31" w:rsidR="00627876" w:rsidRPr="00627876" w:rsidRDefault="00627876" w:rsidP="0062787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787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Програми за табеларна израчунавања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CB48" w14:textId="0D4B5821" w:rsidR="00627876" w:rsidRPr="00627876" w:rsidRDefault="00627876" w:rsidP="00CC5C41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787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Оспособљавање ученика за рад са програмима за табеларне калкулације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84421" w14:textId="388A341E" w:rsidR="00627876" w:rsidRPr="00627876" w:rsidRDefault="00627876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87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5797" w14:textId="1AFC337C" w:rsidR="00627876" w:rsidRPr="00627876" w:rsidRDefault="00627876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2787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20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F1F23" w14:textId="77777777" w:rsidR="00627876" w:rsidRPr="00627876" w:rsidRDefault="00627876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A4F0B" w14:textId="77777777" w:rsidR="00627876" w:rsidRPr="00627876" w:rsidRDefault="00627876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71DDB" w14:textId="77777777" w:rsidR="00627876" w:rsidRPr="00627876" w:rsidRDefault="00627876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131A0" w14:textId="77777777" w:rsidR="00627876" w:rsidRPr="00627876" w:rsidRDefault="00627876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BF9A384" w14:textId="77777777" w:rsidR="00627876" w:rsidRPr="00627876" w:rsidRDefault="00627876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A55488" w:rsidRPr="00A55488" w14:paraId="410EECE4" w14:textId="77777777" w:rsidTr="007316CE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94D5A17" w14:textId="77777777" w:rsidR="00A55488" w:rsidRPr="00627876" w:rsidRDefault="00A55488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785FF52" w14:textId="77777777" w:rsidR="00A55488" w:rsidRPr="00627876" w:rsidRDefault="00A55488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A0B3E6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222407E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10F59F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0AB920E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627876"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627876" w:rsidRPr="00A55488" w14:paraId="12A104FE" w14:textId="77777777" w:rsidTr="007316C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4A2BD71" w14:textId="77777777" w:rsidR="00627876" w:rsidRPr="00627876" w:rsidRDefault="00627876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24A975B" w14:textId="77777777" w:rsidR="00627876" w:rsidRPr="00627876" w:rsidRDefault="00627876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C748" w14:textId="77777777" w:rsidR="00627876" w:rsidRPr="00627876" w:rsidRDefault="00627876" w:rsidP="00CC5C41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креира и форматира табелу са подацима одговарајућег типа;</w:t>
            </w:r>
          </w:p>
          <w:p w14:paraId="4D69EACC" w14:textId="77777777" w:rsidR="00627876" w:rsidRPr="00627876" w:rsidRDefault="00627876" w:rsidP="00CC5C41">
            <w:pPr>
              <w:pStyle w:val="tabela"/>
              <w:numPr>
                <w:ilvl w:val="0"/>
                <w:numId w:val="52"/>
              </w:numPr>
              <w:spacing w:before="0" w:beforeAutospacing="0" w:after="0" w:afterAutospacing="0"/>
              <w:rPr>
                <w:bCs/>
                <w:lang w:val="sr-Cyrl-CS"/>
              </w:rPr>
            </w:pPr>
            <w:r w:rsidRPr="00627876">
              <w:rPr>
                <w:bCs/>
                <w:lang w:val="sr-Cyrl-CS"/>
              </w:rPr>
              <w:t>креира формуле за израчунавање статистика уз коришћење уграђених функција;</w:t>
            </w:r>
          </w:p>
          <w:p w14:paraId="7361858C" w14:textId="77777777" w:rsidR="00627876" w:rsidRPr="00627876" w:rsidRDefault="00627876" w:rsidP="00CC5C41">
            <w:pPr>
              <w:pStyle w:val="tabela"/>
              <w:numPr>
                <w:ilvl w:val="0"/>
                <w:numId w:val="52"/>
              </w:numPr>
              <w:spacing w:before="0" w:beforeAutospacing="0" w:after="0" w:afterAutospacing="0"/>
              <w:rPr>
                <w:bCs/>
                <w:lang w:val="sr-Cyrl-CS"/>
              </w:rPr>
            </w:pPr>
            <w:r w:rsidRPr="00627876">
              <w:rPr>
                <w:bCs/>
                <w:lang w:val="sr-Cyrl-CS"/>
              </w:rPr>
              <w:t>користи апсолутно и релативно адресирање;</w:t>
            </w:r>
          </w:p>
          <w:p w14:paraId="7F4D4C35" w14:textId="77777777" w:rsidR="00627876" w:rsidRPr="00627876" w:rsidRDefault="00627876" w:rsidP="00CC5C41">
            <w:pPr>
              <w:pStyle w:val="tabela"/>
              <w:numPr>
                <w:ilvl w:val="0"/>
                <w:numId w:val="52"/>
              </w:numPr>
              <w:spacing w:before="0" w:beforeAutospacing="0" w:after="0" w:afterAutospacing="0"/>
              <w:rPr>
                <w:bCs/>
                <w:lang w:val="sr-Cyrl-CS"/>
              </w:rPr>
            </w:pPr>
            <w:r w:rsidRPr="00627876">
              <w:rPr>
                <w:bCs/>
                <w:lang w:val="sr-Cyrl-CS"/>
              </w:rPr>
              <w:t>сортира и филтрира податке по задатом критеријуму;</w:t>
            </w:r>
          </w:p>
          <w:p w14:paraId="5371934D" w14:textId="77777777" w:rsidR="00627876" w:rsidRPr="00627876" w:rsidRDefault="00627876" w:rsidP="00CC5C41">
            <w:pPr>
              <w:pStyle w:val="tabela"/>
              <w:numPr>
                <w:ilvl w:val="0"/>
                <w:numId w:val="52"/>
              </w:numPr>
              <w:spacing w:before="0" w:beforeAutospacing="0" w:after="0" w:afterAutospacing="0"/>
              <w:rPr>
                <w:bCs/>
                <w:lang w:val="sr-Cyrl-CS"/>
              </w:rPr>
            </w:pPr>
            <w:r w:rsidRPr="00627876">
              <w:rPr>
                <w:bCs/>
                <w:lang w:val="sr-Cyrl-CS"/>
              </w:rPr>
              <w:t>креира изведене (пивот) табеле;</w:t>
            </w:r>
          </w:p>
          <w:p w14:paraId="472CC92A" w14:textId="77777777" w:rsidR="00627876" w:rsidRPr="00627876" w:rsidRDefault="00627876" w:rsidP="00CC5C41">
            <w:pPr>
              <w:pStyle w:val="tabela"/>
              <w:numPr>
                <w:ilvl w:val="0"/>
                <w:numId w:val="52"/>
              </w:numPr>
              <w:spacing w:before="0" w:beforeAutospacing="0" w:after="0" w:afterAutospacing="0"/>
              <w:rPr>
                <w:bCs/>
                <w:lang w:val="sr-Cyrl-CS"/>
              </w:rPr>
            </w:pPr>
            <w:r w:rsidRPr="00627876">
              <w:rPr>
                <w:bCs/>
                <w:lang w:val="sr-Cyrl-CS"/>
              </w:rPr>
              <w:t>представи визуелно податке на oдговарајући начин;</w:t>
            </w:r>
          </w:p>
          <w:p w14:paraId="1C2E2215" w14:textId="77777777" w:rsidR="00627876" w:rsidRPr="00627876" w:rsidRDefault="00627876" w:rsidP="00CC5C41">
            <w:pPr>
              <w:pStyle w:val="tabela"/>
              <w:numPr>
                <w:ilvl w:val="0"/>
                <w:numId w:val="52"/>
              </w:numPr>
              <w:spacing w:before="0" w:beforeAutospacing="0" w:after="0" w:afterAutospacing="0"/>
              <w:rPr>
                <w:bCs/>
                <w:lang w:val="sr-Cyrl-CS"/>
              </w:rPr>
            </w:pPr>
            <w:r w:rsidRPr="00627876">
              <w:rPr>
                <w:bCs/>
                <w:lang w:val="sr-Cyrl-CS"/>
              </w:rPr>
              <w:t>протумачи резултате анализе података и изведе закључке;</w:t>
            </w:r>
          </w:p>
          <w:p w14:paraId="26AD9C79" w14:textId="01B69D47" w:rsidR="00627876" w:rsidRPr="00627876" w:rsidRDefault="00627876" w:rsidP="00CC5C41">
            <w:pPr>
              <w:pStyle w:val="tabela"/>
              <w:numPr>
                <w:ilvl w:val="0"/>
                <w:numId w:val="52"/>
              </w:numPr>
              <w:spacing w:before="0" w:beforeAutospacing="0" w:after="0" w:afterAutospacing="0"/>
              <w:rPr>
                <w:bCs/>
                <w:lang w:val="sr-Cyrl-CS"/>
              </w:rPr>
            </w:pPr>
            <w:r w:rsidRPr="00627876">
              <w:rPr>
                <w:bCs/>
                <w:lang w:val="sr-Cyrl-CS"/>
              </w:rPr>
              <w:t>припреми табеле за штампу и одштампа их.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91C4" w14:textId="77777777" w:rsidR="00627876" w:rsidRPr="00627876" w:rsidRDefault="00627876" w:rsidP="00627876">
            <w:pPr>
              <w:numPr>
                <w:ilvl w:val="0"/>
                <w:numId w:val="3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79DCF4CD" w14:textId="77777777" w:rsidR="00627876" w:rsidRPr="00627876" w:rsidRDefault="00627876" w:rsidP="00627876">
            <w:pPr>
              <w:numPr>
                <w:ilvl w:val="0"/>
                <w:numId w:val="3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62787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2CA84C31" w14:textId="77777777" w:rsidR="00627876" w:rsidRPr="00627876" w:rsidRDefault="00627876" w:rsidP="00627876">
            <w:pPr>
              <w:numPr>
                <w:ilvl w:val="0"/>
                <w:numId w:val="3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62787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C70C" w14:textId="77777777" w:rsidR="00627876" w:rsidRPr="00627876" w:rsidRDefault="00627876" w:rsidP="00627876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7403E9A1" w14:textId="77777777" w:rsidR="00627876" w:rsidRPr="00627876" w:rsidRDefault="00627876" w:rsidP="00627876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листови</w:t>
            </w:r>
          </w:p>
          <w:p w14:paraId="5526B043" w14:textId="77777777" w:rsidR="00627876" w:rsidRPr="00627876" w:rsidRDefault="00627876" w:rsidP="0062787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вербални, демонстративни, практичан рад, решавање проблема,  ситуације за учење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844CE09" w14:textId="77777777" w:rsidR="00627876" w:rsidRPr="00627876" w:rsidRDefault="00627876" w:rsidP="0062787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мај - јун</w:t>
            </w:r>
          </w:p>
        </w:tc>
      </w:tr>
      <w:tr w:rsidR="00A55488" w:rsidRPr="00A55488" w14:paraId="70C39FA1" w14:textId="77777777" w:rsidTr="007316CE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6492FF5" w14:textId="77777777" w:rsidR="00A55488" w:rsidRPr="00627876" w:rsidRDefault="00A55488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0C19FE0" w14:textId="77777777" w:rsidR="00A55488" w:rsidRPr="00627876" w:rsidRDefault="00A55488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F1F0DFF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568BD44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E319F93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A55488" w:rsidRPr="00A55488" w14:paraId="6F8FA7D2" w14:textId="77777777" w:rsidTr="007316C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BCFE827" w14:textId="77777777" w:rsidR="00A55488" w:rsidRPr="00627876" w:rsidRDefault="00A55488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209D765" w14:textId="77777777" w:rsidR="00A55488" w:rsidRPr="00627876" w:rsidRDefault="00A55488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E98EC26" w14:textId="77777777" w:rsidR="00A55488" w:rsidRPr="00627876" w:rsidRDefault="00A55488" w:rsidP="00627876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рачунари</w:t>
            </w:r>
          </w:p>
          <w:p w14:paraId="6BA838F5" w14:textId="77777777" w:rsidR="00A55488" w:rsidRPr="00627876" w:rsidRDefault="00A55488" w:rsidP="00627876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14:paraId="2F9DEFF6" w14:textId="77777777" w:rsidR="00A55488" w:rsidRPr="00627876" w:rsidRDefault="00A55488" w:rsidP="0062787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мрежни уређаји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90B8C01" w14:textId="77777777" w:rsidR="00A55488" w:rsidRPr="00627876" w:rsidRDefault="00A55488" w:rsidP="006278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сви предмети 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B06E1D3" w14:textId="77777777" w:rsidR="00A55488" w:rsidRPr="00627876" w:rsidRDefault="00A55488" w:rsidP="0062787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42121EDD" w14:textId="77777777" w:rsidR="00A55488" w:rsidRPr="00627876" w:rsidRDefault="00A55488" w:rsidP="0062787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практичног рада</w:t>
            </w:r>
          </w:p>
          <w:p w14:paraId="4C36DB80" w14:textId="303607C0" w:rsidR="00A55488" w:rsidRPr="00627876" w:rsidRDefault="00627876" w:rsidP="0062787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пројекат</w:t>
            </w:r>
          </w:p>
        </w:tc>
      </w:tr>
    </w:tbl>
    <w:p w14:paraId="028919F9" w14:textId="65A654C4" w:rsidR="00EE79C0" w:rsidRDefault="00EE79C0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390EC00A" w14:textId="7EAD9671" w:rsidR="00627876" w:rsidRDefault="00627876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6471654F" w14:textId="35D7B863" w:rsidR="00627876" w:rsidRDefault="00627876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2FC96EA1" w14:textId="5DB4E3AD" w:rsidR="00627876" w:rsidRDefault="00627876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tbl>
      <w:tblPr>
        <w:tblW w:w="14601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"/>
        <w:gridCol w:w="628"/>
        <w:gridCol w:w="65"/>
        <w:gridCol w:w="2270"/>
        <w:gridCol w:w="1512"/>
        <w:gridCol w:w="1506"/>
        <w:gridCol w:w="62"/>
        <w:gridCol w:w="174"/>
        <w:gridCol w:w="120"/>
        <w:gridCol w:w="28"/>
        <w:gridCol w:w="36"/>
        <w:gridCol w:w="178"/>
        <w:gridCol w:w="479"/>
        <w:gridCol w:w="129"/>
        <w:gridCol w:w="111"/>
        <w:gridCol w:w="120"/>
        <w:gridCol w:w="195"/>
        <w:gridCol w:w="21"/>
        <w:gridCol w:w="25"/>
        <w:gridCol w:w="95"/>
        <w:gridCol w:w="396"/>
        <w:gridCol w:w="363"/>
        <w:gridCol w:w="120"/>
        <w:gridCol w:w="113"/>
        <w:gridCol w:w="479"/>
        <w:gridCol w:w="292"/>
        <w:gridCol w:w="120"/>
        <w:gridCol w:w="182"/>
        <w:gridCol w:w="104"/>
        <w:gridCol w:w="86"/>
        <w:gridCol w:w="246"/>
        <w:gridCol w:w="120"/>
        <w:gridCol w:w="585"/>
        <w:gridCol w:w="246"/>
        <w:gridCol w:w="120"/>
        <w:gridCol w:w="760"/>
        <w:gridCol w:w="20"/>
        <w:gridCol w:w="220"/>
        <w:gridCol w:w="26"/>
        <w:gridCol w:w="94"/>
        <w:gridCol w:w="26"/>
        <w:gridCol w:w="205"/>
        <w:gridCol w:w="353"/>
        <w:gridCol w:w="246"/>
        <w:gridCol w:w="120"/>
        <w:gridCol w:w="1172"/>
        <w:gridCol w:w="19"/>
      </w:tblGrid>
      <w:tr w:rsidR="00DD7F0C" w:rsidRPr="00212EAC" w14:paraId="40B31FFB" w14:textId="77777777" w:rsidTr="009E778C">
        <w:trPr>
          <w:gridBefore w:val="1"/>
          <w:gridAfter w:val="5"/>
          <w:wBefore w:w="14" w:type="dxa"/>
          <w:wAfter w:w="1910" w:type="dxa"/>
        </w:trPr>
        <w:tc>
          <w:tcPr>
            <w:tcW w:w="4475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C9CFA92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3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59007" w14:textId="77777777" w:rsidR="00DD7F0C" w:rsidRPr="00DD7F0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DD7F0C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Правно пословни техничар</w:t>
            </w:r>
          </w:p>
        </w:tc>
      </w:tr>
      <w:tr w:rsidR="00DD7F0C" w:rsidRPr="00212EAC" w14:paraId="2CCE2EE3" w14:textId="77777777" w:rsidTr="009E778C">
        <w:trPr>
          <w:gridBefore w:val="1"/>
          <w:gridAfter w:val="5"/>
          <w:wBefore w:w="14" w:type="dxa"/>
          <w:wAfter w:w="1910" w:type="dxa"/>
        </w:trPr>
        <w:tc>
          <w:tcPr>
            <w:tcW w:w="4475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2DEA5F1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0EC83" w14:textId="77777777" w:rsidR="00DD7F0C" w:rsidRPr="00DD7F0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D7F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Историја</w:t>
            </w:r>
          </w:p>
        </w:tc>
      </w:tr>
      <w:tr w:rsidR="00DD7F0C" w:rsidRPr="00212EAC" w14:paraId="313089B6" w14:textId="77777777" w:rsidTr="009E778C">
        <w:trPr>
          <w:gridBefore w:val="1"/>
          <w:gridAfter w:val="5"/>
          <w:wBefore w:w="14" w:type="dxa"/>
          <w:wAfter w:w="1910" w:type="dxa"/>
        </w:trPr>
        <w:tc>
          <w:tcPr>
            <w:tcW w:w="4475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CE9975F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120B5" w14:textId="496E69A3" w:rsidR="00DD7F0C" w:rsidRPr="00DD7F0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D7F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први</w:t>
            </w:r>
          </w:p>
        </w:tc>
      </w:tr>
      <w:tr w:rsidR="00DD7F0C" w:rsidRPr="00212EAC" w14:paraId="41349095" w14:textId="77777777" w:rsidTr="009E778C">
        <w:trPr>
          <w:gridBefore w:val="1"/>
          <w:gridAfter w:val="5"/>
          <w:wBefore w:w="14" w:type="dxa"/>
          <w:wAfter w:w="1910" w:type="dxa"/>
        </w:trPr>
        <w:tc>
          <w:tcPr>
            <w:tcW w:w="4475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E1FC94F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AAC66" w14:textId="14896514" w:rsidR="00DD7F0C" w:rsidRPr="00212EAC" w:rsidRDefault="00DD7F0C" w:rsidP="008F0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</w:t>
            </w:r>
            <w:r w:rsidR="008F04D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</w:tr>
      <w:tr w:rsidR="00DD7F0C" w:rsidRPr="00212EAC" w14:paraId="75266757" w14:textId="77777777" w:rsidTr="009E778C">
        <w:trPr>
          <w:gridBefore w:val="1"/>
          <w:gridAfter w:val="5"/>
          <w:wBefore w:w="14" w:type="dxa"/>
          <w:wAfter w:w="1910" w:type="dxa"/>
        </w:trPr>
        <w:tc>
          <w:tcPr>
            <w:tcW w:w="4475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89B8191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65E8F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DD7F0C" w:rsidRPr="00212EAC" w14:paraId="719660C5" w14:textId="77777777" w:rsidTr="009E778C">
        <w:trPr>
          <w:gridBefore w:val="1"/>
          <w:gridAfter w:val="5"/>
          <w:wBefore w:w="14" w:type="dxa"/>
          <w:wAfter w:w="1910" w:type="dxa"/>
        </w:trPr>
        <w:tc>
          <w:tcPr>
            <w:tcW w:w="4475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5D577B2D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3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01D4FE2" w14:textId="77777777" w:rsidR="00DD7F0C" w:rsidRPr="00772842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Амели Курт, Стари Исток I и II, Београд 2004</w:t>
            </w:r>
          </w:p>
          <w:p w14:paraId="7F8E3F1B" w14:textId="77777777" w:rsidR="00DD7F0C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Фернан Бродел, Средоземље у старом веку, Нови Сад 2007</w:t>
            </w:r>
          </w:p>
          <w:p w14:paraId="0F17DCE2" w14:textId="77777777" w:rsidR="00DD7F0C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Ишчезле цивилизације, Београд 2009</w:t>
            </w:r>
          </w:p>
          <w:p w14:paraId="21818586" w14:textId="77777777" w:rsidR="00DD7F0C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Илустрована историја света – Ране цивилизације од праисторије до 900. г.п.н.е, Београд 2009</w:t>
            </w:r>
          </w:p>
          <w:p w14:paraId="00EC1ABC" w14:textId="77777777" w:rsidR="00DD7F0C" w:rsidRPr="00772842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Илустрована историја света – Древни свет од 900. г.п.н.е. до 430. г, Београд 2009</w:t>
            </w:r>
          </w:p>
          <w:p w14:paraId="7CCA427C" w14:textId="77777777" w:rsidR="00DD7F0C" w:rsidRPr="00772842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Оксфордска историја Грчке и хеленистичког света, Београд 1999</w:t>
            </w:r>
          </w:p>
          <w:p w14:paraId="766584FB" w14:textId="77777777" w:rsidR="00DD7F0C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Оксфордска историја римског света, Београд 1999</w:t>
            </w:r>
          </w:p>
          <w:p w14:paraId="2FAB992E" w14:textId="77777777" w:rsidR="00DD7F0C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7624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Јун В. Иденг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, </w:t>
            </w:r>
            <w:r w:rsidRPr="0047624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Историја Рима I, Успон и пад републике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 Београд, 2020</w:t>
            </w:r>
          </w:p>
          <w:p w14:paraId="65204743" w14:textId="77777777" w:rsidR="00DD7F0C" w:rsidRPr="0047624C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7624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Јун В. Иденг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, </w:t>
            </w:r>
            <w:r w:rsidRPr="0047624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Историја Рима 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I, Царско доба, Београд, 2022</w:t>
            </w:r>
          </w:p>
          <w:p w14:paraId="225AAF1B" w14:textId="77777777" w:rsidR="00DD7F0C" w:rsidRPr="00772842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Филип Аријес и Жорж Диби, Историја приватног живота 1, Београд 2000</w:t>
            </w:r>
          </w:p>
          <w:p w14:paraId="0BFC6984" w14:textId="77777777" w:rsidR="00DD7F0C" w:rsidRPr="00772842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Филип Аријес и Жорж Диби, Историја приватног живота 2, Београд 2001</w:t>
            </w:r>
          </w:p>
          <w:p w14:paraId="6D68A419" w14:textId="77777777" w:rsidR="00DD7F0C" w:rsidRPr="00772842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Филип Аријес и Жорж Диби, Историја приватног живота 3, Београд 2002</w:t>
            </w:r>
          </w:p>
          <w:p w14:paraId="626C474B" w14:textId="77777777" w:rsidR="00DD7F0C" w:rsidRPr="00772842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Георгије Острогорски, Историја Византије, Београд 1993</w:t>
            </w:r>
          </w:p>
          <w:p w14:paraId="6EF7FDF5" w14:textId="77777777" w:rsidR="00DD7F0C" w:rsidRPr="00772842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Жан Клод Шене и Бернар Флизен, Византија – историја и цивилизација, Београд 2010</w:t>
            </w:r>
          </w:p>
          <w:p w14:paraId="3AD6878E" w14:textId="77777777" w:rsidR="00DD7F0C" w:rsidRPr="00772842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Сидни Пеинтер, Историја средњег века, Београд 1997</w:t>
            </w:r>
          </w:p>
          <w:p w14:paraId="531B2D9F" w14:textId="77777777" w:rsidR="00DD7F0C" w:rsidRPr="00772842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Оксфордска историја средњевековне Европе, Београд 1998</w:t>
            </w:r>
          </w:p>
          <w:p w14:paraId="54B22133" w14:textId="77777777" w:rsidR="00DD7F0C" w:rsidRPr="00772842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Џозеф Линч, Историја средњевековне цркве, Београд 1999</w:t>
            </w:r>
          </w:p>
          <w:p w14:paraId="50B085B5" w14:textId="77777777" w:rsidR="00DD7F0C" w:rsidRPr="00772842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Жак ле Гоф, Човек средњег века, Београд 2007</w:t>
            </w:r>
          </w:p>
          <w:p w14:paraId="1F0644FA" w14:textId="77777777" w:rsidR="00DD7F0C" w:rsidRPr="00772842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Жак ле Гоф, Средњевековна цивилизација Западне Европе, Сремски Карловци – Нови Сад 2010</w:t>
            </w:r>
          </w:p>
          <w:p w14:paraId="4E90E497" w14:textId="77777777" w:rsidR="00DD7F0C" w:rsidRPr="00772842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Оксфордска историја Ислама, Београд 2002</w:t>
            </w:r>
          </w:p>
          <w:p w14:paraId="279E506B" w14:textId="77777777" w:rsidR="00DD7F0C" w:rsidRPr="00772842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Фернан Бродел, Материјална цивилизација, економија и капитализам од XV – XVIII века, Београд 2007</w:t>
            </w:r>
          </w:p>
          <w:p w14:paraId="7F7FF15C" w14:textId="77777777" w:rsidR="00DD7F0C" w:rsidRPr="00772842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Хелмут Г. Кенигсбергер, Џери К. Боулер, Џорџ Л. Моуз, Европа у шеснаестом веку, Београд 2002</w:t>
            </w:r>
          </w:p>
          <w:p w14:paraId="6A5B441D" w14:textId="77777777" w:rsidR="00DD7F0C" w:rsidRPr="00772842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Доналд Х. Пенигтон, Европа у седамнаестом веку, Београд 2002</w:t>
            </w:r>
          </w:p>
          <w:p w14:paraId="4A5109BD" w14:textId="77777777" w:rsidR="00DD7F0C" w:rsidRPr="00772842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Метју С. Андерсон, Европа у осамнаестом веку 1713 – 1789, Београд 2003</w:t>
            </w:r>
          </w:p>
          <w:p w14:paraId="21EF8582" w14:textId="77777777" w:rsidR="00DD7F0C" w:rsidRPr="00772842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Жан Делимо, Цивилизација ренесансе, Сремски Карловци – Нови Сад 2007</w:t>
            </w:r>
          </w:p>
          <w:p w14:paraId="7CE18AA3" w14:textId="77777777" w:rsidR="00DD7F0C" w:rsidRPr="00772842" w:rsidRDefault="00DD7F0C" w:rsidP="00CC5C41">
            <w:pPr>
              <w:numPr>
                <w:ilvl w:val="0"/>
                <w:numId w:val="28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Жан Делимо, Страх на Западу од XIV до XVIII века, Сремски Карловци – Нови Сад 2003</w:t>
            </w:r>
          </w:p>
          <w:p w14:paraId="73909B2E" w14:textId="77777777" w:rsidR="00DD7F0C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Роберт Мартран, Историја Османског царства, Београд 2002</w:t>
            </w:r>
          </w:p>
          <w:p w14:paraId="0D9E193E" w14:textId="77777777" w:rsidR="00DD7F0C" w:rsidRPr="00772842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E16C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Хајнц-Дитер Хајман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, Хабзбурзи династија и царства, Београд, </w:t>
            </w:r>
            <w:r w:rsidRPr="00325D6A">
              <w:rPr>
                <w:rFonts w:ascii="Times New Roman" w:hAnsi="Times New Roman" w:cs="Times New Roman"/>
                <w:color w:val="212326"/>
                <w:spacing w:val="4"/>
                <w:shd w:val="clear" w:color="auto" w:fill="FFFFFF"/>
                <w:lang w:val="sr-Cyrl-RS"/>
              </w:rPr>
              <w:t>2020</w:t>
            </w:r>
          </w:p>
          <w:p w14:paraId="053B17CC" w14:textId="77777777" w:rsidR="00DD7F0C" w:rsidRPr="00772842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Пол Кенеди, Успон и пад великих сила, Подгорица 1999</w:t>
            </w:r>
          </w:p>
          <w:p w14:paraId="470CB065" w14:textId="77777777" w:rsidR="00DD7F0C" w:rsidRPr="00772842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Џемс Билингтон, Икона и секира, Београд 1988</w:t>
            </w:r>
          </w:p>
          <w:p w14:paraId="4CD7F0E0" w14:textId="77777777" w:rsidR="00DD7F0C" w:rsidRPr="00772842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Историја српског народа, I - V/2, Београд 1994</w:t>
            </w:r>
          </w:p>
          <w:p w14:paraId="1340A795" w14:textId="77777777" w:rsidR="00DD7F0C" w:rsidRPr="00772842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Сима Ћирковић, Срби у средњем веку, Београд 2005</w:t>
            </w:r>
          </w:p>
          <w:p w14:paraId="3269A951" w14:textId="77777777" w:rsidR="00DD7F0C" w:rsidRPr="00772842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Михаило Динић, Из српске историје средњег века, Београд 2003</w:t>
            </w:r>
          </w:p>
          <w:p w14:paraId="1A914605" w14:textId="77777777" w:rsidR="00DD7F0C" w:rsidRPr="00772842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Момчило Спремић, Прекинут успон, Београд 2005</w:t>
            </w:r>
          </w:p>
          <w:p w14:paraId="5237ED21" w14:textId="77777777" w:rsidR="00DD7F0C" w:rsidRPr="00772842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Милош Благојевић, Немањићи и Лазаревићи, Београд 2004</w:t>
            </w:r>
          </w:p>
          <w:p w14:paraId="4690F77C" w14:textId="77777777" w:rsidR="00DD7F0C" w:rsidRPr="00772842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Милош Благојевић – Дејан Медаковић, Историја српске државности 1, Нови Сад 2000</w:t>
            </w:r>
          </w:p>
          <w:p w14:paraId="42732A7C" w14:textId="77777777" w:rsidR="00DD7F0C" w:rsidRPr="00772842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Радош Љушић, Историја српске државности 2 – Србија и Црна Гора, Нови Сад 2001</w:t>
            </w:r>
          </w:p>
          <w:p w14:paraId="5731BA1A" w14:textId="77777777" w:rsidR="00DD7F0C" w:rsidRPr="00772842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Радош Љушић, Кнежевина Србија 1830 – 1839, Београд 2004</w:t>
            </w:r>
          </w:p>
          <w:p w14:paraId="29BD563B" w14:textId="77777777" w:rsidR="00DD7F0C" w:rsidRPr="00772842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Марко Поповић, Мирослав Тимотијевић, Милан Ристовић, Историја приватног живота у Срба – од средњег века до савременог доба, Београд 2011</w:t>
            </w:r>
          </w:p>
          <w:p w14:paraId="5FA1E6A7" w14:textId="77777777" w:rsidR="00DD7F0C" w:rsidRPr="00772842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Приватни живот у српским земљама средњег века, Београд 2004</w:t>
            </w:r>
          </w:p>
          <w:p w14:paraId="611A90F9" w14:textId="77777777" w:rsidR="00DD7F0C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Приватни живот у српским земљама у освит модерног доба, Београд 2005</w:t>
            </w:r>
          </w:p>
          <w:p w14:paraId="53388768" w14:textId="77777777" w:rsidR="00DD7F0C" w:rsidRDefault="00DD7F0C" w:rsidP="00CC5C41">
            <w:pPr>
              <w:pStyle w:val="ListParagraph"/>
              <w:numPr>
                <w:ilvl w:val="0"/>
                <w:numId w:val="28"/>
              </w:numPr>
              <w:spacing w:after="160" w:line="259" w:lineRule="auto"/>
              <w:rPr>
                <w:lang w:val="sr-Cyrl-CS"/>
              </w:rPr>
            </w:pPr>
            <w:r>
              <w:rPr>
                <w:lang w:val="sr-Cyrl-CS"/>
              </w:rPr>
              <w:t>Питер Франкопан, Путеви свиле – Нова историја света, Београд 2018</w:t>
            </w:r>
          </w:p>
          <w:p w14:paraId="3AAF90A6" w14:textId="77777777" w:rsidR="00DD7F0C" w:rsidRPr="0047624C" w:rsidRDefault="00DD7F0C" w:rsidP="00CC5C41">
            <w:pPr>
              <w:pStyle w:val="ListParagraph"/>
              <w:numPr>
                <w:ilvl w:val="0"/>
                <w:numId w:val="28"/>
              </w:numPr>
              <w:spacing w:after="160" w:line="259" w:lineRule="auto"/>
              <w:rPr>
                <w:lang w:val="sr-Cyrl-CS"/>
              </w:rPr>
            </w:pPr>
            <w:r>
              <w:rPr>
                <w:lang w:val="sr-Cyrl-CS"/>
              </w:rPr>
              <w:t>Јирген Остерхамел, Преображај света, Глобална историја XIX века, Београд, 2022</w:t>
            </w:r>
          </w:p>
          <w:p w14:paraId="7C4D1169" w14:textId="77777777" w:rsidR="00DD7F0C" w:rsidRPr="00CB0EC2" w:rsidRDefault="0095486C" w:rsidP="00CC5C41">
            <w:pPr>
              <w:pStyle w:val="ListParagraph"/>
              <w:numPr>
                <w:ilvl w:val="0"/>
                <w:numId w:val="28"/>
              </w:numPr>
              <w:spacing w:after="160" w:line="259" w:lineRule="auto"/>
              <w:rPr>
                <w:lang w:val="sr-Cyrl-CS"/>
              </w:rPr>
            </w:pPr>
            <w:hyperlink r:id="rId12" w:history="1">
              <w:r w:rsidR="00DD7F0C" w:rsidRPr="00CB0EC2">
                <w:rPr>
                  <w:rStyle w:val="Hyperlink"/>
                  <w:lang w:val="sr-Cyrl-CS"/>
                </w:rPr>
                <w:t>www.ancient-world.co</w:t>
              </w:r>
            </w:hyperlink>
          </w:p>
          <w:p w14:paraId="33A1D292" w14:textId="77777777" w:rsidR="00DD7F0C" w:rsidRPr="00747516" w:rsidRDefault="00DD7F0C" w:rsidP="00CC5C41">
            <w:pPr>
              <w:pStyle w:val="ListParagraph"/>
              <w:numPr>
                <w:ilvl w:val="0"/>
                <w:numId w:val="28"/>
              </w:numPr>
              <w:spacing w:line="259" w:lineRule="auto"/>
              <w:rPr>
                <w:lang w:val="sr-Cyrl-CS"/>
              </w:rPr>
            </w:pPr>
            <w:r>
              <w:rPr>
                <w:lang w:val="sr-Cyrl-CS"/>
              </w:rPr>
              <w:t>www.bbc.co.uk/programme</w:t>
            </w:r>
          </w:p>
          <w:p w14:paraId="6217F464" w14:textId="77777777" w:rsidR="00DD7F0C" w:rsidRPr="0021698C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698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www.worldhistory.com</w:t>
            </w:r>
          </w:p>
          <w:p w14:paraId="4C0799DD" w14:textId="77777777" w:rsidR="00DD7F0C" w:rsidRPr="0021698C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698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www.historyheritage.com</w:t>
            </w:r>
          </w:p>
          <w:p w14:paraId="5AA67E96" w14:textId="77777777" w:rsidR="00DD7F0C" w:rsidRDefault="0095486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hyperlink r:id="rId13" w:history="1">
              <w:r w:rsidR="00DD7F0C" w:rsidRPr="00D5402A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  <w:lang w:val="sr-Cyrl-CS"/>
                </w:rPr>
                <w:t>www.historychanel.com</w:t>
              </w:r>
            </w:hyperlink>
          </w:p>
          <w:p w14:paraId="40532F63" w14:textId="77777777" w:rsidR="00DD7F0C" w:rsidRDefault="0095486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hyperlink r:id="rId14" w:history="1">
              <w:r w:rsidR="00DD7F0C" w:rsidRPr="00CA67A3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  <w:lang w:val="sr-Cyrl-CS"/>
                </w:rPr>
                <w:t>www.histrymovies.com</w:t>
              </w:r>
            </w:hyperlink>
          </w:p>
          <w:p w14:paraId="524DBC36" w14:textId="77777777" w:rsidR="00DD7F0C" w:rsidRPr="00185E14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67A3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www.</w:t>
            </w:r>
            <w:r>
              <w:t xml:space="preserve"> </w:t>
            </w:r>
            <w:r w:rsidRPr="00CA67A3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besthistorysites.net</w:t>
            </w:r>
          </w:p>
          <w:p w14:paraId="0B3A35E4" w14:textId="77777777" w:rsidR="00DD7F0C" w:rsidRDefault="0095486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hyperlink r:id="rId15" w:history="1">
              <w:r w:rsidR="00DD7F0C" w:rsidRPr="00B063F1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  <w:lang w:val="sr-Cyrl-CS"/>
                </w:rPr>
                <w:t>www.historyfiles.co.uk</w:t>
              </w:r>
            </w:hyperlink>
          </w:p>
          <w:p w14:paraId="5332303D" w14:textId="77777777" w:rsidR="00DD7F0C" w:rsidRDefault="0095486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hyperlink r:id="rId16" w:history="1">
              <w:r w:rsidR="00DD7F0C" w:rsidRPr="00B063F1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  <w:lang w:val="sr-Cyrl-CS"/>
                </w:rPr>
                <w:t>www.warhistoryonline.com</w:t>
              </w:r>
            </w:hyperlink>
          </w:p>
          <w:p w14:paraId="7D4595F2" w14:textId="09F03C55" w:rsidR="00DD7F0C" w:rsidRPr="00DD7F0C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www.</w:t>
            </w:r>
            <w:r>
              <w:t xml:space="preserve"> </w:t>
            </w:r>
            <w:r w:rsidRPr="00185E14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https://wordpress.com</w:t>
            </w:r>
          </w:p>
        </w:tc>
      </w:tr>
      <w:tr w:rsidR="00DD7F0C" w:rsidRPr="00212EAC" w14:paraId="52ADDCE2" w14:textId="77777777" w:rsidTr="009E778C">
        <w:trPr>
          <w:gridBefore w:val="1"/>
          <w:gridAfter w:val="5"/>
          <w:wBefore w:w="14" w:type="dxa"/>
          <w:wAfter w:w="1910" w:type="dxa"/>
        </w:trPr>
        <w:tc>
          <w:tcPr>
            <w:tcW w:w="12677" w:type="dxa"/>
            <w:gridSpan w:val="41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D5C32F" w14:textId="1B2CA383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D7F0C" w:rsidRPr="00212EAC" w14:paraId="742F6E9E" w14:textId="77777777" w:rsidTr="009E778C">
        <w:trPr>
          <w:gridBefore w:val="1"/>
          <w:gridAfter w:val="1"/>
          <w:wBefore w:w="14" w:type="dxa"/>
          <w:wAfter w:w="19" w:type="dxa"/>
        </w:trPr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2FF98D9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5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297B95D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8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AEFA6E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9" w:type="dxa"/>
            <w:gridSpan w:val="3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0CA190A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D7F0C" w:rsidRPr="00212EAC" w14:paraId="665D4D87" w14:textId="77777777" w:rsidTr="009E778C">
        <w:trPr>
          <w:gridBefore w:val="1"/>
          <w:gridAfter w:val="1"/>
          <w:wBefore w:w="14" w:type="dxa"/>
          <w:wAfter w:w="19" w:type="dxa"/>
        </w:trPr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3A95E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572A9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8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C8C5E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161DD3A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709CD7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53DA25F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8AF9AE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6995E3B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C0C4FE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25209A7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0495383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815AE92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2D6D2AE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D7F0C" w:rsidRPr="00212EAC" w14:paraId="349B79C8" w14:textId="77777777" w:rsidTr="009E778C">
        <w:trPr>
          <w:gridBefore w:val="1"/>
          <w:gridAfter w:val="1"/>
          <w:wBefore w:w="14" w:type="dxa"/>
          <w:wAfter w:w="19" w:type="dxa"/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4741899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485B3C2" w14:textId="77777777" w:rsidR="00DD7F0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Увод</w:t>
            </w:r>
          </w:p>
          <w:p w14:paraId="6C9D3DB7" w14:textId="77777777" w:rsidR="005910C8" w:rsidRDefault="005910C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62CF4F3E" w14:textId="77777777" w:rsidR="005910C8" w:rsidRPr="00BF14F7" w:rsidRDefault="005910C8" w:rsidP="005910C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14:paraId="461FD9FC" w14:textId="77777777" w:rsidR="005910C8" w:rsidRPr="00BF14F7" w:rsidRDefault="005910C8" w:rsidP="00591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2.ИС.1.1.1. 2.ИС.1.1.2. </w:t>
            </w:r>
          </w:p>
          <w:p w14:paraId="4EFA77EE" w14:textId="77777777" w:rsidR="005910C8" w:rsidRPr="00BF14F7" w:rsidRDefault="005910C8" w:rsidP="00591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2.ИС.1.1.3. </w:t>
            </w:r>
          </w:p>
          <w:p w14:paraId="79D7C810" w14:textId="77777777" w:rsidR="005910C8" w:rsidRPr="00BF14F7" w:rsidRDefault="005910C8" w:rsidP="00591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2.ИС.2.2.2.</w:t>
            </w:r>
          </w:p>
          <w:p w14:paraId="66230F83" w14:textId="77777777" w:rsidR="005910C8" w:rsidRPr="00BF14F7" w:rsidRDefault="005910C8" w:rsidP="00591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lastRenderedPageBreak/>
              <w:t xml:space="preserve">2.ИС.3.1.2. </w:t>
            </w:r>
          </w:p>
          <w:p w14:paraId="6A16FE9C" w14:textId="77777777" w:rsidR="005910C8" w:rsidRPr="00BF14F7" w:rsidRDefault="005910C8" w:rsidP="00591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2.ИС.3.2.4. </w:t>
            </w:r>
          </w:p>
          <w:p w14:paraId="14E07648" w14:textId="56AE025B" w:rsidR="005910C8" w:rsidRPr="008C79D6" w:rsidRDefault="005910C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6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73B0" w14:textId="77777777" w:rsidR="00DD7F0C" w:rsidRDefault="00DD7F0C" w:rsidP="009E778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Унапређење знања о основним методама рада историјске науке</w:t>
            </w:r>
          </w:p>
          <w:p w14:paraId="1830DE03" w14:textId="77777777" w:rsidR="00DD7F0C" w:rsidRDefault="00DD7F0C" w:rsidP="009E778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Унапређивање знања о основним елементима хронологије и њене употребе у историјском контексту</w:t>
            </w:r>
          </w:p>
          <w:p w14:paraId="25C1DFFA" w14:textId="77777777" w:rsidR="00DD7F0C" w:rsidRDefault="00DD7F0C" w:rsidP="009E778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Познавање периодизације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историје</w:t>
            </w:r>
          </w:p>
          <w:p w14:paraId="19BA3DDC" w14:textId="77777777" w:rsidR="00DD7F0C" w:rsidRPr="00212EAC" w:rsidRDefault="00DD7F0C" w:rsidP="009E778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Познавање обележја праисторије и њених најважнијих локалитета у Европи и Србији</w:t>
            </w:r>
          </w:p>
        </w:tc>
        <w:tc>
          <w:tcPr>
            <w:tcW w:w="11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D1B4" w14:textId="77777777" w:rsidR="00DD7F0C" w:rsidRPr="00F4096B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5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0A361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8BAE6" w14:textId="77777777" w:rsidR="00DD7F0C" w:rsidRPr="00F4096B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6CA5E" w14:textId="77777777" w:rsidR="00DD7F0C" w:rsidRPr="00F4096B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E568E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B80B2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C04F0ED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D7F0C" w:rsidRPr="00212EAC" w14:paraId="34072DC8" w14:textId="77777777" w:rsidTr="009E778C">
        <w:trPr>
          <w:gridBefore w:val="1"/>
          <w:gridAfter w:val="1"/>
          <w:wBefore w:w="14" w:type="dxa"/>
          <w:wAfter w:w="19" w:type="dxa"/>
          <w:trHeight w:val="158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B9BC4A6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1D3E9B9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BA3ABF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6C7160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3464E5D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B38FB22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D7F0C" w:rsidRPr="00212EAC" w14:paraId="0CA1A655" w14:textId="77777777" w:rsidTr="009E778C">
        <w:trPr>
          <w:gridBefore w:val="1"/>
          <w:gridAfter w:val="1"/>
          <w:wBefore w:w="14" w:type="dxa"/>
          <w:wAfter w:w="19" w:type="dxa"/>
          <w:trHeight w:val="121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27410C0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9B346FB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CB9F" w14:textId="77777777" w:rsidR="00DD7F0C" w:rsidRDefault="00DD7F0C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Дефинише појам историје</w:t>
            </w:r>
          </w:p>
          <w:p w14:paraId="28AE74B2" w14:textId="77777777" w:rsidR="00DD7F0C" w:rsidRDefault="00DD7F0C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Разликује историју као науку и наставни предмет</w:t>
            </w:r>
          </w:p>
          <w:p w14:paraId="47BF93A6" w14:textId="77777777" w:rsidR="00DD7F0C" w:rsidRDefault="00DD7F0C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Именује и разликује основне временске одреднице (годину, деценију, век, миленијум, еру)</w:t>
            </w:r>
          </w:p>
          <w:p w14:paraId="1B902FFB" w14:textId="77777777" w:rsidR="00DD7F0C" w:rsidRDefault="00DD7F0C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Лоцира одређени хронолошки податак у одговарајући миленијум, век, деценију</w:t>
            </w:r>
          </w:p>
          <w:p w14:paraId="058D8083" w14:textId="77777777" w:rsidR="00DD7F0C" w:rsidRDefault="00DD7F0C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Препозна различите начине рачунања времена у прошлости и садашњости</w:t>
            </w:r>
          </w:p>
          <w:p w14:paraId="2087CA47" w14:textId="77777777" w:rsidR="00DD7F0C" w:rsidRDefault="00DD7F0C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Наведе основне историјске периоде у развоју човечанства и одреди граничне датуме који их деле</w:t>
            </w:r>
          </w:p>
          <w:p w14:paraId="1467D179" w14:textId="77777777" w:rsidR="00DD7F0C" w:rsidRDefault="00DD7F0C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Дефинише појам историјских извора и познаје њихову основну поделу</w:t>
            </w:r>
          </w:p>
          <w:p w14:paraId="6DDBD3F7" w14:textId="77777777" w:rsidR="00DD7F0C" w:rsidRPr="00C00F80" w:rsidRDefault="00DD7F0C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Објасни значај историјских извора у изучавању и разумевању прошлости</w:t>
            </w:r>
          </w:p>
          <w:p w14:paraId="255F8FBC" w14:textId="77777777" w:rsidR="00DD7F0C" w:rsidRPr="00C00F80" w:rsidRDefault="00DD7F0C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Разликује историјске изворе од историјске литературе</w:t>
            </w:r>
          </w:p>
          <w:p w14:paraId="5E19F371" w14:textId="77777777" w:rsidR="00DD7F0C" w:rsidRPr="00C00F80" w:rsidRDefault="00DD7F0C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Именује институције и установе које изучавају и чувају историјске изворе и литературу (архив, библиотека, музеј)</w:t>
            </w:r>
          </w:p>
          <w:p w14:paraId="249D0F38" w14:textId="77777777" w:rsidR="00DD7F0C" w:rsidRPr="00C00F80" w:rsidRDefault="00DD7F0C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Опише начин живота у праисторији</w:t>
            </w:r>
          </w:p>
          <w:p w14:paraId="385D90AA" w14:textId="77777777" w:rsidR="00DD7F0C" w:rsidRPr="00C00F80" w:rsidRDefault="00DD7F0C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Идентификује главне проналаске и њихове последице на начин живота 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праисторији</w:t>
            </w:r>
          </w:p>
          <w:p w14:paraId="7883A1DF" w14:textId="77777777" w:rsidR="00DD7F0C" w:rsidRPr="00212EAC" w:rsidRDefault="00DD7F0C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Наведе и лоцира најважније праисторијске локалитете у Европи и Србији (Ласко, Алтамира, Винча, Лепенски вир.....)</w:t>
            </w:r>
          </w:p>
        </w:tc>
        <w:tc>
          <w:tcPr>
            <w:tcW w:w="2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D93A" w14:textId="77777777" w:rsidR="00DD7F0C" w:rsidRPr="004918A1" w:rsidRDefault="00DD7F0C" w:rsidP="009E778C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918A1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48CB7198" w14:textId="77777777" w:rsidR="00DD7F0C" w:rsidRPr="00212EAC" w:rsidRDefault="00DD7F0C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918A1">
              <w:rPr>
                <w:rFonts w:ascii="Times New Roman" w:hAnsi="Times New Roman" w:cs="Times New Roman"/>
              </w:rPr>
              <w:t>Диференцирани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(</w:t>
            </w:r>
            <w:r>
              <w:rPr>
                <w:rFonts w:ascii="Times New Roman" w:hAnsi="Times New Roman" w:cs="Times New Roman"/>
                <w:lang w:val="sr-Cyrl-CS"/>
              </w:rPr>
              <w:t>г</w:t>
            </w:r>
            <w:r w:rsidRPr="004918A1">
              <w:rPr>
                <w:rFonts w:ascii="Times New Roman" w:hAnsi="Times New Roman" w:cs="Times New Roman"/>
                <w:lang w:val="sr-Cyrl-CS"/>
              </w:rPr>
              <w:t>рупни</w:t>
            </w:r>
            <w:r>
              <w:rPr>
                <w:rFonts w:ascii="Times New Roman" w:hAnsi="Times New Roman" w:cs="Times New Roman"/>
                <w:lang w:val="sr-Cyrl-RS"/>
              </w:rPr>
              <w:t>, и</w:t>
            </w:r>
            <w:r w:rsidRPr="004918A1">
              <w:rPr>
                <w:rFonts w:ascii="Times New Roman" w:hAnsi="Times New Roman" w:cs="Times New Roman"/>
                <w:lang w:val="sr-Cyrl-CS"/>
              </w:rPr>
              <w:t>ндивидуални</w:t>
            </w:r>
            <w:r>
              <w:rPr>
                <w:rFonts w:ascii="Times New Roman" w:hAnsi="Times New Roman" w:cs="Times New Roman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lang w:val="sr-Cyrl-CS"/>
              </w:rPr>
              <w:t>р</w:t>
            </w:r>
            <w:r w:rsidRPr="004918A1">
              <w:rPr>
                <w:rFonts w:ascii="Times New Roman" w:hAnsi="Times New Roman" w:cs="Times New Roman"/>
                <w:lang w:val="sr-Cyrl-CS"/>
              </w:rPr>
              <w:t>ад у паровима</w:t>
            </w:r>
            <w:r>
              <w:rPr>
                <w:rFonts w:ascii="Times New Roman" w:hAnsi="Times New Roman" w:cs="Times New Roman"/>
                <w:lang w:val="sr-Cyrl-CS"/>
              </w:rPr>
              <w:t>)</w:t>
            </w:r>
          </w:p>
        </w:tc>
        <w:tc>
          <w:tcPr>
            <w:tcW w:w="262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A0DF" w14:textId="77777777" w:rsidR="00DD7F0C" w:rsidRPr="004918A1" w:rsidRDefault="00DD7F0C" w:rsidP="009E778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918A1">
              <w:rPr>
                <w:rFonts w:ascii="Times New Roman" w:hAnsi="Times New Roman" w:cs="Times New Roman"/>
                <w:lang w:val="sr-Cyrl-CS"/>
              </w:rPr>
              <w:t>Монолошка</w:t>
            </w:r>
          </w:p>
          <w:p w14:paraId="68155DE1" w14:textId="77777777" w:rsidR="00DD7F0C" w:rsidRPr="004918A1" w:rsidRDefault="00DD7F0C" w:rsidP="009E778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918A1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14:paraId="16BF7CE6" w14:textId="77777777" w:rsidR="00DD7F0C" w:rsidRPr="004918A1" w:rsidRDefault="00DD7F0C" w:rsidP="009E778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918A1"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  <w:p w14:paraId="4B273635" w14:textId="77777777" w:rsidR="00DD7F0C" w:rsidRPr="004918A1" w:rsidRDefault="00DD7F0C" w:rsidP="009E778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918A1">
              <w:rPr>
                <w:rFonts w:ascii="Times New Roman" w:hAnsi="Times New Roman" w:cs="Times New Roman"/>
                <w:lang w:val="sr-Cyrl-CS"/>
              </w:rPr>
              <w:t>Компаративна метода</w:t>
            </w:r>
          </w:p>
          <w:p w14:paraId="3A576100" w14:textId="77777777" w:rsidR="00DD7F0C" w:rsidRPr="004918A1" w:rsidRDefault="00DD7F0C" w:rsidP="009E778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918A1">
              <w:rPr>
                <w:rFonts w:ascii="Times New Roman" w:hAnsi="Times New Roman" w:cs="Times New Roman"/>
                <w:lang w:val="sr-Cyrl-CS"/>
              </w:rPr>
              <w:t>Метода идеалних типова</w:t>
            </w:r>
          </w:p>
          <w:p w14:paraId="45311D5C" w14:textId="77777777" w:rsidR="00DD7F0C" w:rsidRDefault="00DD7F0C" w:rsidP="009E778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918A1">
              <w:rPr>
                <w:rFonts w:ascii="Times New Roman" w:hAnsi="Times New Roman" w:cs="Times New Roman"/>
                <w:lang w:val="sr-Cyrl-CS"/>
              </w:rPr>
              <w:t>Хеуристичка метода</w:t>
            </w:r>
          </w:p>
          <w:p w14:paraId="08401C88" w14:textId="77777777" w:rsidR="00DD7F0C" w:rsidRPr="004918A1" w:rsidRDefault="00DD7F0C" w:rsidP="009E778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Колаборација</w:t>
            </w:r>
          </w:p>
          <w:p w14:paraId="1E93332C" w14:textId="77777777" w:rsidR="00DD7F0C" w:rsidRPr="00212EAC" w:rsidRDefault="00DD7F0C" w:rsidP="009E778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01EE771" w14:textId="77777777" w:rsidR="00DD7F0C" w:rsidRPr="00212EAC" w:rsidRDefault="00DD7F0C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</w:tc>
      </w:tr>
      <w:tr w:rsidR="00DD7F0C" w:rsidRPr="00212EAC" w14:paraId="698EFD8D" w14:textId="77777777" w:rsidTr="009E778C">
        <w:trPr>
          <w:gridBefore w:val="1"/>
          <w:gridAfter w:val="1"/>
          <w:wBefore w:w="14" w:type="dxa"/>
          <w:wAfter w:w="19" w:type="dxa"/>
          <w:trHeight w:val="178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076BAE9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5ED40AE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9D72A5B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E80A20D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7D5A104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D7F0C" w:rsidRPr="00212EAC" w14:paraId="1C0B8685" w14:textId="77777777" w:rsidTr="009E778C">
        <w:trPr>
          <w:gridBefore w:val="1"/>
          <w:gridAfter w:val="1"/>
          <w:wBefore w:w="14" w:type="dxa"/>
          <w:wAfter w:w="19" w:type="dxa"/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DA20807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C1ACD69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B46F8F4" w14:textId="77777777" w:rsidR="00DD7F0C" w:rsidRDefault="00DD7F0C" w:rsidP="00DD7F0C">
            <w:pPr>
              <w:pStyle w:val="ListParagraph"/>
              <w:numPr>
                <w:ilvl w:val="0"/>
                <w:numId w:val="10"/>
              </w:numPr>
              <w:rPr>
                <w:lang w:val="sr-Cyrl-CS"/>
              </w:rPr>
            </w:pPr>
            <w:r>
              <w:rPr>
                <w:lang w:val="sr-Cyrl-CS"/>
              </w:rPr>
              <w:t>табла</w:t>
            </w:r>
          </w:p>
          <w:p w14:paraId="1CC9913E" w14:textId="77777777" w:rsidR="00DD7F0C" w:rsidRDefault="00DD7F0C" w:rsidP="00DD7F0C">
            <w:pPr>
              <w:pStyle w:val="ListParagraph"/>
              <w:numPr>
                <w:ilvl w:val="0"/>
                <w:numId w:val="10"/>
              </w:numPr>
              <w:rPr>
                <w:lang w:val="sr-Cyrl-CS"/>
              </w:rPr>
            </w:pPr>
            <w:r>
              <w:rPr>
                <w:lang w:val="sr-Cyrl-CS"/>
              </w:rPr>
              <w:t xml:space="preserve">визуелна, </w:t>
            </w:r>
            <w:r w:rsidRPr="00610433">
              <w:rPr>
                <w:lang w:val="sr-Cyrl-CS"/>
              </w:rPr>
              <w:t>аудитивна</w:t>
            </w:r>
            <w:r>
              <w:rPr>
                <w:lang w:val="sr-Cyrl-CS"/>
              </w:rPr>
              <w:t xml:space="preserve"> и </w:t>
            </w:r>
            <w:r w:rsidRPr="00610433">
              <w:rPr>
                <w:lang w:val="sr-Cyrl-CS"/>
              </w:rPr>
              <w:t>аудио-визуелна (цртежи, слике, фотографије</w:t>
            </w:r>
            <w:r>
              <w:rPr>
                <w:lang w:val="sr-Cyrl-CS"/>
              </w:rPr>
              <w:t>, дијаграми, графикони, таблице</w:t>
            </w:r>
            <w:r w:rsidRPr="00610433">
              <w:rPr>
                <w:lang w:val="sr-Cyrl-CS"/>
              </w:rPr>
              <w:t>, модели, макете, апарати, инс</w:t>
            </w:r>
            <w:r>
              <w:rPr>
                <w:lang w:val="sr-Cyrl-CS"/>
              </w:rPr>
              <w:t>трументи, глобуси, касете</w:t>
            </w:r>
            <w:r w:rsidRPr="00610433">
              <w:rPr>
                <w:lang w:val="sr-Cyrl-CS"/>
              </w:rPr>
              <w:t>, ЦД, филмови, ТВ емисије, ЦД-РОМ-ови...),</w:t>
            </w:r>
          </w:p>
          <w:p w14:paraId="7BD5C0E0" w14:textId="77777777" w:rsidR="00DD7F0C" w:rsidRPr="00610433" w:rsidRDefault="00DD7F0C" w:rsidP="00DD7F0C">
            <w:pPr>
              <w:pStyle w:val="ListParagraph"/>
              <w:numPr>
                <w:ilvl w:val="0"/>
                <w:numId w:val="10"/>
              </w:numPr>
              <w:rPr>
                <w:lang w:val="sr-Cyrl-CS"/>
              </w:rPr>
            </w:pPr>
            <w:r>
              <w:rPr>
                <w:lang w:val="sr-Cyrl-CS"/>
              </w:rPr>
              <w:t>Флип чарт, хамер, маркери</w:t>
            </w:r>
          </w:p>
          <w:p w14:paraId="52554AE8" w14:textId="77777777" w:rsidR="00DD7F0C" w:rsidRPr="00212EAC" w:rsidRDefault="00DD7F0C" w:rsidP="00DD7F0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1043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текстуална (уџбеници, приручници, чланци, речници, енциклопедије,...)</w:t>
            </w:r>
          </w:p>
        </w:tc>
        <w:tc>
          <w:tcPr>
            <w:tcW w:w="3482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D279819" w14:textId="77777777" w:rsidR="00DD7F0C" w:rsidRDefault="00DD7F0C" w:rsidP="00CC5C41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14:paraId="6302CD8C" w14:textId="77777777" w:rsidR="00DD7F0C" w:rsidRPr="004918A1" w:rsidRDefault="00DD7F0C" w:rsidP="00CC5C41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Социологија</w:t>
            </w:r>
          </w:p>
          <w:p w14:paraId="7D946539" w14:textId="77777777" w:rsidR="00DD7F0C" w:rsidRPr="004918A1" w:rsidRDefault="00DD7F0C" w:rsidP="00CC5C41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918A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  <w:p w14:paraId="40FC3517" w14:textId="77777777" w:rsidR="00DD7F0C" w:rsidRPr="002A04ED" w:rsidRDefault="00DD7F0C" w:rsidP="00CC5C41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918A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Ликовна уметност</w:t>
            </w:r>
          </w:p>
        </w:tc>
        <w:tc>
          <w:tcPr>
            <w:tcW w:w="4749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68D9716" w14:textId="77777777" w:rsidR="00DD7F0C" w:rsidRDefault="00DD7F0C" w:rsidP="00CC5C41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14:paraId="20E9F7C4" w14:textId="77777777" w:rsidR="00DD7F0C" w:rsidRDefault="00DD7F0C" w:rsidP="00CC5C41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14:paraId="4AD2ECB3" w14:textId="77777777" w:rsidR="00DD7F0C" w:rsidRDefault="00DD7F0C" w:rsidP="00CC5C41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одговарање</w:t>
            </w:r>
          </w:p>
          <w:p w14:paraId="18CF6858" w14:textId="77777777" w:rsidR="00DD7F0C" w:rsidRDefault="00DD7F0C" w:rsidP="00CC5C41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67E2BF39" w14:textId="77777777" w:rsidR="00DD7F0C" w:rsidRDefault="00DD7F0C" w:rsidP="00CC5C41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Предавања и практични радови</w:t>
            </w:r>
          </w:p>
          <w:p w14:paraId="00CEE3F3" w14:textId="77777777" w:rsidR="00DD7F0C" w:rsidRPr="00212EAC" w:rsidRDefault="00DD7F0C" w:rsidP="00DD7F0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648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испуњавања стандарда</w:t>
            </w:r>
          </w:p>
        </w:tc>
      </w:tr>
      <w:tr w:rsidR="00DD7F0C" w:rsidRPr="00212EAC" w14:paraId="719612BA" w14:textId="77777777" w:rsidTr="009E778C">
        <w:trPr>
          <w:gridBefore w:val="1"/>
          <w:gridAfter w:val="1"/>
          <w:wBefore w:w="14" w:type="dxa"/>
          <w:wAfter w:w="19" w:type="dxa"/>
        </w:trPr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1345A5D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5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07B49AF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7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4C6A0FF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7" w:type="dxa"/>
            <w:gridSpan w:val="3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31B18DF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D7F0C" w:rsidRPr="00212EAC" w14:paraId="009BF7C1" w14:textId="77777777" w:rsidTr="009E778C">
        <w:trPr>
          <w:gridBefore w:val="1"/>
          <w:gridAfter w:val="1"/>
          <w:wBefore w:w="14" w:type="dxa"/>
          <w:wAfter w:w="19" w:type="dxa"/>
        </w:trPr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9632E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EAE0E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7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840D5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DCBD4AA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FAA5AD1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6AF4B1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3A1261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5DFD22D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68EF85F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5DAF6D4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C3C0433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579E28F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FF54D1B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D7F0C" w:rsidRPr="00212EAC" w14:paraId="61882788" w14:textId="77777777" w:rsidTr="009E778C">
        <w:trPr>
          <w:gridBefore w:val="1"/>
          <w:gridAfter w:val="1"/>
          <w:wBefore w:w="14" w:type="dxa"/>
          <w:wAfter w:w="19" w:type="dxa"/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A7C4CCD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B403314" w14:textId="77777777" w:rsidR="00DD7F0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Цивилизације старог века</w:t>
            </w:r>
          </w:p>
          <w:p w14:paraId="2215E017" w14:textId="77777777" w:rsidR="005910C8" w:rsidRDefault="005910C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4E61B1A5" w14:textId="77777777" w:rsidR="005910C8" w:rsidRPr="00BF14F7" w:rsidRDefault="005910C8" w:rsidP="005910C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14:paraId="14E8F085" w14:textId="77777777" w:rsidR="005910C8" w:rsidRPr="00BF14F7" w:rsidRDefault="005910C8" w:rsidP="00591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2.ИС.1.1.1. </w:t>
            </w:r>
            <w:r w:rsidRPr="00BF14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2.ИС.1.1.2. </w:t>
            </w:r>
          </w:p>
          <w:p w14:paraId="475FCF2B" w14:textId="77777777" w:rsidR="005910C8" w:rsidRPr="00BF14F7" w:rsidRDefault="005910C8" w:rsidP="00591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2.ИС.1.1.3. </w:t>
            </w:r>
          </w:p>
          <w:p w14:paraId="419B8EF2" w14:textId="77777777" w:rsidR="005910C8" w:rsidRPr="00BF14F7" w:rsidRDefault="005910C8" w:rsidP="00591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2.ИС.2.2.2.</w:t>
            </w:r>
          </w:p>
          <w:p w14:paraId="07C7AA17" w14:textId="77777777" w:rsidR="005910C8" w:rsidRPr="00BF14F7" w:rsidRDefault="005910C8" w:rsidP="00591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2.ИС.3.1.2. </w:t>
            </w:r>
          </w:p>
          <w:p w14:paraId="11D4F579" w14:textId="77777777" w:rsidR="005910C8" w:rsidRPr="00BF14F7" w:rsidRDefault="005910C8" w:rsidP="00591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2.ИС.3.2.4. </w:t>
            </w:r>
          </w:p>
          <w:p w14:paraId="0D9B3C54" w14:textId="4B84008C" w:rsidR="005910C8" w:rsidRPr="00212EAC" w:rsidRDefault="005910C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61818" w14:textId="77777777" w:rsidR="00DD7F0C" w:rsidRDefault="00DD7F0C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Упознавање са глобалним прегледом цивилизација старог века</w:t>
            </w:r>
          </w:p>
          <w:p w14:paraId="42B6FF53" w14:textId="77777777" w:rsidR="00DD7F0C" w:rsidRDefault="00DD7F0C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Разумевање основних одлика цивилизација старог века</w:t>
            </w:r>
          </w:p>
          <w:p w14:paraId="016DEC3F" w14:textId="77777777" w:rsidR="00DD7F0C" w:rsidRDefault="00DD7F0C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Унапређење знања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друштвеним структурама и државним институцијама у цивилизацијама старог века</w:t>
            </w:r>
          </w:p>
          <w:p w14:paraId="710CDF3C" w14:textId="77777777" w:rsidR="00DD7F0C" w:rsidRDefault="00DD7F0C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Разумевање одлика религија и верских схватања у старом веку</w:t>
            </w:r>
          </w:p>
          <w:p w14:paraId="15DD0367" w14:textId="77777777" w:rsidR="00DD7F0C" w:rsidRDefault="00DD7F0C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Проширивање знања о култури цивилизација старог века и њеним главним тековинама</w:t>
            </w:r>
          </w:p>
          <w:p w14:paraId="5AD83625" w14:textId="77777777" w:rsidR="00DD7F0C" w:rsidRDefault="00DD7F0C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Уочавање основних одлика привреде и свакодневног живота у цивилизацијама старог века</w:t>
            </w:r>
          </w:p>
          <w:p w14:paraId="33A21E55" w14:textId="77777777" w:rsidR="00DD7F0C" w:rsidRPr="00212EAC" w:rsidRDefault="00DD7F0C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Уочавање утицаја историјског наслеђа цивилизација старог века на савремени свет</w:t>
            </w:r>
          </w:p>
        </w:tc>
        <w:tc>
          <w:tcPr>
            <w:tcW w:w="12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26424" w14:textId="77777777" w:rsidR="00DD7F0C" w:rsidRPr="007F735B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12</w:t>
            </w:r>
          </w:p>
        </w:tc>
        <w:tc>
          <w:tcPr>
            <w:tcW w:w="1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89AEF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CA55B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0686E" w14:textId="77777777" w:rsidR="00DD7F0C" w:rsidRPr="007F735B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30BAB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37272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79A324B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D7F0C" w:rsidRPr="00212EAC" w14:paraId="57E1AB15" w14:textId="77777777" w:rsidTr="009E778C">
        <w:trPr>
          <w:gridBefore w:val="1"/>
          <w:gridAfter w:val="1"/>
          <w:wBefore w:w="14" w:type="dxa"/>
          <w:wAfter w:w="19" w:type="dxa"/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F6186C4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B7BD86F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2ADBE2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426AD4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B093F6E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CD30E8A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DD7F0C" w:rsidRPr="00212EAC" w14:paraId="04CE47F9" w14:textId="77777777" w:rsidTr="009E778C">
        <w:trPr>
          <w:gridBefore w:val="1"/>
          <w:gridAfter w:val="1"/>
          <w:wBefore w:w="14" w:type="dxa"/>
          <w:wAfter w:w="19" w:type="dxa"/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76D3480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383CD3F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ACF2" w14:textId="77777777" w:rsidR="00DD7F0C" w:rsidRDefault="00DD7F0C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Утврди основне претпоставке за настанак цивилизација старог века</w:t>
            </w:r>
          </w:p>
          <w:p w14:paraId="41A8AF8F" w14:textId="77777777" w:rsidR="00DD7F0C" w:rsidRDefault="00DD7F0C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Именује најважније цивилизације епохе старог века</w:t>
            </w:r>
          </w:p>
          <w:p w14:paraId="7F63CD4C" w14:textId="77777777" w:rsidR="00DD7F0C" w:rsidRDefault="00DD7F0C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Наведе и лоцира најважније цивилизације из најранијег периода историје човечанства (Месопотамија, Египат, Јудеја, Феникија, Крит, Индија, Кина)</w:t>
            </w:r>
          </w:p>
          <w:p w14:paraId="32C7E056" w14:textId="77777777" w:rsidR="00DD7F0C" w:rsidRDefault="00DD7F0C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Одреди основне одлике и најважније тековине цивилизација Далеког истока (Индија, Кина)</w:t>
            </w:r>
          </w:p>
          <w:p w14:paraId="38F6034E" w14:textId="77777777" w:rsidR="00DD7F0C" w:rsidRDefault="00DD7F0C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Објасни државно уређење цивилизација Старог Истока, античке Грчке и Рима</w:t>
            </w:r>
          </w:p>
          <w:p w14:paraId="50E9ACCA" w14:textId="77777777" w:rsidR="00DD7F0C" w:rsidRDefault="00DD7F0C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Наведе религијске системе и њихове главне одлике у најважнијим државама старог века</w:t>
            </w:r>
          </w:p>
          <w:p w14:paraId="2F9698FA" w14:textId="77777777" w:rsidR="00DD7F0C" w:rsidRDefault="00DD7F0C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Наведе врсте писама цивилизација старог века и препозна њихове особености</w:t>
            </w:r>
          </w:p>
          <w:p w14:paraId="3F776F42" w14:textId="77777777" w:rsidR="00DD7F0C" w:rsidRDefault="00DD7F0C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Идентификује најосновније одлике привреда најзначајнијих држава старог века</w:t>
            </w:r>
          </w:p>
          <w:p w14:paraId="63F418E8" w14:textId="77777777" w:rsidR="00DD7F0C" w:rsidRDefault="00DD7F0C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Опише начин живота припадника различитих друштвених слојева у државама старог века</w:t>
            </w:r>
          </w:p>
          <w:p w14:paraId="266C65A2" w14:textId="77777777" w:rsidR="00DD7F0C" w:rsidRDefault="00DD7F0C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Именује најзначајнија привредна, научна и кулртурна достигнућа цивилизација старог века</w:t>
            </w:r>
          </w:p>
          <w:p w14:paraId="2783BA2A" w14:textId="77777777" w:rsidR="00DD7F0C" w:rsidRDefault="00DD7F0C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Наведе главне тековине цивилизација старог века у савременом добу и препозна њихов значај</w:t>
            </w:r>
          </w:p>
          <w:p w14:paraId="0389AD96" w14:textId="77777777" w:rsidR="00DD7F0C" w:rsidRPr="00212EAC" w:rsidRDefault="00DD7F0C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Уочи, наведе и упореди сличности и разлике између појава и процеса из историје старог века са појавама и процесима у савременом друштву</w:t>
            </w:r>
          </w:p>
        </w:tc>
        <w:tc>
          <w:tcPr>
            <w:tcW w:w="2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FC2D" w14:textId="77777777" w:rsidR="00DD7F0C" w:rsidRPr="009012CA" w:rsidRDefault="00DD7F0C" w:rsidP="00DD7F0C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12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Фронтални</w:t>
            </w:r>
          </w:p>
          <w:p w14:paraId="2CDB3C64" w14:textId="77777777" w:rsidR="00DD7F0C" w:rsidRPr="00212EAC" w:rsidRDefault="00DD7F0C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12CA">
              <w:rPr>
                <w:rFonts w:ascii="Times New Roman" w:eastAsia="Times New Roman" w:hAnsi="Times New Roman" w:cs="Times New Roman"/>
                <w:sz w:val="24"/>
                <w:szCs w:val="24"/>
              </w:rPr>
              <w:t>Диференцирани (рад у групи, тимски, индивидуални,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9012CA">
              <w:rPr>
                <w:rFonts w:ascii="Times New Roman" w:eastAsia="Times New Roman" w:hAnsi="Times New Roman" w:cs="Times New Roman"/>
                <w:sz w:val="24"/>
                <w:szCs w:val="24"/>
              </w:rPr>
              <w:t>рад у пару)</w:t>
            </w:r>
          </w:p>
        </w:tc>
        <w:tc>
          <w:tcPr>
            <w:tcW w:w="28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8D56" w14:textId="77777777" w:rsidR="00DD7F0C" w:rsidRPr="00263768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Хеуристичка</w:t>
            </w:r>
          </w:p>
          <w:p w14:paraId="6A43013E" w14:textId="77777777" w:rsidR="00DD7F0C" w:rsidRPr="00263768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14:paraId="2793A208" w14:textId="77777777" w:rsidR="00DD7F0C" w:rsidRPr="00263768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рада са текстом и другим медијима</w:t>
            </w:r>
          </w:p>
          <w:p w14:paraId="65BBE612" w14:textId="77777777" w:rsidR="00DD7F0C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74762038" w14:textId="77777777" w:rsidR="00DD7F0C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</w:t>
            </w:r>
            <w:r w:rsidRPr="003604B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етода цртања односно илустративних радова</w:t>
            </w:r>
          </w:p>
          <w:p w14:paraId="72BF02D2" w14:textId="77777777" w:rsidR="00DD7F0C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Компаративна метода</w:t>
            </w:r>
          </w:p>
          <w:p w14:paraId="24DC2382" w14:textId="77777777" w:rsidR="00DD7F0C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Дебата</w:t>
            </w:r>
          </w:p>
          <w:p w14:paraId="2C4AF763" w14:textId="77777777" w:rsidR="00DD7F0C" w:rsidRPr="00212EAC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Колаборација</w:t>
            </w:r>
          </w:p>
        </w:tc>
        <w:tc>
          <w:tcPr>
            <w:tcW w:w="2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3015D8A" w14:textId="77777777" w:rsidR="00DD7F0C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Септембар</w:t>
            </w:r>
          </w:p>
          <w:p w14:paraId="766E6965" w14:textId="77777777" w:rsidR="00DD7F0C" w:rsidRPr="003B5A42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DD7F0C" w:rsidRPr="00212EAC" w14:paraId="044EE837" w14:textId="77777777" w:rsidTr="009E778C">
        <w:trPr>
          <w:gridBefore w:val="1"/>
          <w:gridAfter w:val="1"/>
          <w:wBefore w:w="14" w:type="dxa"/>
          <w:wAfter w:w="19" w:type="dxa"/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8ABCDBB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2007A90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76ADB6E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70BAD6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3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4BCA690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DD7F0C" w:rsidRPr="00212EAC" w14:paraId="7842C205" w14:textId="77777777" w:rsidTr="009E778C">
        <w:trPr>
          <w:gridBefore w:val="1"/>
          <w:gridAfter w:val="1"/>
          <w:wBefore w:w="14" w:type="dxa"/>
          <w:wAfter w:w="19" w:type="dxa"/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22F29DF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6662A13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869017A" w14:textId="77777777" w:rsidR="00DD7F0C" w:rsidRPr="005F38D2" w:rsidRDefault="00DD7F0C" w:rsidP="00CC5C41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14:paraId="4F6A98B6" w14:textId="77777777" w:rsidR="00DD7F0C" w:rsidRPr="005F38D2" w:rsidRDefault="00DD7F0C" w:rsidP="00CC5C41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визуелна, аудитивна и аудио-визуелна (цртежи, слике, фотографије, </w:t>
            </w: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дијаграми, графикони, таблице, модели, макете, апарати, инструменти, глобуси, касете, ЦД, филмови, ТВ емисије, ЦД-РОМ-ови...),</w:t>
            </w:r>
          </w:p>
          <w:p w14:paraId="47714D77" w14:textId="77777777" w:rsidR="00DD7F0C" w:rsidRPr="005F38D2" w:rsidRDefault="00DD7F0C" w:rsidP="00CC5C41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Флип чарт, хамер, маркери</w:t>
            </w:r>
          </w:p>
          <w:p w14:paraId="60B5B5C8" w14:textId="77777777" w:rsidR="00DD7F0C" w:rsidRPr="00212EAC" w:rsidRDefault="00DD7F0C" w:rsidP="00DD7F0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текстуална (уџбеници, приручници, чланци, речници, енциклопедије,...)</w:t>
            </w:r>
          </w:p>
        </w:tc>
        <w:tc>
          <w:tcPr>
            <w:tcW w:w="3300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60B948C" w14:textId="77777777" w:rsidR="00DD7F0C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географија</w:t>
            </w:r>
          </w:p>
          <w:p w14:paraId="754E7EFF" w14:textId="77777777" w:rsidR="00DD7F0C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социологија</w:t>
            </w:r>
          </w:p>
          <w:p w14:paraId="5F6AE90E" w14:textId="77777777" w:rsidR="00DD7F0C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филозофија</w:t>
            </w:r>
          </w:p>
          <w:p w14:paraId="237BB7FF" w14:textId="77777777" w:rsidR="00DD7F0C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14:paraId="5C4E796B" w14:textId="77777777" w:rsidR="00DD7F0C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грађанско васпитање</w:t>
            </w:r>
          </w:p>
          <w:p w14:paraId="4994D829" w14:textId="77777777" w:rsidR="00DD7F0C" w:rsidRPr="00212EAC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верска настава</w:t>
            </w:r>
          </w:p>
        </w:tc>
        <w:tc>
          <w:tcPr>
            <w:tcW w:w="4931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E357203" w14:textId="77777777" w:rsidR="00DD7F0C" w:rsidRPr="00263768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Праћење остварености исхода</w:t>
            </w:r>
          </w:p>
          <w:p w14:paraId="1363C41F" w14:textId="77777777" w:rsidR="00DD7F0C" w:rsidRPr="00263768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14:paraId="75678372" w14:textId="77777777" w:rsidR="00DD7F0C" w:rsidRPr="00263768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одговарање</w:t>
            </w:r>
          </w:p>
          <w:p w14:paraId="1F2A905F" w14:textId="77777777" w:rsidR="00DD7F0C" w:rsidRPr="00263768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3EF14BFA" w14:textId="77777777" w:rsidR="00DD7F0C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Предавања и практични радови</w:t>
            </w:r>
          </w:p>
          <w:p w14:paraId="49FC89E4" w14:textId="77777777" w:rsidR="00DD7F0C" w:rsidRPr="00212EAC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испуњавања стандарда</w:t>
            </w:r>
          </w:p>
        </w:tc>
      </w:tr>
      <w:tr w:rsidR="00DD7F0C" w:rsidRPr="00212EAC" w14:paraId="63CB5399" w14:textId="77777777" w:rsidTr="009E778C">
        <w:trPr>
          <w:gridBefore w:val="1"/>
          <w:gridAfter w:val="1"/>
          <w:wBefore w:w="14" w:type="dxa"/>
          <w:wAfter w:w="19" w:type="dxa"/>
        </w:trPr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41A43FC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5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AEF249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8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891CF42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9" w:type="dxa"/>
            <w:gridSpan w:val="3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CC8F0D1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D7F0C" w:rsidRPr="00212EAC" w14:paraId="1DBE6F07" w14:textId="77777777" w:rsidTr="009E778C">
        <w:trPr>
          <w:gridBefore w:val="1"/>
          <w:gridAfter w:val="1"/>
          <w:wBefore w:w="14" w:type="dxa"/>
          <w:wAfter w:w="19" w:type="dxa"/>
        </w:trPr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2EDFA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037AF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8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50054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4A627E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B15CA7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3C6D8E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B438FDE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9F302BB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BC738F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AAA148F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9E38319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829250F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D7F7528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D7F0C" w:rsidRPr="00212EAC" w14:paraId="62518149" w14:textId="77777777" w:rsidTr="009E778C">
        <w:trPr>
          <w:gridBefore w:val="1"/>
          <w:gridAfter w:val="1"/>
          <w:wBefore w:w="14" w:type="dxa"/>
          <w:wAfter w:w="19" w:type="dxa"/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DB61DCF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3B30641" w14:textId="77777777" w:rsidR="00DD7F0C" w:rsidRDefault="00DD7F0C" w:rsidP="009E778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Европа и средоземље у средњем веку</w:t>
            </w:r>
          </w:p>
          <w:p w14:paraId="698D1B50" w14:textId="77777777" w:rsidR="005910C8" w:rsidRDefault="005910C8" w:rsidP="009E778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344790F1" w14:textId="77777777" w:rsidR="005910C8" w:rsidRPr="00BF14F7" w:rsidRDefault="005910C8" w:rsidP="005910C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14:paraId="38902CCB" w14:textId="77777777" w:rsidR="005910C8" w:rsidRPr="00BF14F7" w:rsidRDefault="005910C8" w:rsidP="00591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2.ИС.1.1.1. 2.ИС.1.1.2. </w:t>
            </w:r>
          </w:p>
          <w:p w14:paraId="0E1326EA" w14:textId="77777777" w:rsidR="005910C8" w:rsidRPr="00BF14F7" w:rsidRDefault="005910C8" w:rsidP="00591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2.ИС.1.1.3. </w:t>
            </w:r>
          </w:p>
          <w:p w14:paraId="0FC89735" w14:textId="77777777" w:rsidR="005910C8" w:rsidRPr="00BF14F7" w:rsidRDefault="005910C8" w:rsidP="00591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2.ИС.2.2.2.</w:t>
            </w:r>
          </w:p>
          <w:p w14:paraId="1D5D8893" w14:textId="77777777" w:rsidR="005910C8" w:rsidRPr="00BF14F7" w:rsidRDefault="005910C8" w:rsidP="00591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2.ИС.3.1.2. </w:t>
            </w:r>
          </w:p>
          <w:p w14:paraId="284D2B59" w14:textId="77777777" w:rsidR="005910C8" w:rsidRPr="00BF14F7" w:rsidRDefault="005910C8" w:rsidP="00591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2.ИС.3.2.4. </w:t>
            </w:r>
          </w:p>
          <w:p w14:paraId="3EA265DE" w14:textId="2D59CFFE" w:rsidR="005910C8" w:rsidRPr="001674EE" w:rsidRDefault="005910C8" w:rsidP="009E778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6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ABD0D" w14:textId="77777777" w:rsidR="00DD7F0C" w:rsidRDefault="00DD7F0C" w:rsidP="009E778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Разумевање основних одлика епохе средњег века</w:t>
            </w:r>
          </w:p>
          <w:p w14:paraId="3DA39FE6" w14:textId="77777777" w:rsidR="00DD7F0C" w:rsidRDefault="00DD7F0C" w:rsidP="009E778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Унапређивање знања о друштвеним структурама и државним институцијама у средњем веку</w:t>
            </w:r>
          </w:p>
          <w:p w14:paraId="4939FDEA" w14:textId="77777777" w:rsidR="00DD7F0C" w:rsidRDefault="00DD7F0C" w:rsidP="009E778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Разумевање одлика религије и верских схватања у средњем веку</w:t>
            </w:r>
          </w:p>
          <w:p w14:paraId="50CEDF29" w14:textId="77777777" w:rsidR="00DD7F0C" w:rsidRDefault="00DD7F0C" w:rsidP="009E778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Проширивање знања о средњевековној култури и њеним главним тековинама</w:t>
            </w:r>
          </w:p>
          <w:p w14:paraId="2B5409FA" w14:textId="77777777" w:rsidR="00DD7F0C" w:rsidRDefault="00DD7F0C" w:rsidP="009E778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Уочавање основних одлика привреде и свакодневног живота у средњем веку</w:t>
            </w:r>
          </w:p>
          <w:p w14:paraId="520F8CBE" w14:textId="77777777" w:rsidR="00DD7F0C" w:rsidRPr="00212EAC" w:rsidRDefault="00DD7F0C" w:rsidP="009E778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Уочавање утицаја историјског наслеђа средњег века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савремени свет</w:t>
            </w:r>
          </w:p>
        </w:tc>
        <w:tc>
          <w:tcPr>
            <w:tcW w:w="11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73575" w14:textId="77777777" w:rsidR="00DD7F0C" w:rsidRPr="001674EE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14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A9A93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8E7C5" w14:textId="77777777" w:rsidR="00DD7F0C" w:rsidRPr="001674EE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05FD6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96477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00D42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8E9899F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D7F0C" w:rsidRPr="00212EAC" w14:paraId="029D5657" w14:textId="77777777" w:rsidTr="009E778C">
        <w:trPr>
          <w:gridBefore w:val="1"/>
          <w:gridAfter w:val="1"/>
          <w:wBefore w:w="14" w:type="dxa"/>
          <w:wAfter w:w="19" w:type="dxa"/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BD9B644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A324C5C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6A8306E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56989E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29C922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415C7C2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DD7F0C" w:rsidRPr="00212EAC" w14:paraId="2971043F" w14:textId="77777777" w:rsidTr="009E778C">
        <w:trPr>
          <w:gridBefore w:val="1"/>
          <w:gridAfter w:val="1"/>
          <w:wBefore w:w="14" w:type="dxa"/>
          <w:wAfter w:w="19" w:type="dxa"/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905FAA1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56CE715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9CD05" w14:textId="77777777" w:rsidR="00DD7F0C" w:rsidRDefault="00DD7F0C" w:rsidP="00DD7F0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Истакне одлике периода средњег века и уочи основне разлике у односу на античку епоху</w:t>
            </w:r>
          </w:p>
          <w:p w14:paraId="6D6B2217" w14:textId="77777777" w:rsidR="00DD7F0C" w:rsidRDefault="00DD7F0C" w:rsidP="00DD7F0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Лоцира одређени догађај или појаву на временској ленти средњег века</w:t>
            </w:r>
          </w:p>
          <w:p w14:paraId="4207AE10" w14:textId="77777777" w:rsidR="00DD7F0C" w:rsidRDefault="00DD7F0C" w:rsidP="00DD7F0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формирање феудалне друштвене структуре и вазалне односе</w:t>
            </w:r>
          </w:p>
          <w:p w14:paraId="3BAD7042" w14:textId="77777777" w:rsidR="00DD7F0C" w:rsidRDefault="00DD7F0C" w:rsidP="00DD7F0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Опише на примеру Византије, Франачке, Француске, Енглеске и Немачке друштвену структуру и државно уређење у средњем веку</w:t>
            </w:r>
          </w:p>
          <w:p w14:paraId="07B862A8" w14:textId="77777777" w:rsidR="00DD7F0C" w:rsidRDefault="00DD7F0C" w:rsidP="00DD7F0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Наведе и образложи организациону структуру православне и католичке цркве</w:t>
            </w:r>
          </w:p>
          <w:p w14:paraId="47AD6FDE" w14:textId="77777777" w:rsidR="00DD7F0C" w:rsidRDefault="00DD7F0C" w:rsidP="00DD7F0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Сагледа значај Великог раскола и његове последице</w:t>
            </w:r>
          </w:p>
          <w:p w14:paraId="63A97143" w14:textId="77777777" w:rsidR="00DD7F0C" w:rsidRDefault="00DD7F0C" w:rsidP="00DD7F0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Опише настанак и ширење ислама</w:t>
            </w:r>
          </w:p>
          <w:p w14:paraId="766AFA78" w14:textId="77777777" w:rsidR="00DD7F0C" w:rsidRDefault="00DD7F0C" w:rsidP="00DD7F0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Разуме узроке и последице крсташких ратова</w:t>
            </w:r>
          </w:p>
          <w:p w14:paraId="0117B35A" w14:textId="77777777" w:rsidR="00DD7F0C" w:rsidRDefault="00DD7F0C" w:rsidP="00DD7F0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Уочи значај религије у средњем веку и њен утицај н културно стваралаштво</w:t>
            </w:r>
          </w:p>
          <w:p w14:paraId="05482A96" w14:textId="77777777" w:rsidR="00DD7F0C" w:rsidRDefault="00DD7F0C" w:rsidP="00DD7F0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Наведе и опише највећа културна и техничка достигнућа у средњем веку </w:t>
            </w:r>
          </w:p>
          <w:p w14:paraId="3C967A62" w14:textId="77777777" w:rsidR="00DD7F0C" w:rsidRDefault="00DD7F0C" w:rsidP="00DD7F0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Идентификује основне одлике привреде у средњем веку</w:t>
            </w:r>
          </w:p>
          <w:p w14:paraId="73E1E849" w14:textId="77777777" w:rsidR="00DD7F0C" w:rsidRDefault="00DD7F0C" w:rsidP="00DD7F0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Истакне одлике свакодневног живота друштвених слојева у средњем веку</w:t>
            </w:r>
          </w:p>
          <w:p w14:paraId="3C991B93" w14:textId="77777777" w:rsidR="00DD7F0C" w:rsidRDefault="00DD7F0C" w:rsidP="00DD7F0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Наведе главне тековине епохе средњег века у савременом добу</w:t>
            </w:r>
          </w:p>
          <w:p w14:paraId="58C3B556" w14:textId="77777777" w:rsidR="00DD7F0C" w:rsidRPr="00212EAC" w:rsidRDefault="00DD7F0C" w:rsidP="00DD7F0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Препозна значај тековина епохе средњег века за савремени свет</w:t>
            </w:r>
          </w:p>
        </w:tc>
        <w:tc>
          <w:tcPr>
            <w:tcW w:w="2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8366" w14:textId="77777777" w:rsidR="00DD7F0C" w:rsidRPr="009012CA" w:rsidRDefault="00DD7F0C" w:rsidP="00DD7F0C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12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Фронтални</w:t>
            </w:r>
          </w:p>
          <w:p w14:paraId="7F8DD41D" w14:textId="77777777" w:rsidR="00DD7F0C" w:rsidRPr="00212EAC" w:rsidRDefault="00DD7F0C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9012CA">
              <w:rPr>
                <w:rFonts w:ascii="Times New Roman" w:eastAsia="Times New Roman" w:hAnsi="Times New Roman" w:cs="Times New Roman"/>
                <w:sz w:val="24"/>
                <w:szCs w:val="24"/>
              </w:rPr>
              <w:t>Диференцирани ( рад у групи, тимски, индивидуални,рад у пару)</w:t>
            </w:r>
          </w:p>
        </w:tc>
        <w:tc>
          <w:tcPr>
            <w:tcW w:w="28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6A98" w14:textId="77777777" w:rsidR="00DD7F0C" w:rsidRPr="00263768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Хеуристичка</w:t>
            </w:r>
          </w:p>
          <w:p w14:paraId="0D795869" w14:textId="77777777" w:rsidR="00DD7F0C" w:rsidRPr="00263768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14:paraId="03416C1F" w14:textId="77777777" w:rsidR="00DD7F0C" w:rsidRPr="00263768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рада са текстом и другим медијима</w:t>
            </w:r>
          </w:p>
          <w:p w14:paraId="7FDD88AC" w14:textId="77777777" w:rsidR="00DD7F0C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70D11D27" w14:textId="77777777" w:rsidR="00DD7F0C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</w:t>
            </w:r>
            <w:r w:rsidRPr="003604B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етода цртања односно илустративних радова</w:t>
            </w:r>
          </w:p>
          <w:p w14:paraId="21585CE0" w14:textId="77777777" w:rsidR="00DD7F0C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Компаративна метода</w:t>
            </w:r>
          </w:p>
          <w:p w14:paraId="55EFD304" w14:textId="77777777" w:rsidR="00DD7F0C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Дебата</w:t>
            </w:r>
          </w:p>
          <w:p w14:paraId="6C7F31E4" w14:textId="77777777" w:rsidR="00DD7F0C" w:rsidRPr="00212EAC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Колаборација</w:t>
            </w:r>
          </w:p>
        </w:tc>
        <w:tc>
          <w:tcPr>
            <w:tcW w:w="2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6A9F82E" w14:textId="77777777" w:rsidR="00DD7F0C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14:paraId="21A2DC66" w14:textId="77777777" w:rsidR="00DD7F0C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  <w:p w14:paraId="7FEDE6CE" w14:textId="77777777" w:rsidR="00DD7F0C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14:paraId="64BC5E0D" w14:textId="77777777" w:rsidR="00DD7F0C" w:rsidRPr="00212EAC" w:rsidRDefault="00DD7F0C" w:rsidP="009E778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D7F0C" w:rsidRPr="00212EAC" w14:paraId="3C2D2CF7" w14:textId="77777777" w:rsidTr="009E778C">
        <w:trPr>
          <w:gridBefore w:val="1"/>
          <w:gridAfter w:val="1"/>
          <w:wBefore w:w="14" w:type="dxa"/>
          <w:wAfter w:w="19" w:type="dxa"/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FBCB176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4F0EE22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EC6858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D6BB137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3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77A5C21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DD7F0C" w:rsidRPr="00212EAC" w14:paraId="4AA83DCD" w14:textId="77777777" w:rsidTr="009E778C">
        <w:trPr>
          <w:gridBefore w:val="1"/>
          <w:gridAfter w:val="1"/>
          <w:wBefore w:w="14" w:type="dxa"/>
          <w:wAfter w:w="19" w:type="dxa"/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C22C471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CD6EC2E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C2F8556" w14:textId="77777777" w:rsidR="00DD7F0C" w:rsidRPr="005F38D2" w:rsidRDefault="00DD7F0C" w:rsidP="00CC5C41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14:paraId="761B3245" w14:textId="77777777" w:rsidR="00DD7F0C" w:rsidRPr="005F38D2" w:rsidRDefault="00DD7F0C" w:rsidP="00CC5C41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визуелна, аудитивна и аудио-визуелна (цртежи, слике, фотографије, дијаграми, графикони, таблице, модели, макете, апарати, инструменти, глобуси, касете, ЦД, филмови, ТВ емисије, ЦД-РОМ-ови...),</w:t>
            </w:r>
          </w:p>
          <w:p w14:paraId="0C646EFD" w14:textId="77777777" w:rsidR="00DD7F0C" w:rsidRPr="005F38D2" w:rsidRDefault="00DD7F0C" w:rsidP="00CC5C41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Флип чарт, хамер, маркери</w:t>
            </w:r>
          </w:p>
          <w:p w14:paraId="0402A55F" w14:textId="77777777" w:rsidR="00DD7F0C" w:rsidRPr="00212EAC" w:rsidRDefault="00DD7F0C" w:rsidP="00DD7F0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текстуална (уџбеници, приручници, чланци, речници, енциклопедије,...)</w:t>
            </w:r>
          </w:p>
        </w:tc>
        <w:tc>
          <w:tcPr>
            <w:tcW w:w="3300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48EEF98" w14:textId="77777777" w:rsidR="00DD7F0C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14:paraId="2A8AA25D" w14:textId="77777777" w:rsidR="00DD7F0C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социологија</w:t>
            </w:r>
          </w:p>
          <w:p w14:paraId="2383A546" w14:textId="77777777" w:rsidR="00DD7F0C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филозофија</w:t>
            </w:r>
          </w:p>
          <w:p w14:paraId="0C683FF5" w14:textId="77777777" w:rsidR="00DD7F0C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14:paraId="166A3F19" w14:textId="77777777" w:rsidR="00DD7F0C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  <w:p w14:paraId="05035231" w14:textId="77777777" w:rsidR="00DD7F0C" w:rsidRPr="00212EAC" w:rsidRDefault="00DD7F0C" w:rsidP="00DD7F0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верска настава</w:t>
            </w:r>
          </w:p>
        </w:tc>
        <w:tc>
          <w:tcPr>
            <w:tcW w:w="4931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B74C670" w14:textId="77777777" w:rsidR="00DD7F0C" w:rsidRPr="00263768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14:paraId="79EDB011" w14:textId="77777777" w:rsidR="00DD7F0C" w:rsidRPr="00263768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14:paraId="2E888645" w14:textId="77777777" w:rsidR="00DD7F0C" w:rsidRPr="00263768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одговарање</w:t>
            </w:r>
          </w:p>
          <w:p w14:paraId="4693D5EA" w14:textId="77777777" w:rsidR="00DD7F0C" w:rsidRPr="00263768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30824B79" w14:textId="77777777" w:rsidR="00DD7F0C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Предавања и практични радови</w:t>
            </w:r>
          </w:p>
          <w:p w14:paraId="11963627" w14:textId="77777777" w:rsidR="00DD7F0C" w:rsidRPr="00212EAC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испуњавања стандарда</w:t>
            </w:r>
          </w:p>
        </w:tc>
      </w:tr>
      <w:tr w:rsidR="00DD7F0C" w:rsidRPr="00212EAC" w14:paraId="4039FC97" w14:textId="77777777" w:rsidTr="009E778C">
        <w:trPr>
          <w:gridBefore w:val="1"/>
          <w:gridAfter w:val="1"/>
          <w:wBefore w:w="14" w:type="dxa"/>
          <w:wAfter w:w="19" w:type="dxa"/>
        </w:trPr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57ADD3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5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B45503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22E3A5E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5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281FFAA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D7F0C" w:rsidRPr="00212EAC" w14:paraId="4F3A9C9B" w14:textId="77777777" w:rsidTr="009E778C">
        <w:trPr>
          <w:gridBefore w:val="1"/>
          <w:gridAfter w:val="1"/>
          <w:wBefore w:w="14" w:type="dxa"/>
          <w:wAfter w:w="19" w:type="dxa"/>
        </w:trPr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C12E9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3741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AA4CF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BC17E20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108529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9D179B2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36689F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658761F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B885B6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3EE7A19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ECEE8E5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2C994E5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A621132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D7F0C" w:rsidRPr="00212EAC" w14:paraId="09D66DA4" w14:textId="77777777" w:rsidTr="009E778C">
        <w:trPr>
          <w:gridBefore w:val="1"/>
          <w:gridAfter w:val="1"/>
          <w:wBefore w:w="14" w:type="dxa"/>
          <w:wAfter w:w="19" w:type="dxa"/>
          <w:trHeight w:val="421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696C04D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DA31229" w14:textId="77777777" w:rsidR="00DD7F0C" w:rsidRDefault="00DD7F0C" w:rsidP="009E778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Срби и њихово окружење у средњем веку</w:t>
            </w:r>
          </w:p>
          <w:p w14:paraId="431116FE" w14:textId="77777777" w:rsidR="005910C8" w:rsidRDefault="005910C8" w:rsidP="009E778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622313A1" w14:textId="77777777" w:rsidR="005910C8" w:rsidRPr="00BF14F7" w:rsidRDefault="005910C8" w:rsidP="005910C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Стандарди:</w:t>
            </w:r>
          </w:p>
          <w:p w14:paraId="76B500B8" w14:textId="77777777" w:rsidR="005910C8" w:rsidRPr="00BF14F7" w:rsidRDefault="005910C8" w:rsidP="00591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2.ИС.1.1.1. 2.ИС.1.1.2. </w:t>
            </w:r>
          </w:p>
          <w:p w14:paraId="18E98F01" w14:textId="77777777" w:rsidR="005910C8" w:rsidRPr="00BF14F7" w:rsidRDefault="005910C8" w:rsidP="00591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2.ИС.1.1.3. </w:t>
            </w:r>
          </w:p>
          <w:p w14:paraId="531FCC17" w14:textId="77777777" w:rsidR="005910C8" w:rsidRPr="00BF14F7" w:rsidRDefault="005910C8" w:rsidP="00591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2.ИС.2.2.2.</w:t>
            </w:r>
          </w:p>
          <w:p w14:paraId="05E56713" w14:textId="77777777" w:rsidR="005910C8" w:rsidRPr="00BF14F7" w:rsidRDefault="005910C8" w:rsidP="00591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2.ИС.3.1.2. </w:t>
            </w:r>
          </w:p>
          <w:p w14:paraId="4CAFF9C6" w14:textId="77777777" w:rsidR="005910C8" w:rsidRPr="00BF14F7" w:rsidRDefault="005910C8" w:rsidP="00591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2.ИС.3.2.4. </w:t>
            </w:r>
          </w:p>
          <w:p w14:paraId="305C0338" w14:textId="19D95EA8" w:rsidR="005910C8" w:rsidRPr="00D472FB" w:rsidRDefault="005910C8" w:rsidP="009E778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44C7D" w14:textId="77777777" w:rsidR="00DD7F0C" w:rsidRDefault="00DD7F0C" w:rsidP="009E778C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Проширивање знања о историји српских држава у средњем веку</w:t>
            </w:r>
          </w:p>
          <w:p w14:paraId="3B274CC0" w14:textId="77777777" w:rsidR="00DD7F0C" w:rsidRDefault="00DD7F0C" w:rsidP="009E778C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Унапређивање знања о друштвеним структурама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и државним институцијама у српским земљама у средњем веку</w:t>
            </w:r>
          </w:p>
          <w:p w14:paraId="6DB82675" w14:textId="77777777" w:rsidR="00DD7F0C" w:rsidRDefault="00DD7F0C" w:rsidP="009E778C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знања о личностима које су обележиле средњи век у националној историји</w:t>
            </w:r>
          </w:p>
          <w:p w14:paraId="4CA845FF" w14:textId="77777777" w:rsidR="00DD7F0C" w:rsidRDefault="00DD7F0C" w:rsidP="009E778C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Разумевање одлика религије и верских схватања код Срба у средњем веку</w:t>
            </w:r>
          </w:p>
          <w:p w14:paraId="6E922C43" w14:textId="77777777" w:rsidR="00DD7F0C" w:rsidRDefault="00DD7F0C" w:rsidP="009E778C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Унапређивање знања о културном наслеђу Срба у средњем веку</w:t>
            </w:r>
          </w:p>
          <w:p w14:paraId="78B9045E" w14:textId="77777777" w:rsidR="00DD7F0C" w:rsidRDefault="00DD7F0C" w:rsidP="009E778C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Уочавање основних одлика привреде и свакодневног живота у српским земљама у средњем веку</w:t>
            </w:r>
          </w:p>
          <w:p w14:paraId="6CE97811" w14:textId="77777777" w:rsidR="00DD7F0C" w:rsidRPr="00212EAC" w:rsidRDefault="00DD7F0C" w:rsidP="009E778C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Развијање свести о значају средњевековне државности и настанак модерне српске државе</w:t>
            </w:r>
          </w:p>
        </w:tc>
        <w:tc>
          <w:tcPr>
            <w:tcW w:w="11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0FFF" w14:textId="77777777" w:rsidR="00DD7F0C" w:rsidRPr="00FD2F82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17</w:t>
            </w:r>
          </w:p>
        </w:tc>
        <w:tc>
          <w:tcPr>
            <w:tcW w:w="9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2922A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17A4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DEC3D" w14:textId="77777777" w:rsidR="00DD7F0C" w:rsidRPr="00FD2F82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C84CD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F7F7F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89AE881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D7F0C" w:rsidRPr="00212EAC" w14:paraId="7F44E8B9" w14:textId="77777777" w:rsidTr="009E778C">
        <w:trPr>
          <w:gridBefore w:val="1"/>
          <w:gridAfter w:val="1"/>
          <w:wBefore w:w="14" w:type="dxa"/>
          <w:wAfter w:w="19" w:type="dxa"/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238D8B7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9DE976E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B644495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16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0A7EF01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88E244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F5D0992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DD7F0C" w:rsidRPr="00212EAC" w14:paraId="716849DD" w14:textId="77777777" w:rsidTr="009E778C">
        <w:trPr>
          <w:gridBefore w:val="1"/>
          <w:gridAfter w:val="1"/>
          <w:wBefore w:w="14" w:type="dxa"/>
          <w:wAfter w:w="19" w:type="dxa"/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1A0F460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6CBC164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71436" w14:textId="77777777" w:rsidR="00DD7F0C" w:rsidRDefault="00DD7F0C" w:rsidP="00CC5C4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Лоцира одређени догађај или појаву из српске средњевековне историје на временској ленти</w:t>
            </w:r>
          </w:p>
          <w:p w14:paraId="3D5F3143" w14:textId="77777777" w:rsidR="00DD7F0C" w:rsidRDefault="00DD7F0C" w:rsidP="00CC5C4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Опише друштвену структуру и државно уређење српских земаља у средњем веку</w:t>
            </w:r>
          </w:p>
          <w:p w14:paraId="07F1A26C" w14:textId="77777777" w:rsidR="00DD7F0C" w:rsidRDefault="00DD7F0C" w:rsidP="00CC5C4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Наведе одлике српске државности у средњем веку</w:t>
            </w:r>
          </w:p>
          <w:p w14:paraId="5BF0BCDC" w14:textId="77777777" w:rsidR="00DD7F0C" w:rsidRDefault="00DD7F0C" w:rsidP="00CC5C4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Уочи и објасни на историјској карти промене граница српских држава у средњем веку</w:t>
            </w:r>
          </w:p>
          <w:p w14:paraId="3D8A2388" w14:textId="77777777" w:rsidR="00DD7F0C" w:rsidRDefault="00DD7F0C" w:rsidP="00CC5C4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Уочи значај религије код Срба у средњем веку и њен утицај на културно стваралаштво</w:t>
            </w:r>
          </w:p>
          <w:p w14:paraId="7781E98D" w14:textId="77777777" w:rsidR="00DD7F0C" w:rsidRDefault="00DD7F0C" w:rsidP="00CC5C4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Именује најважније личности које су заслужне за развој српске културе у средњем веку</w:t>
            </w:r>
          </w:p>
          <w:p w14:paraId="4DE9BB8F" w14:textId="77777777" w:rsidR="00DD7F0C" w:rsidRDefault="00DD7F0C" w:rsidP="00CC5C4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Наведе и опише највећа културна достигнућа  код Срба у средњем веку</w:t>
            </w:r>
          </w:p>
          <w:p w14:paraId="1ACD482D" w14:textId="77777777" w:rsidR="00DD7F0C" w:rsidRDefault="00DD7F0C" w:rsidP="00CC5C4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Идентификује основне одлике привреде у српским земљама у средњем веку</w:t>
            </w:r>
          </w:p>
          <w:p w14:paraId="5056970D" w14:textId="77777777" w:rsidR="00DD7F0C" w:rsidRDefault="00DD7F0C" w:rsidP="00CC5C4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Истакне одлике свакодневног живота друштвених слојева у српским земљама у средњем веку</w:t>
            </w:r>
          </w:p>
          <w:p w14:paraId="24EDAA1C" w14:textId="77777777" w:rsidR="00DD7F0C" w:rsidRDefault="00DD7F0C" w:rsidP="00CC5C4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Наведе главне тековине српске средњевековне културе и уочи њихову присутност у савременом добу</w:t>
            </w:r>
          </w:p>
          <w:p w14:paraId="4CA3CC96" w14:textId="77777777" w:rsidR="00DD7F0C" w:rsidRPr="00212EAC" w:rsidRDefault="00DD7F0C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Препозна значај средњевековне државности за настанак модерне српске државе</w:t>
            </w:r>
          </w:p>
        </w:tc>
        <w:tc>
          <w:tcPr>
            <w:tcW w:w="216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7D38" w14:textId="77777777" w:rsidR="00DD7F0C" w:rsidRPr="009012CA" w:rsidRDefault="00DD7F0C" w:rsidP="00DD7F0C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12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Фронтални</w:t>
            </w:r>
          </w:p>
          <w:p w14:paraId="058CA850" w14:textId="77777777" w:rsidR="00DD7F0C" w:rsidRPr="00212EAC" w:rsidRDefault="00DD7F0C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9012CA">
              <w:rPr>
                <w:rFonts w:ascii="Times New Roman" w:eastAsia="Times New Roman" w:hAnsi="Times New Roman" w:cs="Times New Roman"/>
                <w:sz w:val="24"/>
                <w:szCs w:val="24"/>
              </w:rPr>
              <w:t>Диференцирани ( рад у групи, тимски, индивидуални,рад у пару)</w:t>
            </w:r>
          </w:p>
        </w:tc>
        <w:tc>
          <w:tcPr>
            <w:tcW w:w="286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A5CF" w14:textId="77777777" w:rsidR="00DD7F0C" w:rsidRPr="00263768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Хеуристичка</w:t>
            </w:r>
          </w:p>
          <w:p w14:paraId="25E2B823" w14:textId="77777777" w:rsidR="00DD7F0C" w:rsidRPr="00263768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14:paraId="05BEEA91" w14:textId="77777777" w:rsidR="00DD7F0C" w:rsidRPr="00263768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рада са текстом и другим медијима</w:t>
            </w:r>
          </w:p>
          <w:p w14:paraId="083961FE" w14:textId="77777777" w:rsidR="00DD7F0C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1C711249" w14:textId="77777777" w:rsidR="00DD7F0C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М</w:t>
            </w:r>
            <w:r w:rsidRPr="003604B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етода цртања односно илустративних радова</w:t>
            </w:r>
          </w:p>
          <w:p w14:paraId="38D73929" w14:textId="77777777" w:rsidR="00DD7F0C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Компаративна метода</w:t>
            </w:r>
          </w:p>
          <w:p w14:paraId="33B8AE0A" w14:textId="77777777" w:rsidR="00DD7F0C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Дебата</w:t>
            </w:r>
          </w:p>
          <w:p w14:paraId="4EF98ECC" w14:textId="77777777" w:rsidR="00DD7F0C" w:rsidRPr="00212EAC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Колаборација</w:t>
            </w:r>
          </w:p>
        </w:tc>
        <w:tc>
          <w:tcPr>
            <w:tcW w:w="24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6E807CB" w14:textId="77777777" w:rsidR="00DD7F0C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Децембар</w:t>
            </w:r>
          </w:p>
          <w:p w14:paraId="1E7FCEDD" w14:textId="77777777" w:rsidR="00DD7F0C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  <w:p w14:paraId="282FBF24" w14:textId="77777777" w:rsidR="00DD7F0C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  <w:p w14:paraId="4AC48D29" w14:textId="77777777" w:rsidR="00DD7F0C" w:rsidRPr="00212EAC" w:rsidRDefault="00DD7F0C" w:rsidP="009E778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D7F0C" w:rsidRPr="00212EAC" w14:paraId="0A92DEFD" w14:textId="77777777" w:rsidTr="009E778C">
        <w:trPr>
          <w:gridBefore w:val="1"/>
          <w:gridAfter w:val="1"/>
          <w:wBefore w:w="14" w:type="dxa"/>
          <w:wAfter w:w="19" w:type="dxa"/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8E699AC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1A23506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6D90357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E620A7A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238DD68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DD7F0C" w:rsidRPr="00212EAC" w14:paraId="0CD8BADB" w14:textId="77777777" w:rsidTr="009E778C">
        <w:trPr>
          <w:gridBefore w:val="1"/>
          <w:gridAfter w:val="1"/>
          <w:wBefore w:w="14" w:type="dxa"/>
          <w:wAfter w:w="19" w:type="dxa"/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F813B4B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BCC8C9A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13AE069" w14:textId="77777777" w:rsidR="00DD7F0C" w:rsidRPr="005F38D2" w:rsidRDefault="00DD7F0C" w:rsidP="00CC5C41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14:paraId="5AC00EA2" w14:textId="77777777" w:rsidR="00DD7F0C" w:rsidRPr="005F38D2" w:rsidRDefault="00DD7F0C" w:rsidP="00CC5C41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визуелна, аудитивна и аудио-визуелна (цртежи, слике, фотографије, </w:t>
            </w: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дијаграми, графикони, таблице, модели, макете, апарати, инструменти, глобуси, касете, ЦД, филмови, ТВ емисије, ЦД-РОМ-ови...),</w:t>
            </w:r>
          </w:p>
          <w:p w14:paraId="14FE4BAC" w14:textId="77777777" w:rsidR="00DD7F0C" w:rsidRPr="005F38D2" w:rsidRDefault="00DD7F0C" w:rsidP="00CC5C41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Флип чарт, хамер, маркери</w:t>
            </w:r>
          </w:p>
          <w:p w14:paraId="7AA9D1C2" w14:textId="77777777" w:rsidR="00DD7F0C" w:rsidRPr="00212EAC" w:rsidRDefault="00DD7F0C" w:rsidP="00DD7F0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текстуална (уџбеници, приручници, чланци, речници, енциклопедије,...)</w:t>
            </w:r>
          </w:p>
        </w:tc>
        <w:tc>
          <w:tcPr>
            <w:tcW w:w="3244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FE0FC3B" w14:textId="77777777" w:rsidR="00DD7F0C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српски језик и књижевност</w:t>
            </w:r>
          </w:p>
          <w:p w14:paraId="55394DE8" w14:textId="77777777" w:rsidR="00DD7F0C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14:paraId="126E9B65" w14:textId="77777777" w:rsidR="00DD7F0C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социологија</w:t>
            </w:r>
          </w:p>
          <w:p w14:paraId="384C2A90" w14:textId="77777777" w:rsidR="00DD7F0C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филозофија</w:t>
            </w:r>
          </w:p>
          <w:p w14:paraId="5D09AAFB" w14:textId="77777777" w:rsidR="00DD7F0C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право</w:t>
            </w:r>
          </w:p>
          <w:p w14:paraId="56F142C3" w14:textId="77777777" w:rsidR="00DD7F0C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  <w:p w14:paraId="009B1C0B" w14:textId="77777777" w:rsidR="00DD7F0C" w:rsidRPr="00212EAC" w:rsidRDefault="00DD7F0C" w:rsidP="00DD7F0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верска настава</w:t>
            </w:r>
          </w:p>
        </w:tc>
        <w:tc>
          <w:tcPr>
            <w:tcW w:w="5343" w:type="dxa"/>
            <w:gridSpan w:val="2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98F865F" w14:textId="77777777" w:rsidR="00DD7F0C" w:rsidRPr="00263768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Праћење остварености исхода</w:t>
            </w:r>
          </w:p>
          <w:p w14:paraId="7222C313" w14:textId="77777777" w:rsidR="00DD7F0C" w:rsidRPr="00263768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14:paraId="3AA2B008" w14:textId="77777777" w:rsidR="00DD7F0C" w:rsidRPr="00263768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одговарање</w:t>
            </w:r>
          </w:p>
          <w:p w14:paraId="0E47EDC3" w14:textId="77777777" w:rsidR="00DD7F0C" w:rsidRPr="00263768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787916EC" w14:textId="77777777" w:rsidR="00DD7F0C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Предавања и практични радови</w:t>
            </w:r>
          </w:p>
          <w:p w14:paraId="587147B4" w14:textId="77777777" w:rsidR="00DD7F0C" w:rsidRPr="00212EAC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Праћење остварености испуњавања стандарда</w:t>
            </w:r>
          </w:p>
        </w:tc>
      </w:tr>
      <w:tr w:rsidR="00DD7F0C" w:rsidRPr="00212EAC" w14:paraId="541205ED" w14:textId="77777777" w:rsidTr="009E778C">
        <w:trPr>
          <w:gridBefore w:val="1"/>
          <w:gridAfter w:val="1"/>
          <w:wBefore w:w="14" w:type="dxa"/>
          <w:wAfter w:w="19" w:type="dxa"/>
        </w:trPr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851DB3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5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D15A6F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7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871848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7" w:type="dxa"/>
            <w:gridSpan w:val="3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5BB78B2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D7F0C" w:rsidRPr="00212EAC" w14:paraId="2E886F2E" w14:textId="77777777" w:rsidTr="009E778C">
        <w:trPr>
          <w:gridBefore w:val="1"/>
          <w:gridAfter w:val="1"/>
          <w:wBefore w:w="14" w:type="dxa"/>
          <w:wAfter w:w="19" w:type="dxa"/>
        </w:trPr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A36F4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B1106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7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8D99D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7F12BFC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31351E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CCFA02F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40EE37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FF5DDE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C0D5BA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4D436BC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C448F01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D2F08DB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0739E30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D7F0C" w:rsidRPr="00212EAC" w14:paraId="7CE8DA3E" w14:textId="77777777" w:rsidTr="009E778C">
        <w:trPr>
          <w:gridBefore w:val="1"/>
          <w:gridAfter w:val="1"/>
          <w:wBefore w:w="14" w:type="dxa"/>
          <w:wAfter w:w="19" w:type="dxa"/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31E0616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B9CB7AC" w14:textId="77777777" w:rsidR="00DD7F0C" w:rsidRDefault="00DD7F0C" w:rsidP="009E778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Ецропа и свет од краја XV до краја XVIII века</w:t>
            </w:r>
          </w:p>
          <w:p w14:paraId="1C9135D1" w14:textId="77777777" w:rsidR="005910C8" w:rsidRDefault="005910C8" w:rsidP="009E778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2CF4BBA4" w14:textId="77777777" w:rsidR="005910C8" w:rsidRPr="00BF14F7" w:rsidRDefault="005910C8" w:rsidP="005910C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14:paraId="43CF46B0" w14:textId="77777777" w:rsidR="005910C8" w:rsidRPr="00BF14F7" w:rsidRDefault="005910C8" w:rsidP="00591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2.ИС.1.1.1. 2.ИС.1.1.2. </w:t>
            </w:r>
          </w:p>
          <w:p w14:paraId="01D7AC0D" w14:textId="77777777" w:rsidR="005910C8" w:rsidRPr="00BF14F7" w:rsidRDefault="005910C8" w:rsidP="00591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2.ИС.1.1.3. </w:t>
            </w:r>
          </w:p>
          <w:p w14:paraId="49F02798" w14:textId="77777777" w:rsidR="005910C8" w:rsidRPr="00BF14F7" w:rsidRDefault="005910C8" w:rsidP="00591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2.ИС.2.2.2.</w:t>
            </w:r>
          </w:p>
          <w:p w14:paraId="1D2BC6E4" w14:textId="77777777" w:rsidR="005910C8" w:rsidRPr="00BF14F7" w:rsidRDefault="005910C8" w:rsidP="00591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2.ИС.3.1.2. </w:t>
            </w:r>
          </w:p>
          <w:p w14:paraId="3379ED0C" w14:textId="77777777" w:rsidR="005910C8" w:rsidRPr="00BF14F7" w:rsidRDefault="005910C8" w:rsidP="00591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2.ИС.3.2.4. </w:t>
            </w:r>
          </w:p>
          <w:p w14:paraId="71DC53AE" w14:textId="3C86DB20" w:rsidR="005910C8" w:rsidRPr="00FA621E" w:rsidRDefault="005910C8" w:rsidP="009E778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4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32450" w14:textId="77777777" w:rsidR="00DD7F0C" w:rsidRPr="00B540E4" w:rsidRDefault="00DD7F0C" w:rsidP="009E778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Стицање знања о историји најзначајнијих европских држава од краја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 xml:space="preserve">XV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до краја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XVIII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века</w:t>
            </w:r>
          </w:p>
          <w:p w14:paraId="3E14CC55" w14:textId="77777777" w:rsidR="00DD7F0C" w:rsidRDefault="00DD7F0C" w:rsidP="00DD7F0C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lang w:val="sr-Cyrl-RS"/>
              </w:rPr>
            </w:pPr>
            <w:r w:rsidRPr="00835E17">
              <w:rPr>
                <w:lang w:val="sr-Cyrl-RS"/>
              </w:rPr>
              <w:t>Унапређивање знања о друштвеним структурама и државним институцијама у Европи од краја XV до краја XVIII века</w:t>
            </w:r>
          </w:p>
          <w:p w14:paraId="3EEFA65B" w14:textId="77777777" w:rsidR="00DD7F0C" w:rsidRDefault="00DD7F0C" w:rsidP="00DD7F0C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lang w:val="sr-Cyrl-RS"/>
              </w:rPr>
            </w:pPr>
            <w:r>
              <w:rPr>
                <w:lang w:val="sr-Cyrl-RS"/>
              </w:rPr>
              <w:t>Разумевање значаја појаве протестантизма</w:t>
            </w:r>
          </w:p>
          <w:p w14:paraId="0ACDC3DC" w14:textId="77777777" w:rsidR="00DD7F0C" w:rsidRPr="00835E17" w:rsidRDefault="00DD7F0C" w:rsidP="00DD7F0C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lang w:val="sr-Cyrl-RS"/>
              </w:rPr>
            </w:pPr>
            <w:r w:rsidRPr="00835E17">
              <w:rPr>
                <w:lang w:val="sr-Cyrl-RS"/>
              </w:rPr>
              <w:t xml:space="preserve">Проширивање </w:t>
            </w:r>
            <w:r>
              <w:rPr>
                <w:lang w:val="sr-Cyrl-RS"/>
              </w:rPr>
              <w:t>знањ</w:t>
            </w:r>
            <w:r w:rsidRPr="00835E17">
              <w:rPr>
                <w:lang w:val="sr-Cyrl-RS"/>
              </w:rPr>
              <w:t xml:space="preserve">а о културним достигнућима у периоду од краја XV до краја </w:t>
            </w:r>
            <w:r w:rsidRPr="00835E17">
              <w:rPr>
                <w:lang w:val="sr-Cyrl-RS"/>
              </w:rPr>
              <w:lastRenderedPageBreak/>
              <w:t>XVIII века</w:t>
            </w:r>
          </w:p>
          <w:p w14:paraId="12DF7763" w14:textId="77777777" w:rsidR="00DD7F0C" w:rsidRDefault="00DD7F0C" w:rsidP="00DD7F0C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lang w:val="sr-Cyrl-RS"/>
              </w:rPr>
            </w:pPr>
            <w:r w:rsidRPr="00835E17">
              <w:rPr>
                <w:lang w:val="sr-Cyrl-RS"/>
              </w:rPr>
              <w:t>Уочавање основних одлика привреде и свакодневног живота у периоду од краја XV до краја XVIII века</w:t>
            </w:r>
          </w:p>
          <w:p w14:paraId="21F3C7BD" w14:textId="77777777" w:rsidR="00DD7F0C" w:rsidRPr="00E867F4" w:rsidRDefault="00DD7F0C" w:rsidP="00DD7F0C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lang w:val="sr-Cyrl-RS"/>
              </w:rPr>
            </w:pPr>
            <w:r w:rsidRPr="00E867F4">
              <w:rPr>
                <w:lang w:val="sr-Cyrl-RS"/>
              </w:rPr>
              <w:t>Уочавање утицаја историјског наслеђа  периода</w:t>
            </w:r>
            <w:r>
              <w:t xml:space="preserve"> </w:t>
            </w:r>
            <w:r w:rsidRPr="00E867F4">
              <w:rPr>
                <w:lang w:val="sr-Cyrl-RS"/>
              </w:rPr>
              <w:t>од краја XV до краја XVIII века</w:t>
            </w:r>
          </w:p>
        </w:tc>
        <w:tc>
          <w:tcPr>
            <w:tcW w:w="12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26F09" w14:textId="77777777" w:rsidR="00DD7F0C" w:rsidRPr="00BD3228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13</w:t>
            </w:r>
          </w:p>
        </w:tc>
        <w:tc>
          <w:tcPr>
            <w:tcW w:w="1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A69C9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22BB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62A2F" w14:textId="77777777" w:rsidR="00DD7F0C" w:rsidRPr="00BD3228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4D80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30E3A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4C5A21C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D7F0C" w:rsidRPr="00212EAC" w14:paraId="22959886" w14:textId="77777777" w:rsidTr="009E778C">
        <w:trPr>
          <w:gridBefore w:val="1"/>
          <w:gridAfter w:val="1"/>
          <w:wBefore w:w="14" w:type="dxa"/>
          <w:wAfter w:w="19" w:type="dxa"/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C098712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8F6B78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1AC1B1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685A11B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8261C0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7ECCD88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DD7F0C" w:rsidRPr="00212EAC" w14:paraId="52451A82" w14:textId="77777777" w:rsidTr="009E778C">
        <w:trPr>
          <w:gridBefore w:val="1"/>
          <w:gridAfter w:val="1"/>
          <w:wBefore w:w="14" w:type="dxa"/>
          <w:wAfter w:w="19" w:type="dxa"/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0091668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7AD89CB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C0DCF" w14:textId="77777777" w:rsidR="00DD7F0C" w:rsidRDefault="00DD7F0C" w:rsidP="00DD7F0C">
            <w:pPr>
              <w:pStyle w:val="ListParagraph"/>
              <w:numPr>
                <w:ilvl w:val="0"/>
                <w:numId w:val="8"/>
              </w:numPr>
              <w:tabs>
                <w:tab w:val="clear" w:pos="360"/>
              </w:tabs>
              <w:spacing w:after="160" w:line="259" w:lineRule="auto"/>
              <w:rPr>
                <w:lang w:val="sr-Cyrl-CS"/>
              </w:rPr>
            </w:pPr>
            <w:r w:rsidRPr="00286E63">
              <w:rPr>
                <w:lang w:val="sr-Cyrl-CS"/>
              </w:rPr>
              <w:t>Идентификује основне одлике периода од краја XV до краја XVIII века</w:t>
            </w:r>
          </w:p>
          <w:p w14:paraId="12FA889B" w14:textId="77777777" w:rsidR="00DD7F0C" w:rsidRDefault="00DD7F0C" w:rsidP="00DD7F0C">
            <w:pPr>
              <w:pStyle w:val="ListParagraph"/>
              <w:numPr>
                <w:ilvl w:val="0"/>
                <w:numId w:val="8"/>
              </w:numPr>
              <w:tabs>
                <w:tab w:val="clear" w:pos="360"/>
              </w:tabs>
              <w:spacing w:after="160" w:line="259" w:lineRule="auto"/>
              <w:rPr>
                <w:lang w:val="sr-Cyrl-CS"/>
              </w:rPr>
            </w:pPr>
            <w:r w:rsidRPr="00286E63">
              <w:rPr>
                <w:lang w:val="sr-Cyrl-CS"/>
              </w:rPr>
              <w:t xml:space="preserve">Сагледа значај </w:t>
            </w:r>
            <w:r>
              <w:rPr>
                <w:lang w:val="sr-Cyrl-CS"/>
              </w:rPr>
              <w:t>и последице великих географских открића</w:t>
            </w:r>
          </w:p>
          <w:p w14:paraId="305763F2" w14:textId="77777777" w:rsidR="00DD7F0C" w:rsidRDefault="00DD7F0C" w:rsidP="00DD7F0C">
            <w:pPr>
              <w:pStyle w:val="ListParagraph"/>
              <w:numPr>
                <w:ilvl w:val="0"/>
                <w:numId w:val="8"/>
              </w:numPr>
              <w:tabs>
                <w:tab w:val="clear" w:pos="360"/>
              </w:tabs>
              <w:spacing w:after="160" w:line="259" w:lineRule="auto"/>
              <w:rPr>
                <w:lang w:val="sr-Cyrl-CS"/>
              </w:rPr>
            </w:pPr>
            <w:r>
              <w:rPr>
                <w:lang w:val="sr-Cyrl-CS"/>
              </w:rPr>
              <w:t>Опише на примеру Француске, Енглеске, Пруске, Аустрије, Русије и Шпаније друштвену структуру и државно уређење у апсолутистичким монархијама</w:t>
            </w:r>
          </w:p>
          <w:p w14:paraId="23A21940" w14:textId="77777777" w:rsidR="00DD7F0C" w:rsidRDefault="00DD7F0C" w:rsidP="00DD7F0C">
            <w:pPr>
              <w:pStyle w:val="ListParagraph"/>
              <w:numPr>
                <w:ilvl w:val="0"/>
                <w:numId w:val="8"/>
              </w:numPr>
              <w:tabs>
                <w:tab w:val="clear" w:pos="360"/>
              </w:tabs>
              <w:spacing w:after="160" w:line="259" w:lineRule="auto"/>
              <w:rPr>
                <w:lang w:val="sr-Cyrl-CS"/>
              </w:rPr>
            </w:pPr>
            <w:r>
              <w:rPr>
                <w:lang w:val="sr-Cyrl-CS"/>
              </w:rPr>
              <w:t>Сагледа значај реформације и именује најзначајнија протестантска учења</w:t>
            </w:r>
          </w:p>
          <w:p w14:paraId="1CAF7A07" w14:textId="77777777" w:rsidR="00DD7F0C" w:rsidRDefault="00DD7F0C" w:rsidP="00DD7F0C">
            <w:pPr>
              <w:pStyle w:val="ListParagraph"/>
              <w:numPr>
                <w:ilvl w:val="0"/>
                <w:numId w:val="8"/>
              </w:numPr>
              <w:tabs>
                <w:tab w:val="clear" w:pos="360"/>
              </w:tabs>
              <w:spacing w:after="160" w:line="259" w:lineRule="auto"/>
              <w:rPr>
                <w:lang w:val="sr-Cyrl-CS"/>
              </w:rPr>
            </w:pPr>
            <w:r>
              <w:rPr>
                <w:lang w:val="sr-Cyrl-CS"/>
              </w:rPr>
              <w:t>Именује најзначајније ствараоце епохе хуманизма и ренесансе и наведе њихова дела</w:t>
            </w:r>
          </w:p>
          <w:p w14:paraId="12E926DA" w14:textId="77777777" w:rsidR="00DD7F0C" w:rsidRPr="004777E3" w:rsidRDefault="00DD7F0C" w:rsidP="00DD7F0C">
            <w:pPr>
              <w:pStyle w:val="ListParagraph"/>
              <w:numPr>
                <w:ilvl w:val="0"/>
                <w:numId w:val="8"/>
              </w:numPr>
              <w:tabs>
                <w:tab w:val="clear" w:pos="360"/>
              </w:tabs>
              <w:spacing w:after="160" w:line="259" w:lineRule="auto"/>
              <w:rPr>
                <w:lang w:val="sr-Cyrl-CS"/>
              </w:rPr>
            </w:pPr>
            <w:r w:rsidRPr="004777E3">
              <w:rPr>
                <w:lang w:val="sr-Cyrl-CS"/>
              </w:rPr>
              <w:t>Наведе најзначајнија културна и техничка достигнућа у периоду  од краја XV до краја XVIII века</w:t>
            </w:r>
          </w:p>
          <w:p w14:paraId="1584378A" w14:textId="77777777" w:rsidR="00DD7F0C" w:rsidRPr="00F063DD" w:rsidRDefault="00DD7F0C" w:rsidP="00DD7F0C">
            <w:pPr>
              <w:pStyle w:val="ListParagraph"/>
              <w:numPr>
                <w:ilvl w:val="0"/>
                <w:numId w:val="8"/>
              </w:numPr>
              <w:tabs>
                <w:tab w:val="clear" w:pos="360"/>
              </w:tabs>
              <w:spacing w:after="160" w:line="259" w:lineRule="auto"/>
              <w:rPr>
                <w:lang w:val="sr-Cyrl-CS"/>
              </w:rPr>
            </w:pPr>
            <w:r w:rsidRPr="00F063DD">
              <w:rPr>
                <w:lang w:val="sr-Cyrl-CS"/>
              </w:rPr>
              <w:t xml:space="preserve">Идентификује основне одлике привреде </w:t>
            </w:r>
            <w:r w:rsidRPr="00F063DD">
              <w:rPr>
                <w:lang w:val="sr-Cyrl-CS"/>
              </w:rPr>
              <w:lastRenderedPageBreak/>
              <w:t>у периоду од краја XV до краја XVIII века</w:t>
            </w:r>
          </w:p>
          <w:p w14:paraId="0C536168" w14:textId="77777777" w:rsidR="00DD7F0C" w:rsidRDefault="00DD7F0C" w:rsidP="00DD7F0C">
            <w:pPr>
              <w:pStyle w:val="ListParagraph"/>
              <w:numPr>
                <w:ilvl w:val="0"/>
                <w:numId w:val="8"/>
              </w:numPr>
              <w:tabs>
                <w:tab w:val="clear" w:pos="360"/>
              </w:tabs>
              <w:spacing w:after="160" w:line="259" w:lineRule="auto"/>
              <w:rPr>
                <w:lang w:val="sr-Cyrl-CS"/>
              </w:rPr>
            </w:pPr>
            <w:r w:rsidRPr="00F063DD">
              <w:rPr>
                <w:lang w:val="sr-Cyrl-CS"/>
              </w:rPr>
              <w:t>Истакне одлике свакодневног живота друштвених слојева у периоду од краја XV до краја XVIII века</w:t>
            </w:r>
          </w:p>
          <w:p w14:paraId="75CC9610" w14:textId="77777777" w:rsidR="00DD7F0C" w:rsidRPr="00D37F66" w:rsidRDefault="00DD7F0C" w:rsidP="00DD7F0C">
            <w:pPr>
              <w:pStyle w:val="ListParagraph"/>
              <w:numPr>
                <w:ilvl w:val="0"/>
                <w:numId w:val="8"/>
              </w:numPr>
              <w:tabs>
                <w:tab w:val="clear" w:pos="360"/>
              </w:tabs>
              <w:spacing w:after="160" w:line="259" w:lineRule="auto"/>
              <w:rPr>
                <w:lang w:val="sr-Cyrl-CS"/>
              </w:rPr>
            </w:pPr>
            <w:r w:rsidRPr="00D37F66">
              <w:rPr>
                <w:lang w:val="sr-Cyrl-CS"/>
              </w:rPr>
              <w:t>Наведе главне тековине периода од краја XV до краја XVIII века и препозна њихов значај у савременом добу</w:t>
            </w:r>
          </w:p>
        </w:tc>
        <w:tc>
          <w:tcPr>
            <w:tcW w:w="22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E85C" w14:textId="77777777" w:rsidR="00DD7F0C" w:rsidRPr="009012CA" w:rsidRDefault="00DD7F0C" w:rsidP="00DD7F0C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12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Фронтални</w:t>
            </w:r>
          </w:p>
          <w:p w14:paraId="2BCFF7B3" w14:textId="77777777" w:rsidR="00DD7F0C" w:rsidRPr="00212EAC" w:rsidRDefault="00DD7F0C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9012CA">
              <w:rPr>
                <w:rFonts w:ascii="Times New Roman" w:eastAsia="Times New Roman" w:hAnsi="Times New Roman" w:cs="Times New Roman"/>
                <w:sz w:val="24"/>
                <w:szCs w:val="24"/>
              </w:rPr>
              <w:t>Диференцирани ( рад у групи, тимски, индивидуални,рад у пару)</w:t>
            </w:r>
          </w:p>
        </w:tc>
        <w:tc>
          <w:tcPr>
            <w:tcW w:w="25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658B" w14:textId="77777777" w:rsidR="00DD7F0C" w:rsidRPr="00263768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Хеуристичка</w:t>
            </w:r>
          </w:p>
          <w:p w14:paraId="146A6555" w14:textId="77777777" w:rsidR="00DD7F0C" w:rsidRPr="00263768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14:paraId="50BE2D91" w14:textId="77777777" w:rsidR="00DD7F0C" w:rsidRPr="00263768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рада са текстом и другим медијима</w:t>
            </w:r>
          </w:p>
          <w:p w14:paraId="2AE6FCA7" w14:textId="77777777" w:rsidR="00DD7F0C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7A77587F" w14:textId="77777777" w:rsidR="00DD7F0C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</w:t>
            </w:r>
            <w:r w:rsidRPr="003604B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етода цртања односно илустративних радова</w:t>
            </w:r>
          </w:p>
          <w:p w14:paraId="4F8B0B6E" w14:textId="77777777" w:rsidR="00DD7F0C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Компаративна метода</w:t>
            </w:r>
          </w:p>
          <w:p w14:paraId="24424837" w14:textId="77777777" w:rsidR="00DD7F0C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Дебата</w:t>
            </w:r>
          </w:p>
          <w:p w14:paraId="1DD923E0" w14:textId="77777777" w:rsidR="00DD7F0C" w:rsidRPr="00212EAC" w:rsidRDefault="00DD7F0C" w:rsidP="009E778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E41FD33" w14:textId="77777777" w:rsidR="00DD7F0C" w:rsidRDefault="00DD7F0C" w:rsidP="00DD7F0C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  <w:p w14:paraId="349B698A" w14:textId="77777777" w:rsidR="00DD7F0C" w:rsidRDefault="00DD7F0C" w:rsidP="00DD7F0C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  <w:p w14:paraId="492CAF12" w14:textId="77777777" w:rsidR="00DD7F0C" w:rsidRPr="00212EAC" w:rsidRDefault="00DD7F0C" w:rsidP="00DD7F0C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</w:tc>
      </w:tr>
      <w:tr w:rsidR="00DD7F0C" w:rsidRPr="00212EAC" w14:paraId="37321EAE" w14:textId="77777777" w:rsidTr="009E778C">
        <w:trPr>
          <w:gridBefore w:val="1"/>
          <w:gridAfter w:val="1"/>
          <w:wBefore w:w="14" w:type="dxa"/>
          <w:wAfter w:w="19" w:type="dxa"/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016C651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4C2EA24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9D4352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02C44E8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D5C40E3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DD7F0C" w:rsidRPr="00212EAC" w14:paraId="7DE8DACC" w14:textId="77777777" w:rsidTr="009E778C">
        <w:trPr>
          <w:gridBefore w:val="1"/>
          <w:gridAfter w:val="1"/>
          <w:wBefore w:w="14" w:type="dxa"/>
          <w:wAfter w:w="19" w:type="dxa"/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FC75D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FFF91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5423" w14:textId="77777777" w:rsidR="00DD7F0C" w:rsidRPr="005F38D2" w:rsidRDefault="00DD7F0C" w:rsidP="00CC5C41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14:paraId="3C54A34C" w14:textId="77777777" w:rsidR="00DD7F0C" w:rsidRPr="005F38D2" w:rsidRDefault="00DD7F0C" w:rsidP="00CC5C41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визуелна, аудитивна и аудио-визуелна (цртежи, слике, фотографије, дијаграми, графикони, таблице, модели, макете, апарати, инструменти, глобуси, касете, ЦД, филмови, ТВ емисије, ЦД-РОМ-ови...),</w:t>
            </w:r>
          </w:p>
          <w:p w14:paraId="1609799F" w14:textId="77777777" w:rsidR="00DD7F0C" w:rsidRPr="005F38D2" w:rsidRDefault="00DD7F0C" w:rsidP="00CC5C41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Флип чарт, хамер, маркери</w:t>
            </w:r>
          </w:p>
          <w:p w14:paraId="2E7B6E8C" w14:textId="77777777" w:rsidR="00DD7F0C" w:rsidRDefault="00DD7F0C" w:rsidP="00DD7F0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текстуална (уџбеници, приручници, чланци, речници, енциклопедије,...)</w:t>
            </w:r>
          </w:p>
          <w:p w14:paraId="09712068" w14:textId="77777777" w:rsidR="005910C8" w:rsidRDefault="005910C8" w:rsidP="00591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37641DFB" w14:textId="77777777" w:rsidR="005910C8" w:rsidRDefault="005910C8" w:rsidP="00591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53759F28" w14:textId="77777777" w:rsidR="005910C8" w:rsidRDefault="005910C8" w:rsidP="00591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69269FD5" w14:textId="77777777" w:rsidR="005910C8" w:rsidRDefault="005910C8" w:rsidP="00591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048B8888" w14:textId="369765BC" w:rsidR="005910C8" w:rsidRPr="00212EAC" w:rsidRDefault="005910C8" w:rsidP="00591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8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6C9F" w14:textId="77777777" w:rsidR="00DD7F0C" w:rsidRPr="002F72C3" w:rsidRDefault="00DD7F0C" w:rsidP="00CC5C41">
            <w:pPr>
              <w:pStyle w:val="ListParagraph"/>
              <w:numPr>
                <w:ilvl w:val="0"/>
                <w:numId w:val="29"/>
              </w:numPr>
              <w:rPr>
                <w:lang w:val="sr-Cyrl-CS"/>
              </w:rPr>
            </w:pPr>
            <w:r w:rsidRPr="002F72C3">
              <w:rPr>
                <w:lang w:val="sr-Cyrl-CS"/>
              </w:rPr>
              <w:t>географија</w:t>
            </w:r>
          </w:p>
          <w:p w14:paraId="69B0F7D6" w14:textId="77777777" w:rsidR="00DD7F0C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социологија</w:t>
            </w:r>
          </w:p>
          <w:p w14:paraId="4520B21F" w14:textId="77777777" w:rsidR="00DD7F0C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филозофија</w:t>
            </w:r>
          </w:p>
          <w:p w14:paraId="125E1FE3" w14:textId="77777777" w:rsidR="00DD7F0C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14:paraId="3FFA0C06" w14:textId="77777777" w:rsidR="00DD7F0C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  <w:p w14:paraId="76AC23BC" w14:textId="77777777" w:rsidR="00DD7F0C" w:rsidRPr="00212EAC" w:rsidRDefault="00DD7F0C" w:rsidP="00DD7F0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верска настава</w:t>
            </w:r>
          </w:p>
        </w:tc>
        <w:tc>
          <w:tcPr>
            <w:tcW w:w="464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4E3D02B" w14:textId="77777777" w:rsidR="00DD7F0C" w:rsidRPr="00263768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14:paraId="72B5D89C" w14:textId="77777777" w:rsidR="00DD7F0C" w:rsidRPr="00263768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14:paraId="4543D474" w14:textId="77777777" w:rsidR="00DD7F0C" w:rsidRPr="00263768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одговарање</w:t>
            </w:r>
          </w:p>
          <w:p w14:paraId="563A42AD" w14:textId="77777777" w:rsidR="00DD7F0C" w:rsidRPr="00263768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141CCD34" w14:textId="77777777" w:rsidR="00DD7F0C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Предавања и практични радови</w:t>
            </w:r>
          </w:p>
          <w:p w14:paraId="2FF8FC03" w14:textId="77777777" w:rsidR="00DD7F0C" w:rsidRPr="00212EAC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испуњавања стандарда</w:t>
            </w:r>
          </w:p>
        </w:tc>
      </w:tr>
      <w:tr w:rsidR="00DD7F0C" w:rsidRPr="00905E96" w14:paraId="62486A47" w14:textId="77777777" w:rsidTr="009E778C">
        <w:tc>
          <w:tcPr>
            <w:tcW w:w="707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91ED0E6" w14:textId="77777777" w:rsidR="00DD7F0C" w:rsidRPr="00905E96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27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E40ED15" w14:textId="77777777" w:rsidR="00DD7F0C" w:rsidRPr="00905E96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02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BD41D2F" w14:textId="77777777" w:rsidR="00DD7F0C" w:rsidRPr="00905E96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22" w:type="dxa"/>
            <w:gridSpan w:val="3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3709D1F" w14:textId="77777777" w:rsidR="00DD7F0C" w:rsidRPr="00905E96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D7F0C" w:rsidRPr="00905E96" w14:paraId="313AA95D" w14:textId="77777777" w:rsidTr="009E778C">
        <w:tc>
          <w:tcPr>
            <w:tcW w:w="707" w:type="dxa"/>
            <w:gridSpan w:val="3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21298" w14:textId="77777777" w:rsidR="00DD7F0C" w:rsidRPr="00905E96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27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FACE" w14:textId="77777777" w:rsidR="00DD7F0C" w:rsidRPr="00905E96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02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58368" w14:textId="77777777" w:rsidR="00DD7F0C" w:rsidRPr="00905E96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E7F0D11" w14:textId="77777777" w:rsidR="00DD7F0C" w:rsidRPr="00905E96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250850" w14:textId="77777777" w:rsidR="00DD7F0C" w:rsidRPr="00905E96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6BCB550" w14:textId="77777777" w:rsidR="00DD7F0C" w:rsidRPr="00905E96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0848625" w14:textId="77777777" w:rsidR="00DD7F0C" w:rsidRPr="00905E96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1B093E" w14:textId="77777777" w:rsidR="00DD7F0C" w:rsidRPr="00905E96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3E5429" w14:textId="77777777" w:rsidR="00DD7F0C" w:rsidRPr="00905E96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92F6B0E" w14:textId="77777777" w:rsidR="00DD7F0C" w:rsidRPr="00905E96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3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B2AE0D6" w14:textId="77777777" w:rsidR="00DD7F0C" w:rsidRPr="00905E96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700492F" w14:textId="77777777" w:rsidR="00DD7F0C" w:rsidRPr="00905E96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10468F0" w14:textId="77777777" w:rsidR="00DD7F0C" w:rsidRPr="00905E96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D7F0C" w:rsidRPr="00905E96" w14:paraId="3B56FFF7" w14:textId="77777777" w:rsidTr="009E778C">
        <w:trPr>
          <w:trHeight w:val="784"/>
        </w:trPr>
        <w:tc>
          <w:tcPr>
            <w:tcW w:w="707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2801706" w14:textId="77777777" w:rsidR="00DD7F0C" w:rsidRPr="007238C2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F7CAF9D" w14:textId="77777777" w:rsidR="00DD7F0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 xml:space="preserve">Српски народ од </w:t>
            </w:r>
            <w:r w:rsidRPr="00C56A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 xml:space="preserve"> XV до краја XVIII века</w:t>
            </w:r>
          </w:p>
          <w:p w14:paraId="4261FEF4" w14:textId="77777777" w:rsidR="005910C8" w:rsidRDefault="005910C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14:paraId="6BA0BE47" w14:textId="77777777" w:rsidR="005910C8" w:rsidRPr="00BF14F7" w:rsidRDefault="005910C8" w:rsidP="005910C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14:paraId="10B0A1C2" w14:textId="77777777" w:rsidR="005910C8" w:rsidRPr="00BF14F7" w:rsidRDefault="005910C8" w:rsidP="00591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2.ИС.1.1.1. 2.ИС.1.1.2. </w:t>
            </w:r>
          </w:p>
          <w:p w14:paraId="633A3B9C" w14:textId="77777777" w:rsidR="005910C8" w:rsidRPr="00BF14F7" w:rsidRDefault="005910C8" w:rsidP="00591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2.ИС.1.1.3. </w:t>
            </w:r>
          </w:p>
          <w:p w14:paraId="4C0DA8FC" w14:textId="77777777" w:rsidR="005910C8" w:rsidRPr="00BF14F7" w:rsidRDefault="005910C8" w:rsidP="00591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2.ИС.2.2.2.</w:t>
            </w:r>
          </w:p>
          <w:p w14:paraId="4318B92B" w14:textId="77777777" w:rsidR="005910C8" w:rsidRPr="00BF14F7" w:rsidRDefault="005910C8" w:rsidP="00591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2.ИС.3.1.2. </w:t>
            </w:r>
          </w:p>
          <w:p w14:paraId="2684767F" w14:textId="77777777" w:rsidR="005910C8" w:rsidRPr="00BF14F7" w:rsidRDefault="005910C8" w:rsidP="00591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2.ИС.3.2.4. </w:t>
            </w:r>
          </w:p>
          <w:p w14:paraId="77000A88" w14:textId="1498BB9C" w:rsidR="005910C8" w:rsidRPr="00905E96" w:rsidRDefault="005910C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4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0FCF0" w14:textId="77777777" w:rsidR="00DD7F0C" w:rsidRDefault="00DD7F0C" w:rsidP="00DD7F0C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lang w:val="sr-Cyrl-CS"/>
              </w:rPr>
            </w:pPr>
            <w:r w:rsidRPr="001C1D2A">
              <w:rPr>
                <w:lang w:val="sr-Cyrl-CS"/>
              </w:rPr>
              <w:t xml:space="preserve">Унапређивање знања о положају српског народа </w:t>
            </w:r>
            <w:r>
              <w:rPr>
                <w:lang w:val="sr-Cyrl-CS"/>
              </w:rPr>
              <w:t xml:space="preserve">под </w:t>
            </w:r>
            <w:r w:rsidRPr="001C1D2A">
              <w:rPr>
                <w:lang w:val="sr-Cyrl-CS"/>
              </w:rPr>
              <w:t>османском, хабзбуршком и млетачком влашћу од краја XV до краја XVIII века</w:t>
            </w:r>
          </w:p>
          <w:p w14:paraId="56147501" w14:textId="77777777" w:rsidR="00DD7F0C" w:rsidRPr="001C1D2A" w:rsidRDefault="00DD7F0C" w:rsidP="00DD7F0C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lang w:val="sr-Cyrl-CS"/>
              </w:rPr>
            </w:pPr>
            <w:r w:rsidRPr="001C1D2A">
              <w:rPr>
                <w:lang w:val="sr-Cyrl-CS"/>
              </w:rPr>
              <w:t>Стицање знања о личностима које су обележавале период од краја XV до краја XVIII века</w:t>
            </w:r>
            <w:r>
              <w:rPr>
                <w:lang w:val="sr-Cyrl-CS"/>
              </w:rPr>
              <w:t xml:space="preserve"> у националној историји</w:t>
            </w:r>
          </w:p>
          <w:p w14:paraId="69D97DD4" w14:textId="77777777" w:rsidR="00DD7F0C" w:rsidRDefault="00DD7F0C" w:rsidP="00DD7F0C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lang w:val="sr-Cyrl-CS"/>
              </w:rPr>
            </w:pPr>
            <w:r>
              <w:rPr>
                <w:lang w:val="sr-Cyrl-CS"/>
              </w:rPr>
              <w:t>Уочавање улоге српске цркве у очувању националног идентитета</w:t>
            </w:r>
          </w:p>
          <w:p w14:paraId="57BD1F62" w14:textId="77777777" w:rsidR="00DD7F0C" w:rsidRPr="009C144C" w:rsidRDefault="00DD7F0C" w:rsidP="00DD7F0C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lang w:val="sr-Cyrl-CS"/>
              </w:rPr>
            </w:pPr>
            <w:r w:rsidRPr="009C144C">
              <w:rPr>
                <w:lang w:val="sr-Cyrl-CS"/>
              </w:rPr>
              <w:t>Унапређење знања о културном стваралаштву Срба од краја XV до краја XVIII века</w:t>
            </w:r>
          </w:p>
          <w:p w14:paraId="0D69C5A0" w14:textId="77777777" w:rsidR="00DD7F0C" w:rsidRPr="009C144C" w:rsidRDefault="00DD7F0C" w:rsidP="00DD7F0C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lang w:val="sr-Cyrl-CS"/>
              </w:rPr>
            </w:pPr>
            <w:r w:rsidRPr="009C144C">
              <w:rPr>
                <w:lang w:val="sr-Cyrl-CS"/>
              </w:rPr>
              <w:t>Уочавање основних одлика привреде и свакодневног живота у српским земљама од краја XV до краја XVIII века</w:t>
            </w:r>
          </w:p>
        </w:tc>
        <w:tc>
          <w:tcPr>
            <w:tcW w:w="12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F487E" w14:textId="77777777" w:rsidR="00DD7F0C" w:rsidRPr="001C1D2A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11</w:t>
            </w:r>
          </w:p>
        </w:tc>
        <w:tc>
          <w:tcPr>
            <w:tcW w:w="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DA8D" w14:textId="77777777" w:rsidR="00DD7F0C" w:rsidRPr="00905E96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8FF5B" w14:textId="77777777" w:rsidR="00DD7F0C" w:rsidRPr="001C1D2A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91F60" w14:textId="77777777" w:rsidR="00DD7F0C" w:rsidRPr="001C1D2A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56D21" w14:textId="77777777" w:rsidR="00DD7F0C" w:rsidRPr="00905E96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88139" w14:textId="77777777" w:rsidR="00DD7F0C" w:rsidRPr="00905E96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3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CA259AC" w14:textId="77777777" w:rsidR="00DD7F0C" w:rsidRPr="00905E96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D7F0C" w:rsidRPr="00905E96" w14:paraId="2B9175B4" w14:textId="77777777" w:rsidTr="009E778C">
        <w:trPr>
          <w:trHeight w:val="326"/>
        </w:trPr>
        <w:tc>
          <w:tcPr>
            <w:tcW w:w="707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3A67077" w14:textId="77777777" w:rsidR="00DD7F0C" w:rsidRPr="00905E96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3352E83" w14:textId="77777777" w:rsidR="00DD7F0C" w:rsidRPr="00905E96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A465B03" w14:textId="77777777" w:rsidR="00DD7F0C" w:rsidRPr="00905E96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1E7301" w14:textId="77777777" w:rsidR="00DD7F0C" w:rsidRPr="00905E96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32EE34D" w14:textId="77777777" w:rsidR="00DD7F0C" w:rsidRPr="00905E96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6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8D2D710" w14:textId="77777777" w:rsidR="00DD7F0C" w:rsidRPr="00905E96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D7F0C" w:rsidRPr="00905E96" w14:paraId="6CFFE80D" w14:textId="77777777" w:rsidTr="009E778C">
        <w:trPr>
          <w:trHeight w:val="784"/>
        </w:trPr>
        <w:tc>
          <w:tcPr>
            <w:tcW w:w="707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65D3BA8" w14:textId="77777777" w:rsidR="00DD7F0C" w:rsidRPr="00905E96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1C65786" w14:textId="77777777" w:rsidR="00DD7F0C" w:rsidRPr="00905E96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920F" w14:textId="77777777" w:rsidR="00DD7F0C" w:rsidRDefault="00DD7F0C" w:rsidP="00CC5C41">
            <w:pPr>
              <w:pStyle w:val="ListParagraph"/>
              <w:numPr>
                <w:ilvl w:val="0"/>
                <w:numId w:val="34"/>
              </w:numPr>
              <w:spacing w:after="160" w:line="259" w:lineRule="auto"/>
              <w:rPr>
                <w:lang w:val="sr-Cyrl-CS"/>
              </w:rPr>
            </w:pPr>
            <w:r w:rsidRPr="004665A0">
              <w:rPr>
                <w:lang w:val="sr-Cyrl-CS"/>
              </w:rPr>
              <w:t xml:space="preserve">Идентификује основне одлике периода од краја XV до краја XVIII </w:t>
            </w:r>
            <w:r w:rsidRPr="004665A0">
              <w:rPr>
                <w:lang w:val="sr-Cyrl-CS"/>
              </w:rPr>
              <w:lastRenderedPageBreak/>
              <w:t>века</w:t>
            </w:r>
            <w:r>
              <w:rPr>
                <w:lang w:val="sr-Cyrl-CS"/>
              </w:rPr>
              <w:t xml:space="preserve"> у националној историји</w:t>
            </w:r>
          </w:p>
          <w:p w14:paraId="56A8363E" w14:textId="77777777" w:rsidR="00DD7F0C" w:rsidRDefault="00DD7F0C" w:rsidP="00CC5C41">
            <w:pPr>
              <w:pStyle w:val="ListParagraph"/>
              <w:numPr>
                <w:ilvl w:val="0"/>
                <w:numId w:val="34"/>
              </w:numPr>
              <w:spacing w:after="160" w:line="259" w:lineRule="auto"/>
              <w:rPr>
                <w:lang w:val="sr-Cyrl-CS"/>
              </w:rPr>
            </w:pPr>
            <w:r>
              <w:rPr>
                <w:lang w:val="sr-Cyrl-CS"/>
              </w:rPr>
              <w:t>Опише друштвену структуру и државно уређење Османског царства и положај српског народа у њему</w:t>
            </w:r>
          </w:p>
          <w:p w14:paraId="0E35DED7" w14:textId="77777777" w:rsidR="00DD7F0C" w:rsidRDefault="00DD7F0C" w:rsidP="00CC5C41">
            <w:pPr>
              <w:pStyle w:val="ListParagraph"/>
              <w:numPr>
                <w:ilvl w:val="0"/>
                <w:numId w:val="34"/>
              </w:numPr>
              <w:spacing w:after="160" w:line="259" w:lineRule="auto"/>
              <w:rPr>
                <w:lang w:val="sr-Cyrl-CS"/>
              </w:rPr>
            </w:pPr>
            <w:r>
              <w:rPr>
                <w:lang w:val="sr-Cyrl-CS"/>
              </w:rPr>
              <w:t>Лоцира на историјској карти најважније правце и области сеоба српског народа</w:t>
            </w:r>
          </w:p>
          <w:p w14:paraId="43B28A50" w14:textId="77777777" w:rsidR="00DD7F0C" w:rsidRDefault="00DD7F0C" w:rsidP="00CC5C41">
            <w:pPr>
              <w:pStyle w:val="ListParagraph"/>
              <w:numPr>
                <w:ilvl w:val="0"/>
                <w:numId w:val="34"/>
              </w:numPr>
              <w:spacing w:after="160" w:line="259" w:lineRule="auto"/>
              <w:rPr>
                <w:lang w:val="sr-Cyrl-CS"/>
              </w:rPr>
            </w:pPr>
            <w:r>
              <w:rPr>
                <w:lang w:val="sr-Cyrl-CS"/>
              </w:rPr>
              <w:t>Уочи последице сеоба српског народа</w:t>
            </w:r>
          </w:p>
          <w:p w14:paraId="3370FF59" w14:textId="77777777" w:rsidR="00DD7F0C" w:rsidRDefault="00DD7F0C" w:rsidP="00CC5C41">
            <w:pPr>
              <w:pStyle w:val="ListParagraph"/>
              <w:numPr>
                <w:ilvl w:val="0"/>
                <w:numId w:val="34"/>
              </w:numPr>
              <w:spacing w:after="160" w:line="259" w:lineRule="auto"/>
              <w:rPr>
                <w:lang w:val="sr-Cyrl-CS"/>
              </w:rPr>
            </w:pPr>
            <w:r>
              <w:rPr>
                <w:lang w:val="sr-Cyrl-CS"/>
              </w:rPr>
              <w:t>Објасни положај Срба у Хабзбуршкој монархији</w:t>
            </w:r>
          </w:p>
          <w:p w14:paraId="1100BC79" w14:textId="77777777" w:rsidR="00DD7F0C" w:rsidRDefault="00DD7F0C" w:rsidP="00CC5C41">
            <w:pPr>
              <w:pStyle w:val="ListParagraph"/>
              <w:numPr>
                <w:ilvl w:val="0"/>
                <w:numId w:val="34"/>
              </w:numPr>
              <w:spacing w:after="160" w:line="259" w:lineRule="auto"/>
              <w:rPr>
                <w:lang w:val="sr-Cyrl-CS"/>
              </w:rPr>
            </w:pPr>
            <w:r>
              <w:rPr>
                <w:lang w:val="sr-Cyrl-CS"/>
              </w:rPr>
              <w:t>Уочи последице процеса исламизације, покатоличавања и унијаћења Срба</w:t>
            </w:r>
          </w:p>
          <w:p w14:paraId="644B17D7" w14:textId="77777777" w:rsidR="00DD7F0C" w:rsidRDefault="00DD7F0C" w:rsidP="00CC5C41">
            <w:pPr>
              <w:pStyle w:val="ListParagraph"/>
              <w:numPr>
                <w:ilvl w:val="0"/>
                <w:numId w:val="34"/>
              </w:numPr>
              <w:spacing w:after="160" w:line="259" w:lineRule="auto"/>
              <w:rPr>
                <w:lang w:val="sr-Cyrl-CS"/>
              </w:rPr>
            </w:pPr>
            <w:r>
              <w:rPr>
                <w:lang w:val="sr-Cyrl-CS"/>
              </w:rPr>
              <w:t>Изведе закључак о улози српске цркве у очувању националног идентитета</w:t>
            </w:r>
          </w:p>
          <w:p w14:paraId="2FDE818D" w14:textId="77777777" w:rsidR="00DD7F0C" w:rsidRPr="004665A0" w:rsidRDefault="00DD7F0C" w:rsidP="00CC5C41">
            <w:pPr>
              <w:pStyle w:val="ListParagraph"/>
              <w:numPr>
                <w:ilvl w:val="0"/>
                <w:numId w:val="34"/>
              </w:numPr>
              <w:spacing w:after="160" w:line="259" w:lineRule="auto"/>
              <w:rPr>
                <w:lang w:val="sr-Cyrl-CS"/>
              </w:rPr>
            </w:pPr>
            <w:r w:rsidRPr="004665A0">
              <w:rPr>
                <w:lang w:val="sr-Cyrl-CS"/>
              </w:rPr>
              <w:t>Наведе најзначајнија културна достигнућа српског народа у периоду од краја XV до краја XVIII века</w:t>
            </w:r>
          </w:p>
          <w:p w14:paraId="061CCE06" w14:textId="77777777" w:rsidR="00DD7F0C" w:rsidRPr="00F840AB" w:rsidRDefault="00DD7F0C" w:rsidP="00CC5C41">
            <w:pPr>
              <w:pStyle w:val="ListParagraph"/>
              <w:numPr>
                <w:ilvl w:val="0"/>
                <w:numId w:val="34"/>
              </w:numPr>
              <w:spacing w:after="160" w:line="259" w:lineRule="auto"/>
              <w:rPr>
                <w:lang w:val="sr-Cyrl-CS"/>
              </w:rPr>
            </w:pPr>
            <w:r w:rsidRPr="00F840AB">
              <w:rPr>
                <w:lang w:val="sr-Cyrl-CS"/>
              </w:rPr>
              <w:t>Идентификује основне одлике привреде у српским земљама од краја XV до краја XVIII века</w:t>
            </w:r>
          </w:p>
          <w:p w14:paraId="1A1880D1" w14:textId="77777777" w:rsidR="00DD7F0C" w:rsidRPr="00F840AB" w:rsidRDefault="00DD7F0C" w:rsidP="00CC5C41">
            <w:pPr>
              <w:pStyle w:val="ListParagraph"/>
              <w:numPr>
                <w:ilvl w:val="0"/>
                <w:numId w:val="34"/>
              </w:numPr>
              <w:spacing w:after="160" w:line="259" w:lineRule="auto"/>
              <w:rPr>
                <w:lang w:val="sr-Cyrl-CS"/>
              </w:rPr>
            </w:pPr>
            <w:r w:rsidRPr="00F840AB">
              <w:rPr>
                <w:lang w:val="sr-Cyrl-CS"/>
              </w:rPr>
              <w:t>Истакне одлике свакодневног живота друштвених слојева у српским земљама у периоду од краја XV до краја XVIII века</w:t>
            </w:r>
          </w:p>
        </w:tc>
        <w:tc>
          <w:tcPr>
            <w:tcW w:w="2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9417" w14:textId="77777777" w:rsidR="00DD7F0C" w:rsidRPr="009012CA" w:rsidRDefault="00DD7F0C" w:rsidP="00DD7F0C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12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Фронтални</w:t>
            </w:r>
          </w:p>
          <w:p w14:paraId="18C7F8BF" w14:textId="77777777" w:rsidR="00DD7F0C" w:rsidRPr="009012CA" w:rsidRDefault="00DD7F0C" w:rsidP="00DD7F0C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12CA">
              <w:rPr>
                <w:rFonts w:ascii="Times New Roman" w:eastAsia="Times New Roman" w:hAnsi="Times New Roman" w:cs="Times New Roman"/>
                <w:sz w:val="24"/>
                <w:szCs w:val="24"/>
              </w:rPr>
              <w:t>Диференциран</w:t>
            </w:r>
            <w:r w:rsidRPr="009012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( рад у групи, тимски, индивидуални,рад у пару)</w:t>
            </w:r>
          </w:p>
        </w:tc>
        <w:tc>
          <w:tcPr>
            <w:tcW w:w="28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6851" w14:textId="77777777" w:rsidR="00DD7F0C" w:rsidRPr="00263768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Хеуристичка</w:t>
            </w:r>
          </w:p>
          <w:p w14:paraId="3A14B65B" w14:textId="77777777" w:rsidR="00DD7F0C" w:rsidRPr="00263768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Метода </w:t>
            </w: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демонстрације</w:t>
            </w:r>
          </w:p>
          <w:p w14:paraId="47A48D1C" w14:textId="77777777" w:rsidR="00DD7F0C" w:rsidRPr="00263768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рада са текстом и другим медијима</w:t>
            </w:r>
          </w:p>
          <w:p w14:paraId="0EC65307" w14:textId="77777777" w:rsidR="00DD7F0C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696BDD93" w14:textId="77777777" w:rsidR="00DD7F0C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</w:t>
            </w:r>
            <w:r w:rsidRPr="003604B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етода цртања односно илустративних радова</w:t>
            </w:r>
          </w:p>
          <w:p w14:paraId="6A204CC8" w14:textId="77777777" w:rsidR="00DD7F0C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Компаративна метода</w:t>
            </w:r>
          </w:p>
          <w:p w14:paraId="742E8293" w14:textId="77777777" w:rsidR="00DD7F0C" w:rsidRPr="00C269E0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Дебата</w:t>
            </w:r>
          </w:p>
        </w:tc>
        <w:tc>
          <w:tcPr>
            <w:tcW w:w="226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7542D26" w14:textId="77777777" w:rsidR="00DD7F0C" w:rsidRDefault="00DD7F0C" w:rsidP="00DD7F0C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Мај</w:t>
            </w:r>
          </w:p>
          <w:p w14:paraId="3354EC70" w14:textId="77777777" w:rsidR="00DD7F0C" w:rsidRDefault="00DD7F0C" w:rsidP="00DD7F0C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Јун</w:t>
            </w:r>
          </w:p>
          <w:p w14:paraId="5BFF5229" w14:textId="77777777" w:rsidR="00DD7F0C" w:rsidRPr="00905E96" w:rsidRDefault="00DD7F0C" w:rsidP="009E778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 </w:t>
            </w:r>
          </w:p>
        </w:tc>
      </w:tr>
      <w:tr w:rsidR="00DD7F0C" w:rsidRPr="00905E96" w14:paraId="3577031D" w14:textId="77777777" w:rsidTr="009E778C">
        <w:trPr>
          <w:trHeight w:val="386"/>
        </w:trPr>
        <w:tc>
          <w:tcPr>
            <w:tcW w:w="707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0762FE9" w14:textId="77777777" w:rsidR="00DD7F0C" w:rsidRPr="00905E96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118DAC8" w14:textId="77777777" w:rsidR="00DD7F0C" w:rsidRPr="00905E96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8DFC07" w14:textId="77777777" w:rsidR="00DD7F0C" w:rsidRPr="00905E96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0A7C6B" w14:textId="77777777" w:rsidR="00DD7F0C" w:rsidRPr="00905E96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07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0541A06" w14:textId="77777777" w:rsidR="00DD7F0C" w:rsidRPr="00905E96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D7F0C" w:rsidRPr="00905E96" w14:paraId="0C0EA642" w14:textId="77777777" w:rsidTr="009E778C">
        <w:trPr>
          <w:trHeight w:val="784"/>
        </w:trPr>
        <w:tc>
          <w:tcPr>
            <w:tcW w:w="707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1BF4C73" w14:textId="77777777" w:rsidR="00DD7F0C" w:rsidRPr="00905E96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2E4A2A2" w14:textId="77777777" w:rsidR="00DD7F0C" w:rsidRPr="00905E96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5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83FE5EF" w14:textId="77777777" w:rsidR="00DD7F0C" w:rsidRPr="005F38D2" w:rsidRDefault="00DD7F0C" w:rsidP="00DD7F0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14:paraId="7664EDCB" w14:textId="77777777" w:rsidR="00DD7F0C" w:rsidRPr="005F38D2" w:rsidRDefault="00DD7F0C" w:rsidP="00DD7F0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визуелна, аудитивна и </w:t>
            </w: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аудио-визуелна (цртежи, слике, фотографије, дијаграми, графикони, таблице, модели, макете, апарати, инструменти, глобуси, касете, ЦД, филмови, ТВ емисије, ЦД-РОМ-ови...),</w:t>
            </w:r>
          </w:p>
          <w:p w14:paraId="19037B23" w14:textId="77777777" w:rsidR="00DD7F0C" w:rsidRPr="005F38D2" w:rsidRDefault="00DD7F0C" w:rsidP="00DD7F0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Флип чарт, хамер, маркери</w:t>
            </w:r>
          </w:p>
          <w:p w14:paraId="3597A0E4" w14:textId="77777777" w:rsidR="00DD7F0C" w:rsidRPr="00905E96" w:rsidRDefault="00DD7F0C" w:rsidP="00DD7F0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текстуална (уџбеници, приручници, чланци, речници, енциклопедије,...)</w:t>
            </w:r>
          </w:p>
        </w:tc>
        <w:tc>
          <w:tcPr>
            <w:tcW w:w="3300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50426FE" w14:textId="77777777" w:rsidR="00DD7F0C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српски језик и књижевност</w:t>
            </w:r>
          </w:p>
          <w:p w14:paraId="5B58A1C8" w14:textId="77777777" w:rsidR="00DD7F0C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географија</w:t>
            </w:r>
          </w:p>
          <w:p w14:paraId="724368BE" w14:textId="77777777" w:rsidR="00DD7F0C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социологија</w:t>
            </w:r>
          </w:p>
          <w:p w14:paraId="1F16413A" w14:textId="77777777" w:rsidR="00DD7F0C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филозофија</w:t>
            </w:r>
          </w:p>
          <w:p w14:paraId="33D11FD1" w14:textId="77777777" w:rsidR="00DD7F0C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14:paraId="78BE7548" w14:textId="77777777" w:rsidR="00DD7F0C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  <w:p w14:paraId="3DA63BA0" w14:textId="77777777" w:rsidR="00DD7F0C" w:rsidRPr="00905E96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верска настава</w:t>
            </w:r>
          </w:p>
        </w:tc>
        <w:tc>
          <w:tcPr>
            <w:tcW w:w="5070" w:type="dxa"/>
            <w:gridSpan w:val="2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D4A3554" w14:textId="77777777" w:rsidR="00DD7F0C" w:rsidRPr="00263768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Праћење остварености исхода</w:t>
            </w:r>
          </w:p>
          <w:p w14:paraId="12ECA6F1" w14:textId="77777777" w:rsidR="00DD7F0C" w:rsidRPr="00263768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14:paraId="1BCD33B6" w14:textId="77777777" w:rsidR="00DD7F0C" w:rsidRPr="00263768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Усмено одговарање</w:t>
            </w:r>
          </w:p>
          <w:p w14:paraId="2A457D86" w14:textId="77777777" w:rsidR="00DD7F0C" w:rsidRPr="00263768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46ED3E31" w14:textId="77777777" w:rsidR="00DD7F0C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Предавања и практични радови</w:t>
            </w:r>
          </w:p>
          <w:p w14:paraId="1677C6B4" w14:textId="77777777" w:rsidR="00DD7F0C" w:rsidRPr="00905E96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испуњавања стандарда</w:t>
            </w:r>
          </w:p>
        </w:tc>
      </w:tr>
    </w:tbl>
    <w:p w14:paraId="2C59C960" w14:textId="77777777" w:rsidR="00BA204A" w:rsidRDefault="00BA204A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2B790B2D" w14:textId="5AB8DE66" w:rsidR="00BA204A" w:rsidRDefault="00BA204A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0138E479" w14:textId="77777777" w:rsidR="00BA204A" w:rsidRDefault="00BA204A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tbl>
      <w:tblPr>
        <w:tblW w:w="14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"/>
        <w:gridCol w:w="513"/>
        <w:gridCol w:w="116"/>
        <w:gridCol w:w="2236"/>
        <w:gridCol w:w="100"/>
        <w:gridCol w:w="1432"/>
        <w:gridCol w:w="79"/>
        <w:gridCol w:w="1447"/>
        <w:gridCol w:w="66"/>
        <w:gridCol w:w="295"/>
        <w:gridCol w:w="51"/>
        <w:gridCol w:w="13"/>
        <w:gridCol w:w="51"/>
        <w:gridCol w:w="178"/>
        <w:gridCol w:w="479"/>
        <w:gridCol w:w="62"/>
        <w:gridCol w:w="246"/>
        <w:gridCol w:w="52"/>
        <w:gridCol w:w="22"/>
        <w:gridCol w:w="173"/>
        <w:gridCol w:w="141"/>
        <w:gridCol w:w="426"/>
        <w:gridCol w:w="267"/>
        <w:gridCol w:w="186"/>
        <w:gridCol w:w="113"/>
        <w:gridCol w:w="431"/>
        <w:gridCol w:w="240"/>
        <w:gridCol w:w="220"/>
        <w:gridCol w:w="182"/>
        <w:gridCol w:w="143"/>
        <w:gridCol w:w="186"/>
        <w:gridCol w:w="227"/>
        <w:gridCol w:w="585"/>
        <w:gridCol w:w="139"/>
        <w:gridCol w:w="227"/>
        <w:gridCol w:w="815"/>
        <w:gridCol w:w="19"/>
        <w:gridCol w:w="65"/>
        <w:gridCol w:w="20"/>
        <w:gridCol w:w="201"/>
        <w:gridCol w:w="26"/>
        <w:gridCol w:w="205"/>
        <w:gridCol w:w="451"/>
        <w:gridCol w:w="41"/>
        <w:gridCol w:w="227"/>
        <w:gridCol w:w="702"/>
        <w:gridCol w:w="471"/>
      </w:tblGrid>
      <w:tr w:rsidR="00BA204A" w:rsidRPr="000F2606" w14:paraId="5DA6C525" w14:textId="77777777" w:rsidTr="00193D04">
        <w:trPr>
          <w:gridAfter w:val="1"/>
          <w:wAfter w:w="471" w:type="dxa"/>
        </w:trPr>
        <w:tc>
          <w:tcPr>
            <w:tcW w:w="4520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652FB37D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9699" w:type="dxa"/>
            <w:gridSpan w:val="4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205A563" w14:textId="263BC8FF" w:rsidR="00BA204A" w:rsidRPr="000F2606" w:rsidRDefault="00BA204A" w:rsidP="00BA2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Правно-пословни техничар</w:t>
            </w:r>
          </w:p>
        </w:tc>
      </w:tr>
      <w:tr w:rsidR="00BA204A" w:rsidRPr="000F2606" w14:paraId="496D41F7" w14:textId="77777777" w:rsidTr="00193D04">
        <w:trPr>
          <w:gridAfter w:val="1"/>
          <w:wAfter w:w="471" w:type="dxa"/>
        </w:trPr>
        <w:tc>
          <w:tcPr>
            <w:tcW w:w="4520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61E5F1C8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9699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D798196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Г</w:t>
            </w: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еографија</w:t>
            </w:r>
          </w:p>
        </w:tc>
      </w:tr>
      <w:tr w:rsidR="00BA204A" w:rsidRPr="000F2606" w14:paraId="1516275A" w14:textId="77777777" w:rsidTr="00193D04">
        <w:trPr>
          <w:gridAfter w:val="1"/>
          <w:wAfter w:w="471" w:type="dxa"/>
        </w:trPr>
        <w:tc>
          <w:tcPr>
            <w:tcW w:w="4520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7F887ED6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9699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276DD57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Први</w:t>
            </w:r>
          </w:p>
        </w:tc>
      </w:tr>
      <w:tr w:rsidR="00BA204A" w:rsidRPr="000F2606" w14:paraId="2C05DC0A" w14:textId="77777777" w:rsidTr="00193D04">
        <w:trPr>
          <w:gridAfter w:val="1"/>
          <w:wAfter w:w="471" w:type="dxa"/>
        </w:trPr>
        <w:tc>
          <w:tcPr>
            <w:tcW w:w="4520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0DF06BE2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9699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B677BD1" w14:textId="23D02215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72</w:t>
            </w:r>
          </w:p>
        </w:tc>
      </w:tr>
      <w:tr w:rsidR="00BA204A" w:rsidRPr="000F2606" w14:paraId="7CD0F506" w14:textId="77777777" w:rsidTr="00193D04">
        <w:trPr>
          <w:gridAfter w:val="1"/>
          <w:wAfter w:w="471" w:type="dxa"/>
        </w:trPr>
        <w:tc>
          <w:tcPr>
            <w:tcW w:w="4520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77D740AC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9699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7D90CE9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2</w:t>
            </w:r>
          </w:p>
        </w:tc>
      </w:tr>
      <w:tr w:rsidR="00BA204A" w:rsidRPr="000F2606" w14:paraId="7C498C5C" w14:textId="77777777" w:rsidTr="00193D04">
        <w:trPr>
          <w:gridAfter w:val="1"/>
          <w:wAfter w:w="471" w:type="dxa"/>
        </w:trPr>
        <w:tc>
          <w:tcPr>
            <w:tcW w:w="636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754D1BA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52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BFEB1CD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83" w:type="dxa"/>
            <w:gridSpan w:val="8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44F7C83C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748" w:type="dxa"/>
            <w:gridSpan w:val="34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0C97990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BA204A" w:rsidRPr="000F2606" w14:paraId="33404A3A" w14:textId="77777777" w:rsidTr="00193D04">
        <w:trPr>
          <w:gridAfter w:val="1"/>
          <w:wAfter w:w="471" w:type="dxa"/>
        </w:trPr>
        <w:tc>
          <w:tcPr>
            <w:tcW w:w="636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C9A99C9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52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20A914E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83" w:type="dxa"/>
            <w:gridSpan w:val="8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A753CA5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48" w:type="dxa"/>
            <w:gridSpan w:val="3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EA46194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A204A" w:rsidRPr="000F2606" w14:paraId="417B7B88" w14:textId="77777777" w:rsidTr="00193D04">
        <w:trPr>
          <w:gridAfter w:val="1"/>
          <w:wAfter w:w="471" w:type="dxa"/>
        </w:trPr>
        <w:tc>
          <w:tcPr>
            <w:tcW w:w="0" w:type="auto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C566E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C9F1E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8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0FD9E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3FE6752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1CE9539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D3F7CC8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7A2CCA9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B925E97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9438F9C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FE93BD3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21A8D3B6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4CEC096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ABF21AB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A204A" w:rsidRPr="000F2606" w14:paraId="35FB22E6" w14:textId="77777777" w:rsidTr="00193D04">
        <w:trPr>
          <w:gridAfter w:val="1"/>
          <w:wAfter w:w="471" w:type="dxa"/>
          <w:trHeight w:val="784"/>
        </w:trPr>
        <w:tc>
          <w:tcPr>
            <w:tcW w:w="636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93EE527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CE9CD5A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1D3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Географски положај, територија и границе Србије.</w:t>
            </w:r>
          </w:p>
          <w:p w14:paraId="7077DAC5" w14:textId="77777777" w:rsidR="00BA204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lastRenderedPageBreak/>
              <w:t>Стандарди:</w:t>
            </w:r>
          </w:p>
          <w:p w14:paraId="4110B90B" w14:textId="77777777" w:rsidR="00BA204A" w:rsidRPr="00CA3FD4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Основни ниво:</w:t>
            </w:r>
          </w:p>
          <w:p w14:paraId="3997B00A" w14:textId="77777777" w:rsidR="00BA204A" w:rsidRPr="00CA3FD4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2.Г.Е.1.1.1.</w:t>
            </w:r>
          </w:p>
          <w:p w14:paraId="0B494FB2" w14:textId="77777777" w:rsidR="00BA204A" w:rsidRPr="00CA3FD4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2.Г.Е.1.2.2.</w:t>
            </w:r>
          </w:p>
          <w:p w14:paraId="16830DE6" w14:textId="77777777" w:rsidR="00BA204A" w:rsidRPr="00CA3FD4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2.Г.Е.1.1.3. 2.Г.Е.1.4.1.</w:t>
            </w:r>
          </w:p>
          <w:p w14:paraId="3CB8E6CE" w14:textId="77777777" w:rsidR="00BA204A" w:rsidRPr="00CA3FD4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Средњи ниво:</w:t>
            </w:r>
          </w:p>
          <w:p w14:paraId="1C7B33CC" w14:textId="77777777" w:rsidR="00BA204A" w:rsidRPr="00CA3FD4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2.Г.Е.2.4.1.</w:t>
            </w:r>
          </w:p>
          <w:p w14:paraId="3D7ECD1C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2.Г.Е.2.4.3.</w:t>
            </w:r>
          </w:p>
        </w:tc>
        <w:tc>
          <w:tcPr>
            <w:tcW w:w="34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F8742" w14:textId="77777777" w:rsidR="00BA204A" w:rsidRDefault="00BA204A" w:rsidP="00BA204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318E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Упознавање ученика са географским положајем Србије.</w:t>
            </w:r>
          </w:p>
          <w:p w14:paraId="5144D1E2" w14:textId="77777777" w:rsidR="00BA204A" w:rsidRDefault="00BA204A" w:rsidP="00BA204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318E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Усвајање знања о територији Републике Србије, административној подели као и границама према суседним државама</w:t>
            </w:r>
          </w:p>
          <w:p w14:paraId="58349BF3" w14:textId="77777777" w:rsidR="00BA204A" w:rsidRPr="000F2606" w:rsidRDefault="00BA204A" w:rsidP="00BA204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318E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Усвајање знања о друштвено политичком уређењу Републике Србије и административној подели.</w:t>
            </w:r>
          </w:p>
        </w:tc>
        <w:tc>
          <w:tcPr>
            <w:tcW w:w="10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F92BD" w14:textId="77777777" w:rsidR="00BA204A" w:rsidRPr="00421D3A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D5838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E240C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4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9DA0A" w14:textId="77777777" w:rsidR="00BA204A" w:rsidRPr="00421D3A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EB13C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23173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DEFDCEC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BA204A" w:rsidRPr="000F2606" w14:paraId="78776127" w14:textId="77777777" w:rsidTr="00193D04">
        <w:trPr>
          <w:gridAfter w:val="1"/>
          <w:wAfter w:w="471" w:type="dxa"/>
          <w:trHeight w:val="55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E76B13C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A7A4947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9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059F3A6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5E4EC64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A4D7DF0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49E53036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BA204A" w:rsidRPr="000F2606" w14:paraId="5AF51BC4" w14:textId="77777777" w:rsidTr="00193D04">
        <w:trPr>
          <w:gridAfter w:val="1"/>
          <w:wAfter w:w="471" w:type="dxa"/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6D717B2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4B4CB53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9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09D1" w14:textId="77777777" w:rsidR="00BA204A" w:rsidRDefault="00BA204A" w:rsidP="009E77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Ученик ће бити у стању да:</w:t>
            </w:r>
          </w:p>
          <w:p w14:paraId="252A6886" w14:textId="77777777" w:rsidR="00BA204A" w:rsidRDefault="00BA204A" w:rsidP="00CC5C41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644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опише географски положај Србије и доведе га у везу са историјско-географским развојем територије;</w:t>
            </w:r>
          </w:p>
          <w:p w14:paraId="66F8AF19" w14:textId="77777777" w:rsidR="00BA204A" w:rsidRPr="00164422" w:rsidRDefault="00BA204A" w:rsidP="00CC5C41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644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анализира територијалну организацију Србије;</w:t>
            </w:r>
          </w:p>
          <w:p w14:paraId="6D624ACA" w14:textId="77777777" w:rsidR="00BA204A" w:rsidRPr="000F2606" w:rsidRDefault="00BA204A" w:rsidP="00CC5C41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644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наводи карактеристике граница и пограничних општина Србије;</w:t>
            </w:r>
          </w:p>
        </w:tc>
        <w:tc>
          <w:tcPr>
            <w:tcW w:w="20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C191F" w14:textId="77777777" w:rsidR="00BA204A" w:rsidRPr="000F2606" w:rsidRDefault="00BA204A" w:rsidP="009E778C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0CBCB047" w14:textId="77777777" w:rsidR="00BA204A" w:rsidRPr="000F2606" w:rsidRDefault="00BA204A" w:rsidP="009E778C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14:paraId="3DC34A91" w14:textId="77777777" w:rsidR="00BA204A" w:rsidRPr="000F2606" w:rsidRDefault="00BA204A" w:rsidP="009E778C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06E0D" w14:textId="77777777" w:rsidR="00BA204A" w:rsidRPr="000F2606" w:rsidRDefault="00BA204A" w:rsidP="00BA204A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795AA63C" w14:textId="77777777" w:rsidR="00BA204A" w:rsidRPr="000F2606" w:rsidRDefault="00BA204A" w:rsidP="00BA204A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14:paraId="25A850DF" w14:textId="77777777" w:rsidR="00BA204A" w:rsidRPr="000F2606" w:rsidRDefault="00BA204A" w:rsidP="00BA204A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</w:tc>
        <w:tc>
          <w:tcPr>
            <w:tcW w:w="18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5334544" w14:textId="77777777" w:rsidR="00BA204A" w:rsidRPr="000F2606" w:rsidRDefault="00BA204A" w:rsidP="00BA204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септембар </w:t>
            </w:r>
          </w:p>
        </w:tc>
      </w:tr>
      <w:tr w:rsidR="00BA204A" w:rsidRPr="000F2606" w14:paraId="3898E949" w14:textId="77777777" w:rsidTr="00193D04">
        <w:trPr>
          <w:gridAfter w:val="1"/>
          <w:wAfter w:w="471" w:type="dxa"/>
          <w:trHeight w:val="55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83714C9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42509AF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BF14DEC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3473E49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8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F2D5168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BA204A" w:rsidRPr="000F2606" w14:paraId="14BD0CEC" w14:textId="77777777" w:rsidTr="00193D04">
        <w:trPr>
          <w:gridAfter w:val="1"/>
          <w:wAfter w:w="471" w:type="dxa"/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D3A5B93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2D8103D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19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5F3B4F9" w14:textId="77777777" w:rsidR="00BA204A" w:rsidRPr="000F2606" w:rsidRDefault="00BA204A" w:rsidP="00BA204A">
            <w:pPr>
              <w:numPr>
                <w:ilvl w:val="0"/>
                <w:numId w:val="5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географске карте</w:t>
            </w:r>
          </w:p>
          <w:p w14:paraId="017292DF" w14:textId="77777777" w:rsidR="00BA204A" w:rsidRPr="000F2606" w:rsidRDefault="00BA204A" w:rsidP="00BA204A">
            <w:pPr>
              <w:numPr>
                <w:ilvl w:val="0"/>
                <w:numId w:val="5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14:paraId="23792365" w14:textId="77777777" w:rsidR="00BA204A" w:rsidRPr="000F2606" w:rsidRDefault="00BA204A" w:rsidP="00BA204A">
            <w:pPr>
              <w:numPr>
                <w:ilvl w:val="0"/>
                <w:numId w:val="5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</w:tc>
        <w:tc>
          <w:tcPr>
            <w:tcW w:w="3131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94F9DE0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1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E688AF4" w14:textId="77777777" w:rsidR="00BA204A" w:rsidRPr="000F2606" w:rsidRDefault="00BA204A" w:rsidP="009E778C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0BA79C85" w14:textId="77777777" w:rsidR="00BA204A" w:rsidRPr="000F2606" w:rsidRDefault="00BA204A" w:rsidP="009E778C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55AE51A5" w14:textId="77777777" w:rsidR="00BA204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432D8941" w14:textId="77777777" w:rsidR="00BA204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4B00785C" w14:textId="77777777" w:rsidR="00BA204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03CC2645" w14:textId="77777777" w:rsidR="00BA204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7B23FE7A" w14:textId="77777777" w:rsidR="00BA204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0B8240E5" w14:textId="77777777" w:rsidR="00BA204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382C40C1" w14:textId="409411F8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A204A" w:rsidRPr="000F2606" w14:paraId="1CF9944C" w14:textId="77777777" w:rsidTr="00193D04">
        <w:trPr>
          <w:gridAfter w:val="1"/>
          <w:wAfter w:w="471" w:type="dxa"/>
        </w:trPr>
        <w:tc>
          <w:tcPr>
            <w:tcW w:w="2988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3A58749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Тема/модул/област</w:t>
            </w:r>
          </w:p>
        </w:tc>
        <w:tc>
          <w:tcPr>
            <w:tcW w:w="3124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043D548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07" w:type="dxa"/>
            <w:gridSpan w:val="3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755A1C38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A204A" w:rsidRPr="000F2606" w14:paraId="300F911D" w14:textId="77777777" w:rsidTr="00193D04">
        <w:trPr>
          <w:gridAfter w:val="1"/>
          <w:wAfter w:w="471" w:type="dxa"/>
        </w:trPr>
        <w:tc>
          <w:tcPr>
            <w:tcW w:w="0" w:type="auto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AD624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5F532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68C825E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77205B8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C525F2C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F1A1A97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77AD339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E05E64E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3612BCF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1DA6622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28D2090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B26F19A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A204A" w:rsidRPr="000F2606" w14:paraId="1C9AE39D" w14:textId="77777777" w:rsidTr="00193D04">
        <w:trPr>
          <w:gridAfter w:val="1"/>
          <w:wAfter w:w="471" w:type="dxa"/>
          <w:trHeight w:val="784"/>
        </w:trPr>
        <w:tc>
          <w:tcPr>
            <w:tcW w:w="29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03EDC27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2.</w:t>
            </w: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421D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Физичко-географске карактеристике Србије.</w:t>
            </w:r>
          </w:p>
          <w:p w14:paraId="66909D1B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</w:p>
          <w:p w14:paraId="54E805F3" w14:textId="77777777" w:rsidR="00BA204A" w:rsidRPr="00B615E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Стандарди:</w:t>
            </w:r>
          </w:p>
          <w:p w14:paraId="64391FC1" w14:textId="77777777" w:rsidR="00BA204A" w:rsidRPr="00B615E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 xml:space="preserve">Основни ниво: </w:t>
            </w:r>
          </w:p>
          <w:p w14:paraId="7E841F34" w14:textId="77777777" w:rsidR="00BA204A" w:rsidRPr="00CA3FD4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2.Г.Е.1.1.1. 2.Г.Е.1.1.3. 2.Г.Е.1.2.3. 2.Г.Е.1.2.4. 2.Г.Е.1.2.5.</w:t>
            </w:r>
          </w:p>
          <w:p w14:paraId="2DAE03E7" w14:textId="77777777" w:rsidR="00BA204A" w:rsidRPr="00CA3FD4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2.Г.Е.1.4.2.</w:t>
            </w:r>
          </w:p>
          <w:p w14:paraId="07D8920F" w14:textId="77777777" w:rsidR="00BA204A" w:rsidRPr="00B615E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2.Г.Е.1.4.4.</w:t>
            </w:r>
          </w:p>
          <w:p w14:paraId="1A67F476" w14:textId="77777777" w:rsidR="00BA204A" w:rsidRPr="00B615E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Средњи ниво:</w:t>
            </w:r>
          </w:p>
          <w:p w14:paraId="211A1063" w14:textId="77777777" w:rsidR="00BA204A" w:rsidRPr="00B615E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2.Г.Е.2.1.1. 2.Г.Е.2.2.2. 2.Г.Е.2.2.3.</w:t>
            </w:r>
          </w:p>
          <w:p w14:paraId="7FF35E4F" w14:textId="77777777" w:rsidR="00BA204A" w:rsidRPr="00B615E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2.Г.Е.2.2.4.</w:t>
            </w:r>
          </w:p>
          <w:p w14:paraId="3675ED51" w14:textId="77777777" w:rsidR="00BA204A" w:rsidRPr="00B615E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2.Г.Е.2.4.4.</w:t>
            </w:r>
          </w:p>
          <w:p w14:paraId="651E1690" w14:textId="77777777" w:rsidR="00BA204A" w:rsidRPr="00B615E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Напредни ниво:</w:t>
            </w: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ab/>
            </w:r>
          </w:p>
          <w:p w14:paraId="4E547FDB" w14:textId="77777777" w:rsidR="00BA204A" w:rsidRPr="00B615E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*2.Г.Е.3.1.1.</w:t>
            </w:r>
          </w:p>
          <w:p w14:paraId="1AB9E3D4" w14:textId="77777777" w:rsidR="00BA204A" w:rsidRPr="00B615E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*2.Г.Е.3.1.4.</w:t>
            </w:r>
          </w:p>
          <w:p w14:paraId="68660BBD" w14:textId="77777777" w:rsidR="00BA204A" w:rsidRPr="00B615E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*2.Г.Е.3.2.3.</w:t>
            </w:r>
          </w:p>
          <w:p w14:paraId="2DDD35B1" w14:textId="77777777" w:rsidR="00BA204A" w:rsidRPr="00B615E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*2.Г.Е.3.2.4</w:t>
            </w:r>
          </w:p>
          <w:p w14:paraId="1A618D96" w14:textId="77777777" w:rsidR="00BA204A" w:rsidRPr="00B615E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*2.Г.Е.3.4.1.</w:t>
            </w:r>
          </w:p>
          <w:p w14:paraId="2B817581" w14:textId="77777777" w:rsidR="00BA204A" w:rsidRPr="00B615E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*2.Г.Е.3.4.4.</w:t>
            </w:r>
          </w:p>
          <w:p w14:paraId="2085B0AE" w14:textId="77777777" w:rsidR="00BA204A" w:rsidRPr="00B615E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43D7BC62" w14:textId="77777777" w:rsidR="00BA204A" w:rsidRPr="00B615E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4662C5C8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A5CC0" w14:textId="77777777" w:rsidR="00BA204A" w:rsidRDefault="00BA204A" w:rsidP="00BA204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Упознавање ученика са 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механизм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ом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настанка и обликовања рељефа на простору Србије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значајн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морфоструктурн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им 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обли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цима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рељефа у Србији</w:t>
            </w:r>
          </w:p>
          <w:p w14:paraId="7DD51C72" w14:textId="77777777" w:rsidR="00BA204A" w:rsidRDefault="00BA204A" w:rsidP="00BA204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ученика са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процес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ом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настанка земљотреса и  најугрожениј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зон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ама земљотреса и вулкана у Србији 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  <w:p w14:paraId="73B1346D" w14:textId="77777777" w:rsidR="00BA204A" w:rsidRDefault="00BA204A" w:rsidP="00BA204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6016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Упознавање ученика са 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климатск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елемент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има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 просторн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ом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и временск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ом 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дистрибуциј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ом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температуре ваздуха и падавина на територији Србије, </w:t>
            </w:r>
          </w:p>
          <w:p w14:paraId="703532E7" w14:textId="77777777" w:rsidR="00BA204A" w:rsidRDefault="00BA204A" w:rsidP="00BA204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6016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Упознавање ученика са 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значај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ем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климатских фактора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и 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климатск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им 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области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на 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територији Србије.</w:t>
            </w:r>
          </w:p>
          <w:p w14:paraId="43EECB1E" w14:textId="77777777" w:rsidR="00BA204A" w:rsidRPr="00660167" w:rsidRDefault="00BA204A" w:rsidP="00BA204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6016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Упознавање ученика са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са 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највећ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рек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ама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Црноморског, Јадранског и Егејског слива,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појавом </w:t>
            </w:r>
            <w:r w:rsidRPr="0066016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минималних и максималних водостаја на рекама, </w:t>
            </w:r>
          </w:p>
          <w:p w14:paraId="3AF319D6" w14:textId="77777777" w:rsidR="00BA204A" w:rsidRDefault="00BA204A" w:rsidP="00BA204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6016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Упознавање ученика са 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језер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има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по начину постанка,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и 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еволуциј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ом 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језерских басена, 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кацијом 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термоминералн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их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извор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  и значај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ем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подземних вода за водоснабдевање, </w:t>
            </w:r>
          </w:p>
          <w:p w14:paraId="1B32FBB7" w14:textId="77777777" w:rsidR="00BA204A" w:rsidRDefault="00BA204A" w:rsidP="00BA204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6016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Упознавање ученика са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основним </w:t>
            </w:r>
            <w:r w:rsidRPr="0066016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типов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има </w:t>
            </w:r>
            <w:r w:rsidRPr="0066016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земљишта, вертикалн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ом</w:t>
            </w:r>
            <w:r w:rsidRPr="0066016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и хоризонталн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</w:t>
            </w:r>
            <w:r w:rsidRPr="0066016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распоред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ом</w:t>
            </w:r>
            <w:r w:rsidRPr="0066016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вегетације, класифик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ацијом </w:t>
            </w:r>
            <w:r w:rsidRPr="0066016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фаун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</w:t>
            </w:r>
            <w:r w:rsidRPr="0066016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у односу на тип средине (фауна копнених вода, фауну копна; шумска и нешумска подручја),</w:t>
            </w:r>
          </w:p>
          <w:p w14:paraId="0DEF4E36" w14:textId="77777777" w:rsidR="00BA204A" w:rsidRDefault="00BA204A" w:rsidP="00BA204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6016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Упознавање ученика како људске активности утичу на фрагментацију и смањење ареала биљних и животињских </w:t>
            </w:r>
            <w:r w:rsidRPr="0066016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врста и појаву ендемских врста.</w:t>
            </w:r>
          </w:p>
          <w:p w14:paraId="30981FF8" w14:textId="77777777" w:rsidR="00BA204A" w:rsidRPr="00660167" w:rsidRDefault="00BA204A" w:rsidP="00BA204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6016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Упознавање ученика  о заштићеним подручјима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и </w:t>
            </w:r>
            <w:r w:rsidRPr="0066016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њихов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ом</w:t>
            </w:r>
            <w:r w:rsidRPr="0066016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значај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</w:t>
            </w:r>
          </w:p>
          <w:p w14:paraId="570F4954" w14:textId="77777777" w:rsidR="00BA204A" w:rsidRPr="00796CB4" w:rsidRDefault="00BA204A" w:rsidP="00BA204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6016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Упознавање ученика са 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концепт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ом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одрживог развоја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и 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штетн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последиц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ама 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загађења животне средине у Србији, </w:t>
            </w:r>
          </w:p>
        </w:tc>
        <w:tc>
          <w:tcPr>
            <w:tcW w:w="11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D0C5D" w14:textId="77777777" w:rsidR="00BA204A" w:rsidRPr="00421D3A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1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FEE07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7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B5CC3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10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25817" w14:textId="77777777" w:rsidR="00BA204A" w:rsidRPr="00421D3A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A4D7D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B73E0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E292C72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BA204A" w:rsidRPr="000F2606" w14:paraId="53E5920A" w14:textId="77777777" w:rsidTr="00193D04">
        <w:trPr>
          <w:gridAfter w:val="1"/>
          <w:wAfter w:w="471" w:type="dxa"/>
          <w:trHeight w:val="550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D1ABB79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5970F11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F29A744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9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C0295FF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A413D9E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BA204A" w:rsidRPr="000F2606" w14:paraId="51D4DC52" w14:textId="77777777" w:rsidTr="00193D04">
        <w:trPr>
          <w:gridAfter w:val="1"/>
          <w:wAfter w:w="471" w:type="dxa"/>
          <w:trHeight w:val="784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92079F4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43D4" w14:textId="77777777" w:rsidR="00BA204A" w:rsidRDefault="00BA204A" w:rsidP="009E77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Ученик ће бити у стању да:</w:t>
            </w:r>
          </w:p>
          <w:p w14:paraId="587E1313" w14:textId="77777777" w:rsidR="00BA204A" w:rsidRPr="00164422" w:rsidRDefault="00BA204A" w:rsidP="00CC5C41">
            <w:pPr>
              <w:pStyle w:val="ListParagraph"/>
              <w:numPr>
                <w:ilvl w:val="0"/>
                <w:numId w:val="60"/>
              </w:numPr>
              <w:spacing w:before="100" w:beforeAutospacing="1" w:after="100" w:afterAutospacing="1"/>
              <w:rPr>
                <w:lang w:val="ru-RU"/>
              </w:rPr>
            </w:pPr>
            <w:r w:rsidRPr="00164422">
              <w:rPr>
                <w:lang w:val="ru-RU"/>
              </w:rPr>
              <w:t>објашњава физичко-географске елементе простора Србије у смислу генезе, типологије и њихових општих карактеристика;</w:t>
            </w:r>
          </w:p>
          <w:p w14:paraId="77AEB1CA" w14:textId="77777777" w:rsidR="00BA204A" w:rsidRPr="00164422" w:rsidRDefault="00BA204A" w:rsidP="00CC5C41">
            <w:pPr>
              <w:pStyle w:val="ListParagraph"/>
              <w:numPr>
                <w:ilvl w:val="0"/>
                <w:numId w:val="60"/>
              </w:numPr>
              <w:spacing w:before="100" w:beforeAutospacing="1" w:after="100" w:afterAutospacing="1"/>
              <w:rPr>
                <w:lang w:val="ru-RU"/>
              </w:rPr>
            </w:pPr>
            <w:r w:rsidRPr="00164422">
              <w:rPr>
                <w:lang w:val="ru-RU"/>
              </w:rPr>
              <w:t>процењује утицај човека на животну средину и предвиди ефекте заштите природних добара на животне и привредне активности људи;</w:t>
            </w:r>
          </w:p>
          <w:p w14:paraId="2518A6F1" w14:textId="77777777" w:rsidR="00BA204A" w:rsidRDefault="00BA204A" w:rsidP="00CC5C41">
            <w:pPr>
              <w:pStyle w:val="ListParagraph"/>
              <w:numPr>
                <w:ilvl w:val="0"/>
                <w:numId w:val="60"/>
              </w:numPr>
              <w:spacing w:before="100" w:beforeAutospacing="1" w:after="100" w:afterAutospacing="1"/>
              <w:rPr>
                <w:lang w:val="ru-RU"/>
              </w:rPr>
            </w:pPr>
            <w:r w:rsidRPr="00164422">
              <w:rPr>
                <w:lang w:val="ru-RU"/>
              </w:rPr>
              <w:t>анализира успешне примере одрживог развоја у различитим областима и предлаже решења за њихово преношење у своју локалну средину</w:t>
            </w:r>
          </w:p>
          <w:p w14:paraId="03E79630" w14:textId="15E59F30" w:rsidR="00BA204A" w:rsidRPr="00BA204A" w:rsidRDefault="00BA204A" w:rsidP="00BA204A">
            <w:pPr>
              <w:spacing w:before="100" w:beforeAutospacing="1" w:after="100" w:afterAutospacing="1"/>
              <w:rPr>
                <w:lang w:val="ru-RU"/>
              </w:rPr>
            </w:pPr>
          </w:p>
        </w:tc>
        <w:tc>
          <w:tcPr>
            <w:tcW w:w="21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5007" w14:textId="77777777" w:rsidR="00BA204A" w:rsidRPr="000F2606" w:rsidRDefault="00BA204A" w:rsidP="009E778C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57001D45" w14:textId="77777777" w:rsidR="00BA204A" w:rsidRPr="000F2606" w:rsidRDefault="00BA204A" w:rsidP="009E778C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3A6FBC27" w14:textId="77777777" w:rsidR="00BA204A" w:rsidRPr="000F2606" w:rsidRDefault="00BA204A" w:rsidP="009E778C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14:paraId="6B920712" w14:textId="77777777" w:rsidR="00BA204A" w:rsidRPr="000F2606" w:rsidRDefault="00BA204A" w:rsidP="009E778C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5C2634C0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2834A" w14:textId="77777777" w:rsidR="00BA204A" w:rsidRPr="000F2606" w:rsidRDefault="00BA204A" w:rsidP="00BA204A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01338A0C" w14:textId="77777777" w:rsidR="00BA204A" w:rsidRPr="000F2606" w:rsidRDefault="00BA204A" w:rsidP="00BA204A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14:paraId="3143B1DF" w14:textId="77777777" w:rsidR="00BA204A" w:rsidRPr="000F2606" w:rsidRDefault="00BA204A" w:rsidP="00BA204A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демонстрациј</w:t>
            </w: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a</w:t>
            </w:r>
          </w:p>
          <w:p w14:paraId="0D0B84BE" w14:textId="77777777" w:rsidR="00BA204A" w:rsidRPr="000F2606" w:rsidRDefault="00BA204A" w:rsidP="00BA204A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израда карата графички рад</w:t>
            </w:r>
          </w:p>
        </w:tc>
        <w:tc>
          <w:tcPr>
            <w:tcW w:w="19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0DF02C01" w14:textId="77777777" w:rsidR="00BA204A" w:rsidRPr="000F2606" w:rsidRDefault="00BA204A" w:rsidP="00BA204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октобар-децембар</w:t>
            </w: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</w:tc>
      </w:tr>
      <w:tr w:rsidR="00BA204A" w:rsidRPr="000F2606" w14:paraId="13C5948F" w14:textId="77777777" w:rsidTr="00193D04">
        <w:trPr>
          <w:gridAfter w:val="1"/>
          <w:wAfter w:w="471" w:type="dxa"/>
          <w:trHeight w:val="550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E150F97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903F543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5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7E4EA46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3FC5E96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BA204A" w:rsidRPr="000F2606" w14:paraId="0F7B2DAF" w14:textId="77777777" w:rsidTr="00193D04">
        <w:trPr>
          <w:gridAfter w:val="1"/>
          <w:wAfter w:w="471" w:type="dxa"/>
          <w:trHeight w:val="784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DE0F34A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58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9E22058" w14:textId="77777777" w:rsidR="00BA204A" w:rsidRPr="000F2606" w:rsidRDefault="00BA204A" w:rsidP="00BA204A">
            <w:pPr>
              <w:numPr>
                <w:ilvl w:val="0"/>
                <w:numId w:val="5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географске карте</w:t>
            </w:r>
          </w:p>
          <w:p w14:paraId="52FFAE3A" w14:textId="77777777" w:rsidR="00BA204A" w:rsidRPr="000F2606" w:rsidRDefault="00BA204A" w:rsidP="00BA204A">
            <w:pPr>
              <w:numPr>
                <w:ilvl w:val="0"/>
                <w:numId w:val="5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тематске и неме карте</w:t>
            </w:r>
          </w:p>
          <w:p w14:paraId="35CBD43E" w14:textId="77777777" w:rsidR="00BA204A" w:rsidRPr="000F2606" w:rsidRDefault="00BA204A" w:rsidP="00BA204A">
            <w:pPr>
              <w:numPr>
                <w:ilvl w:val="0"/>
                <w:numId w:val="5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</w:tc>
        <w:tc>
          <w:tcPr>
            <w:tcW w:w="3252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79A1AF3" w14:textId="77777777" w:rsidR="00BA204A" w:rsidRPr="000F2606" w:rsidRDefault="00BA204A" w:rsidP="00BA204A">
            <w:pPr>
              <w:numPr>
                <w:ilvl w:val="0"/>
                <w:numId w:val="5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</w:tc>
        <w:tc>
          <w:tcPr>
            <w:tcW w:w="4921" w:type="dxa"/>
            <w:gridSpan w:val="2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1E08C09C" w14:textId="77777777" w:rsidR="00BA204A" w:rsidRPr="000F2606" w:rsidRDefault="00BA204A" w:rsidP="009E778C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50D1DC77" w14:textId="77777777" w:rsidR="00BA204A" w:rsidRPr="000F2606" w:rsidRDefault="00BA204A" w:rsidP="009E778C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1E039920" w14:textId="77777777" w:rsidR="00BA204A" w:rsidRPr="000F2606" w:rsidRDefault="00BA204A" w:rsidP="009E778C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14:paraId="0B161694" w14:textId="77777777" w:rsidR="00BA204A" w:rsidRDefault="00BA204A" w:rsidP="009E778C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14:paraId="696CD6D9" w14:textId="77777777" w:rsidR="00BA204A" w:rsidRPr="000F2606" w:rsidRDefault="00BA204A" w:rsidP="009E778C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пројектни задатак</w:t>
            </w:r>
          </w:p>
        </w:tc>
      </w:tr>
      <w:tr w:rsidR="00BA204A" w:rsidRPr="000F2606" w14:paraId="76F92426" w14:textId="77777777" w:rsidTr="00193D04">
        <w:trPr>
          <w:gridAfter w:val="1"/>
          <w:wAfter w:w="471" w:type="dxa"/>
        </w:trPr>
        <w:tc>
          <w:tcPr>
            <w:tcW w:w="636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39446CE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52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A6CF119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83" w:type="dxa"/>
            <w:gridSpan w:val="8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06A48FC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48" w:type="dxa"/>
            <w:gridSpan w:val="3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87EE3E2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A204A" w:rsidRPr="000F2606" w14:paraId="4E6AD48C" w14:textId="77777777" w:rsidTr="00193D04">
        <w:trPr>
          <w:gridAfter w:val="1"/>
          <w:wAfter w:w="471" w:type="dxa"/>
        </w:trPr>
        <w:tc>
          <w:tcPr>
            <w:tcW w:w="0" w:type="auto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CB7D8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5C4FD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8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310D9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45A471A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6666412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119E627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99F10F3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65A2F9E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CE19093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4741884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4DD53E0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9E77CA3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0A53EE6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A204A" w:rsidRPr="000F2606" w14:paraId="1A231CAD" w14:textId="77777777" w:rsidTr="00193D04">
        <w:trPr>
          <w:gridAfter w:val="1"/>
          <w:wAfter w:w="471" w:type="dxa"/>
          <w:trHeight w:val="784"/>
        </w:trPr>
        <w:tc>
          <w:tcPr>
            <w:tcW w:w="636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368D446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3</w:t>
            </w: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7A48455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1D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Друштвено-географске карактеристике Србије.</w:t>
            </w:r>
          </w:p>
          <w:p w14:paraId="1D7570F2" w14:textId="77777777" w:rsidR="00BA204A" w:rsidRPr="00B615E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Стандарди:</w:t>
            </w:r>
          </w:p>
          <w:p w14:paraId="3D7AB301" w14:textId="77777777" w:rsidR="00BA204A" w:rsidRPr="00B615E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Основни ниво:</w:t>
            </w:r>
          </w:p>
          <w:p w14:paraId="273204F5" w14:textId="77777777" w:rsidR="00BA204A" w:rsidRPr="00B615E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2.Г.Е.1.1.1.</w:t>
            </w:r>
          </w:p>
          <w:p w14:paraId="44F4EB71" w14:textId="77777777" w:rsidR="00BA204A" w:rsidRPr="00B615E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 xml:space="preserve">2.Г.Е.1.1.3. </w:t>
            </w:r>
          </w:p>
          <w:p w14:paraId="02F92FFC" w14:textId="77777777" w:rsidR="00BA204A" w:rsidRPr="00B615E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2.Г.Е.1.2.4.</w:t>
            </w:r>
          </w:p>
          <w:p w14:paraId="2CB29989" w14:textId="77777777" w:rsidR="00BA204A" w:rsidRPr="00B615E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2.Г.Е.1.3.2.</w:t>
            </w:r>
          </w:p>
          <w:p w14:paraId="5AB8DF15" w14:textId="77777777" w:rsidR="00BA204A" w:rsidRPr="00B615E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2.Г.Е.1.3.3.</w:t>
            </w:r>
          </w:p>
          <w:p w14:paraId="01530FF6" w14:textId="77777777" w:rsidR="00BA204A" w:rsidRPr="00B615E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2.Г.Е.1.4.2.</w:t>
            </w:r>
          </w:p>
          <w:p w14:paraId="6A97EFFC" w14:textId="77777777" w:rsidR="00BA204A" w:rsidRPr="00B615E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2.Г.Е.1.4.4.</w:t>
            </w:r>
          </w:p>
          <w:p w14:paraId="61DE8969" w14:textId="77777777" w:rsidR="00BA204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2.Г.Е.1.2.3.</w:t>
            </w:r>
          </w:p>
          <w:p w14:paraId="314A77E8" w14:textId="77777777" w:rsidR="00BA204A" w:rsidRPr="00B615E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 xml:space="preserve">Средњи ниво: </w:t>
            </w:r>
          </w:p>
          <w:p w14:paraId="10E6D54D" w14:textId="77777777" w:rsidR="00BA204A" w:rsidRPr="00B615E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2.Г.Е.2.3.1.</w:t>
            </w:r>
          </w:p>
          <w:p w14:paraId="0291B289" w14:textId="77777777" w:rsidR="00BA204A" w:rsidRPr="00B615E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2.Г.Е.2.3.2.</w:t>
            </w:r>
          </w:p>
          <w:p w14:paraId="2A7AD0CB" w14:textId="77777777" w:rsidR="00BA204A" w:rsidRPr="00B615E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2.Г.Е.2.4.1.</w:t>
            </w:r>
          </w:p>
          <w:p w14:paraId="44A8B6DE" w14:textId="77777777" w:rsidR="00BA204A" w:rsidRPr="00B615E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2.Г.Е.2.2.2.</w:t>
            </w:r>
          </w:p>
          <w:p w14:paraId="177C3932" w14:textId="77777777" w:rsidR="00BA204A" w:rsidRPr="00B615E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2.Г.Е.2.2.3.</w:t>
            </w:r>
          </w:p>
          <w:p w14:paraId="13AADEC6" w14:textId="77777777" w:rsidR="00BA204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2.Г.Е.2.3.3.</w:t>
            </w:r>
          </w:p>
          <w:p w14:paraId="1D3120D5" w14:textId="77777777" w:rsidR="00BA204A" w:rsidRPr="00B615E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Напредни ниво:</w:t>
            </w:r>
          </w:p>
          <w:p w14:paraId="00C54920" w14:textId="77777777" w:rsidR="00BA204A" w:rsidRPr="00B615E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*2.Г.Е.3.1.1.</w:t>
            </w:r>
          </w:p>
          <w:p w14:paraId="2B92F784" w14:textId="77777777" w:rsidR="00BA204A" w:rsidRPr="00B615E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lastRenderedPageBreak/>
              <w:t>*2.Г.Е.3.3.2.</w:t>
            </w:r>
          </w:p>
          <w:p w14:paraId="402E40D8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*2.Г.Е.3.4.1.</w:t>
            </w:r>
          </w:p>
        </w:tc>
        <w:tc>
          <w:tcPr>
            <w:tcW w:w="34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A8528" w14:textId="77777777" w:rsidR="00BA204A" w:rsidRDefault="00BA204A" w:rsidP="00BA204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F0E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Упознавање ученика са 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географск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фактор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има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који утичу на размештај и кретање становништва;</w:t>
            </w:r>
          </w:p>
          <w:p w14:paraId="7C533A3A" w14:textId="77777777" w:rsidR="00BA204A" w:rsidRDefault="00BA204A" w:rsidP="00BA204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F0E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ученика 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начинима </w:t>
            </w:r>
            <w:r w:rsidRPr="008F0E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пронала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жења 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и анализи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зе 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подат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ака 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демографске и економске статистике;</w:t>
            </w:r>
          </w:p>
          <w:p w14:paraId="1FEDB616" w14:textId="77777777" w:rsidR="00BA204A" w:rsidRDefault="00BA204A" w:rsidP="00BA204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F0E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ученика са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географск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фактор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има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који детерминишу развој и размештај насеља; </w:t>
            </w:r>
          </w:p>
          <w:p w14:paraId="7D6F3CEF" w14:textId="77777777" w:rsidR="00BA204A" w:rsidRDefault="00BA204A" w:rsidP="00BA204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F0E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Упознавање ученика са 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утицај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ем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демографских процеса на ниво економске развијености Србије; </w:t>
            </w:r>
          </w:p>
          <w:p w14:paraId="2F819FF3" w14:textId="77777777" w:rsidR="00BA204A" w:rsidRDefault="00BA204A" w:rsidP="00BA204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F0E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ученика са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географск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фактор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има 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развоја и размештаја 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појединих привредних делатности и значајних привредних објеката у нашој земљи; </w:t>
            </w:r>
          </w:p>
          <w:p w14:paraId="1AE20253" w14:textId="77777777" w:rsidR="00BA204A" w:rsidRDefault="00BA204A" w:rsidP="00BA204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F0E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ученика са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појединачн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им, 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антагонистичк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и синергетс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ким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утицаје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природних и друштвених географских фактора на развој и размештај становништва, привреде и насеља у Србији; </w:t>
            </w:r>
          </w:p>
          <w:p w14:paraId="2454D06E" w14:textId="737BE3EF" w:rsidR="00BA204A" w:rsidRPr="00424E93" w:rsidRDefault="00BA204A" w:rsidP="00BA204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F0E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Упознавање ученика са 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историјск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промен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ама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у дејству географских фактора на развој и размештај становништва, привреде и насеља у Србији.</w:t>
            </w:r>
          </w:p>
        </w:tc>
        <w:tc>
          <w:tcPr>
            <w:tcW w:w="10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CC248" w14:textId="5FEB4D40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lastRenderedPageBreak/>
              <w:t>21</w:t>
            </w:r>
          </w:p>
        </w:tc>
        <w:tc>
          <w:tcPr>
            <w:tcW w:w="1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63873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043A9" w14:textId="2DE3CC10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9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0607E" w14:textId="31E65124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12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2A128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5E23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9A1400D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BA204A" w:rsidRPr="000F2606" w14:paraId="31DDBF8F" w14:textId="77777777" w:rsidTr="00193D04">
        <w:trPr>
          <w:gridAfter w:val="1"/>
          <w:wAfter w:w="471" w:type="dxa"/>
          <w:trHeight w:val="55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00FC62E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832A86F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9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A745603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C146097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4CA8734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8B1A397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BA204A" w:rsidRPr="000F2606" w14:paraId="31A27EA0" w14:textId="77777777" w:rsidTr="00193D04">
        <w:trPr>
          <w:gridAfter w:val="1"/>
          <w:wAfter w:w="471" w:type="dxa"/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30A936A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7C60167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9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B997" w14:textId="77777777" w:rsidR="00BA204A" w:rsidRDefault="00BA204A" w:rsidP="009E77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Ученик ће бити у стању да:</w:t>
            </w:r>
          </w:p>
          <w:p w14:paraId="124CA249" w14:textId="77777777" w:rsidR="00BA204A" w:rsidRPr="00164422" w:rsidRDefault="00BA204A" w:rsidP="00CC5C41">
            <w:pPr>
              <w:pStyle w:val="ListParagraph"/>
              <w:numPr>
                <w:ilvl w:val="0"/>
                <w:numId w:val="61"/>
              </w:numPr>
              <w:spacing w:before="100" w:beforeAutospacing="1" w:after="100" w:afterAutospacing="1"/>
              <w:rPr>
                <w:lang w:val="ru-RU"/>
              </w:rPr>
            </w:pPr>
            <w:r w:rsidRPr="00164422">
              <w:rPr>
                <w:lang w:val="ru-RU"/>
              </w:rPr>
              <w:t>описује утицај географских фактора на демографски развој, размештај становништва, насеља и привреде у Србији;</w:t>
            </w:r>
          </w:p>
          <w:p w14:paraId="20FA887D" w14:textId="77777777" w:rsidR="00BA204A" w:rsidRPr="00164422" w:rsidRDefault="00BA204A" w:rsidP="00CC5C41">
            <w:pPr>
              <w:pStyle w:val="ListParagraph"/>
              <w:numPr>
                <w:ilvl w:val="0"/>
                <w:numId w:val="61"/>
              </w:numPr>
              <w:spacing w:before="100" w:beforeAutospacing="1" w:after="100" w:afterAutospacing="1"/>
              <w:rPr>
                <w:lang w:val="ru-RU"/>
              </w:rPr>
            </w:pPr>
            <w:r w:rsidRPr="00164422">
              <w:rPr>
                <w:lang w:val="ru-RU"/>
              </w:rPr>
              <w:t xml:space="preserve"> анализира узроке и последице актуелног стања развоја привреде у Србији и њеним географским регијама;</w:t>
            </w:r>
          </w:p>
          <w:p w14:paraId="4652DF34" w14:textId="77777777" w:rsidR="00BA204A" w:rsidRPr="00164422" w:rsidRDefault="00BA204A" w:rsidP="00CC5C41">
            <w:pPr>
              <w:pStyle w:val="ListParagraph"/>
              <w:numPr>
                <w:ilvl w:val="0"/>
                <w:numId w:val="61"/>
              </w:numPr>
              <w:spacing w:before="100" w:beforeAutospacing="1" w:after="100" w:afterAutospacing="1"/>
              <w:rPr>
                <w:lang w:val="ru-RU"/>
              </w:rPr>
            </w:pPr>
            <w:r w:rsidRPr="00164422">
              <w:rPr>
                <w:lang w:val="ru-RU"/>
              </w:rPr>
              <w:lastRenderedPageBreak/>
              <w:t>помоћу општих и тематских географских карата демонстрира специфичности развоја становништва, привреде и насеља Србије;</w:t>
            </w:r>
          </w:p>
          <w:p w14:paraId="7449A5C7" w14:textId="77777777" w:rsidR="00BA204A" w:rsidRPr="00164422" w:rsidRDefault="00BA204A" w:rsidP="00CC5C41">
            <w:pPr>
              <w:pStyle w:val="ListParagraph"/>
              <w:numPr>
                <w:ilvl w:val="0"/>
                <w:numId w:val="61"/>
              </w:numPr>
              <w:spacing w:before="100" w:beforeAutospacing="1" w:after="100" w:afterAutospacing="1"/>
              <w:rPr>
                <w:lang w:val="ru-RU"/>
              </w:rPr>
            </w:pPr>
            <w:r w:rsidRPr="00164422">
              <w:rPr>
                <w:lang w:val="ru-RU"/>
              </w:rPr>
              <w:t>наводи особине најважнијих културних добара у Србији;</w:t>
            </w:r>
          </w:p>
        </w:tc>
        <w:tc>
          <w:tcPr>
            <w:tcW w:w="20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9C5F8" w14:textId="77777777" w:rsidR="00BA204A" w:rsidRPr="000F2606" w:rsidRDefault="00BA204A" w:rsidP="009E778C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1CDC8C8B" w14:textId="77777777" w:rsidR="00BA204A" w:rsidRPr="000F2606" w:rsidRDefault="00BA204A" w:rsidP="009E778C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540874FB" w14:textId="77777777" w:rsidR="00BA204A" w:rsidRPr="000F2606" w:rsidRDefault="00BA204A" w:rsidP="009E778C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637C9BC5" w14:textId="77777777" w:rsidR="00BA204A" w:rsidRPr="000F2606" w:rsidRDefault="00BA204A" w:rsidP="009E778C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8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0C58F" w14:textId="77777777" w:rsidR="00BA204A" w:rsidRPr="000F2606" w:rsidRDefault="00BA204A" w:rsidP="00BA204A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0757D57F" w14:textId="77777777" w:rsidR="00BA204A" w:rsidRPr="000F2606" w:rsidRDefault="00BA204A" w:rsidP="00BA204A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14:paraId="4FA614BF" w14:textId="77777777" w:rsidR="00BA204A" w:rsidRPr="000F2606" w:rsidRDefault="00BA204A" w:rsidP="00BA204A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</w:tc>
        <w:tc>
          <w:tcPr>
            <w:tcW w:w="18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3176B24A" w14:textId="77777777" w:rsidR="00BA204A" w:rsidRPr="000F2606" w:rsidRDefault="00BA204A" w:rsidP="00BA204A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јануар- </w:t>
            </w: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</w:tc>
      </w:tr>
      <w:tr w:rsidR="00BA204A" w:rsidRPr="000F2606" w14:paraId="2521FA64" w14:textId="77777777" w:rsidTr="00193D04">
        <w:trPr>
          <w:gridAfter w:val="1"/>
          <w:wAfter w:w="471" w:type="dxa"/>
          <w:trHeight w:val="55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1E08D60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E9C8021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4EC4D2D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859935C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8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4F770C5C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BA204A" w:rsidRPr="000F2606" w14:paraId="01FCE23F" w14:textId="77777777" w:rsidTr="00193D04">
        <w:trPr>
          <w:gridAfter w:val="1"/>
          <w:wAfter w:w="471" w:type="dxa"/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38FA76C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9168C96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19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11C32BA" w14:textId="77777777" w:rsidR="00BA204A" w:rsidRPr="000F2606" w:rsidRDefault="00BA204A" w:rsidP="00BA204A">
            <w:pPr>
              <w:numPr>
                <w:ilvl w:val="0"/>
                <w:numId w:val="5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географске карте</w:t>
            </w:r>
          </w:p>
          <w:p w14:paraId="41D2FA6A" w14:textId="77777777" w:rsidR="00BA204A" w:rsidRPr="000F2606" w:rsidRDefault="00BA204A" w:rsidP="00BA204A">
            <w:pPr>
              <w:numPr>
                <w:ilvl w:val="0"/>
                <w:numId w:val="5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тематске и неме карте</w:t>
            </w:r>
          </w:p>
          <w:p w14:paraId="55DD7D1D" w14:textId="77777777" w:rsidR="00BA204A" w:rsidRPr="000F2606" w:rsidRDefault="00BA204A" w:rsidP="00BA204A">
            <w:pPr>
              <w:numPr>
                <w:ilvl w:val="0"/>
                <w:numId w:val="5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фотографије</w:t>
            </w:r>
          </w:p>
          <w:p w14:paraId="2D159BC0" w14:textId="77777777" w:rsidR="00BA204A" w:rsidRPr="000F2606" w:rsidRDefault="00BA204A" w:rsidP="00BA204A">
            <w:pPr>
              <w:numPr>
                <w:ilvl w:val="0"/>
                <w:numId w:val="5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филм</w:t>
            </w:r>
          </w:p>
          <w:p w14:paraId="3104E2E7" w14:textId="77777777" w:rsidR="00BA204A" w:rsidRPr="000F2606" w:rsidRDefault="00BA204A" w:rsidP="00BA204A">
            <w:pPr>
              <w:numPr>
                <w:ilvl w:val="0"/>
                <w:numId w:val="5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14:paraId="23817CB4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31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999D57D" w14:textId="77777777" w:rsidR="00BA204A" w:rsidRPr="000F2606" w:rsidRDefault="00BA204A" w:rsidP="00BA204A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14:paraId="5D9FFCEB" w14:textId="77777777" w:rsidR="00BA204A" w:rsidRPr="000F2606" w:rsidRDefault="00BA204A" w:rsidP="00BA204A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</w:p>
        </w:tc>
        <w:tc>
          <w:tcPr>
            <w:tcW w:w="4681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5DB69B69" w14:textId="77777777" w:rsidR="00BA204A" w:rsidRPr="000F2606" w:rsidRDefault="00BA204A" w:rsidP="009E778C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4174F565" w14:textId="77777777" w:rsidR="00BA204A" w:rsidRPr="000F2606" w:rsidRDefault="00BA204A" w:rsidP="009E778C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3EF6ECE6" w14:textId="77777777" w:rsidR="00BA204A" w:rsidRPr="000F2606" w:rsidRDefault="00BA204A" w:rsidP="009E778C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14:paraId="21EAF8CA" w14:textId="77777777" w:rsidR="00BA204A" w:rsidRPr="000F2606" w:rsidRDefault="00BA204A" w:rsidP="009E778C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14:paraId="4E5730ED" w14:textId="77777777" w:rsidR="00BA204A" w:rsidRPr="000F2606" w:rsidRDefault="00BA204A" w:rsidP="009E778C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семинарски радови и презентације</w:t>
            </w:r>
          </w:p>
        </w:tc>
      </w:tr>
      <w:tr w:rsidR="00BA204A" w:rsidRPr="000F2606" w14:paraId="2774AC46" w14:textId="77777777" w:rsidTr="00193D04">
        <w:trPr>
          <w:gridAfter w:val="1"/>
          <w:wAfter w:w="471" w:type="dxa"/>
        </w:trPr>
        <w:tc>
          <w:tcPr>
            <w:tcW w:w="636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D803ED0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52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BF686B0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83" w:type="dxa"/>
            <w:gridSpan w:val="8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B99BF3D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48" w:type="dxa"/>
            <w:gridSpan w:val="3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44A74EE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A204A" w:rsidRPr="000F2606" w14:paraId="6892A3A4" w14:textId="77777777" w:rsidTr="00193D04">
        <w:trPr>
          <w:gridAfter w:val="1"/>
          <w:wAfter w:w="471" w:type="dxa"/>
        </w:trPr>
        <w:tc>
          <w:tcPr>
            <w:tcW w:w="0" w:type="auto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1BCCA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47689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8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447DA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DB5471F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E762A54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642CFF4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C308BCD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D6FE7E1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91F6341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42F7726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0BFAD209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05865F5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A4C34CE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A204A" w:rsidRPr="000F2606" w14:paraId="7363ACC3" w14:textId="77777777" w:rsidTr="00193D04">
        <w:trPr>
          <w:gridAfter w:val="1"/>
          <w:wAfter w:w="471" w:type="dxa"/>
          <w:trHeight w:val="784"/>
        </w:trPr>
        <w:tc>
          <w:tcPr>
            <w:tcW w:w="636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C9CBE7E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4</w:t>
            </w: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444C18B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421D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Географске регије Србије</w:t>
            </w:r>
          </w:p>
          <w:p w14:paraId="5CC195D6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</w:p>
          <w:p w14:paraId="099E1042" w14:textId="77777777" w:rsidR="00BA204A" w:rsidRPr="00CA3FD4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Стандарди:</w:t>
            </w:r>
          </w:p>
          <w:p w14:paraId="0FE25B78" w14:textId="77777777" w:rsidR="00BA204A" w:rsidRPr="00CA3FD4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Основни ниво: </w:t>
            </w:r>
          </w:p>
          <w:p w14:paraId="79DBB380" w14:textId="77777777" w:rsidR="00BA204A" w:rsidRPr="00CA3FD4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2.Г.Е.1.1.1. </w:t>
            </w:r>
          </w:p>
          <w:p w14:paraId="7C823C71" w14:textId="77777777" w:rsidR="00BA204A" w:rsidRPr="00CA3FD4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2.Г.Е.1.1.3.</w:t>
            </w:r>
          </w:p>
          <w:p w14:paraId="2B55C080" w14:textId="77777777" w:rsidR="00BA204A" w:rsidRPr="00CA3FD4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2.Г.Е.1.2.3.</w:t>
            </w:r>
          </w:p>
          <w:p w14:paraId="13C6B54F" w14:textId="77777777" w:rsidR="00BA204A" w:rsidRPr="00CA3FD4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2.Г.Е.1.3.1.</w:t>
            </w:r>
          </w:p>
          <w:p w14:paraId="49266420" w14:textId="77777777" w:rsidR="00BA204A" w:rsidRPr="00CA3FD4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2.Г.Е.1.4.2.</w:t>
            </w:r>
          </w:p>
          <w:p w14:paraId="60DC03F4" w14:textId="77777777" w:rsidR="00BA204A" w:rsidRPr="00CA3FD4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2.Г.Е.1.4.3.</w:t>
            </w:r>
          </w:p>
          <w:p w14:paraId="739089CB" w14:textId="77777777" w:rsidR="00BA204A" w:rsidRPr="00CA3FD4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2.Г.Е.1.4.4.</w:t>
            </w:r>
          </w:p>
          <w:p w14:paraId="0B032F01" w14:textId="77777777" w:rsidR="00BA204A" w:rsidRPr="00CA3FD4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lastRenderedPageBreak/>
              <w:t>Средњи ниво:</w:t>
            </w:r>
          </w:p>
          <w:p w14:paraId="142EEF64" w14:textId="77777777" w:rsidR="00BA204A" w:rsidRPr="00CA3FD4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2.Г.Е.2.1.1.</w:t>
            </w:r>
          </w:p>
          <w:p w14:paraId="67A28161" w14:textId="77777777" w:rsidR="00BA204A" w:rsidRPr="00CA3FD4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2.Г.Е.2.2.2.</w:t>
            </w:r>
          </w:p>
          <w:p w14:paraId="604A4CF7" w14:textId="77777777" w:rsidR="00BA204A" w:rsidRPr="00CA3FD4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2.Г.Е.2.2.3.</w:t>
            </w:r>
          </w:p>
          <w:p w14:paraId="1D777AB2" w14:textId="77777777" w:rsidR="00BA204A" w:rsidRPr="00CA3FD4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2.Г.Е.2.2.4.</w:t>
            </w:r>
          </w:p>
          <w:p w14:paraId="0BAAC5C6" w14:textId="77777777" w:rsidR="00BA204A" w:rsidRPr="00CA3FD4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2.Г.Е.2.4.2.</w:t>
            </w:r>
          </w:p>
          <w:p w14:paraId="3171FEDE" w14:textId="77777777" w:rsidR="00BA204A" w:rsidRPr="00CA3FD4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2.Г.Е.2.4.3.</w:t>
            </w:r>
          </w:p>
          <w:p w14:paraId="7D4B5E7D" w14:textId="77777777" w:rsidR="00BA204A" w:rsidRPr="00CA3FD4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2.Г.Е.2.4.4.</w:t>
            </w:r>
          </w:p>
          <w:p w14:paraId="4F74EB6D" w14:textId="77777777" w:rsidR="00BA204A" w:rsidRPr="00CA3FD4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Напрдни ниво:</w:t>
            </w:r>
          </w:p>
          <w:p w14:paraId="5378A4EA" w14:textId="77777777" w:rsidR="00BA204A" w:rsidRPr="00CA3FD4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*2.Г.Е.3.1.4.</w:t>
            </w:r>
          </w:p>
          <w:p w14:paraId="565B898F" w14:textId="77777777" w:rsidR="00BA204A" w:rsidRPr="00CA3FD4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*2.Г.Е.3.3.1.</w:t>
            </w:r>
          </w:p>
          <w:p w14:paraId="10B92A03" w14:textId="77777777" w:rsidR="00BA204A" w:rsidRPr="00CA3FD4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*2.Г.Е.3.3.2.</w:t>
            </w:r>
          </w:p>
          <w:p w14:paraId="2A8D809F" w14:textId="77777777" w:rsidR="00BA204A" w:rsidRPr="00CA3FD4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*2.Г.Е.3.4.1.</w:t>
            </w:r>
          </w:p>
          <w:p w14:paraId="118C0AD6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*2.Г.Е.3.4.4.</w:t>
            </w:r>
          </w:p>
        </w:tc>
        <w:tc>
          <w:tcPr>
            <w:tcW w:w="34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87AA0" w14:textId="77777777" w:rsidR="00BA204A" w:rsidRDefault="00BA204A" w:rsidP="00BA204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24E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Pr="008F0E6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•</w:t>
            </w:r>
            <w:r w:rsidRPr="008F0E6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 xml:space="preserve">Упознавање ученика са </w:t>
            </w:r>
            <w:r w:rsidRPr="00BC74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критеријума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на основу којих </w:t>
            </w:r>
            <w:r w:rsidRPr="00BC74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су издвојене дате просторне целине,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C74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географски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 </w:t>
            </w:r>
            <w:r w:rsidRPr="00BC74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положај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ем</w:t>
            </w:r>
            <w:r w:rsidRPr="00BC74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границ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ама</w:t>
            </w:r>
            <w:r w:rsidRPr="00BC74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величин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BC74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регије, најважниј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</w:t>
            </w:r>
            <w:r w:rsidRPr="00BC74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физичко-географск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</w:t>
            </w:r>
            <w:r w:rsidRPr="00BC74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друштвено-географск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</w:t>
            </w:r>
            <w:r w:rsidRPr="00BC74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одлик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ама</w:t>
            </w:r>
            <w:r w:rsidRPr="00BC74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регије, историјски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 </w:t>
            </w:r>
            <w:r w:rsidRPr="00BC74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развој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ем </w:t>
            </w:r>
            <w:r w:rsidRPr="00BC74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географске регије, утицај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ем</w:t>
            </w:r>
            <w:r w:rsidRPr="00BC74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различитих географских фактора на развој географске регије</w:t>
            </w:r>
          </w:p>
          <w:p w14:paraId="05271187" w14:textId="79FF9CD9" w:rsidR="00BA204A" w:rsidRPr="000F2606" w:rsidRDefault="00BA204A" w:rsidP="00BA204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0E6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Упознавање ученика са </w:t>
            </w:r>
            <w:r w:rsidRPr="00BC74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географски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</w:t>
            </w:r>
            <w:r w:rsidRPr="00BC74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размештај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ем</w:t>
            </w:r>
            <w:r w:rsidRPr="00BC74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насеља, саобраћајница, привредних објеката; тематск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</w:t>
            </w:r>
            <w:r w:rsidRPr="00BC74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карт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ама</w:t>
            </w:r>
            <w:r w:rsidRPr="00BC74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(историјске, економске, административне, итд.) на којима су приказане специфичности становништва, привреде и насеља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0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82436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lastRenderedPageBreak/>
              <w:t>17</w:t>
            </w:r>
          </w:p>
        </w:tc>
        <w:tc>
          <w:tcPr>
            <w:tcW w:w="1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1FFFC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6549E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8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904CA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9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BFF5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5D62B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E162A5B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BA204A" w:rsidRPr="000F2606" w14:paraId="6D3658E1" w14:textId="77777777" w:rsidTr="00193D04">
        <w:trPr>
          <w:gridAfter w:val="1"/>
          <w:wAfter w:w="471" w:type="dxa"/>
          <w:trHeight w:val="55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1E7AE86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01F23EB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49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5B1D507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2461B2D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68D5894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78BE755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BA204A" w:rsidRPr="000F2606" w14:paraId="012B5B67" w14:textId="77777777" w:rsidTr="00193D04">
        <w:trPr>
          <w:gridAfter w:val="1"/>
          <w:wAfter w:w="471" w:type="dxa"/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8FCA7FF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FC5D001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49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A58F" w14:textId="77777777" w:rsidR="00BA204A" w:rsidRDefault="00BA204A" w:rsidP="009E77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Ученик ће бити у стању да:</w:t>
            </w:r>
          </w:p>
          <w:p w14:paraId="5CE127B4" w14:textId="77777777" w:rsidR="00BA204A" w:rsidRPr="00164422" w:rsidRDefault="00BA204A" w:rsidP="00CC5C41">
            <w:pPr>
              <w:pStyle w:val="ListParagraph"/>
              <w:numPr>
                <w:ilvl w:val="0"/>
                <w:numId w:val="62"/>
              </w:numPr>
              <w:spacing w:before="100" w:beforeAutospacing="1" w:after="100" w:afterAutospacing="1"/>
              <w:rPr>
                <w:lang w:val="ru-RU"/>
              </w:rPr>
            </w:pPr>
            <w:r w:rsidRPr="00164422">
              <w:rPr>
                <w:lang w:val="ru-RU"/>
              </w:rPr>
              <w:t>изводи закључке о узајамном односу физичко-географских и друштвено-географских одлика на развој географских регија у Србији;</w:t>
            </w:r>
          </w:p>
          <w:p w14:paraId="44D4C5F0" w14:textId="77777777" w:rsidR="00BA204A" w:rsidRDefault="00BA204A" w:rsidP="00CC5C41">
            <w:pPr>
              <w:pStyle w:val="ListParagraph"/>
              <w:numPr>
                <w:ilvl w:val="0"/>
                <w:numId w:val="62"/>
              </w:numPr>
              <w:spacing w:before="100" w:beforeAutospacing="1" w:after="100" w:afterAutospacing="1"/>
              <w:rPr>
                <w:lang w:val="ru-RU"/>
              </w:rPr>
            </w:pPr>
            <w:r w:rsidRPr="00164422">
              <w:rPr>
                <w:lang w:val="ru-RU"/>
              </w:rPr>
              <w:t>помоћу општих и тематских географских карата демонстрира регионалне специфичности развоја становништва, привреде и насеља географских регија Србије</w:t>
            </w:r>
          </w:p>
          <w:p w14:paraId="44BD0C8A" w14:textId="43EBB6E8" w:rsidR="00BA204A" w:rsidRPr="00BA204A" w:rsidRDefault="00BA204A" w:rsidP="00BA204A">
            <w:pPr>
              <w:spacing w:before="100" w:beforeAutospacing="1" w:after="100" w:afterAutospacing="1"/>
              <w:rPr>
                <w:lang w:val="ru-RU"/>
              </w:rPr>
            </w:pPr>
          </w:p>
        </w:tc>
        <w:tc>
          <w:tcPr>
            <w:tcW w:w="20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6F668" w14:textId="77777777" w:rsidR="00BA204A" w:rsidRPr="000F2606" w:rsidRDefault="00BA204A" w:rsidP="009E778C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7177B950" w14:textId="77777777" w:rsidR="00BA204A" w:rsidRPr="000F2606" w:rsidRDefault="00BA204A" w:rsidP="009E778C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190D217C" w14:textId="77777777" w:rsidR="00BA204A" w:rsidRPr="000F2606" w:rsidRDefault="00BA204A" w:rsidP="009E778C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27CA496C" w14:textId="77777777" w:rsidR="00BA204A" w:rsidRPr="000F2606" w:rsidRDefault="00BA204A" w:rsidP="009E778C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8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70A1" w14:textId="77777777" w:rsidR="00BA204A" w:rsidRPr="000F2606" w:rsidRDefault="00BA204A" w:rsidP="00BA204A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4C409366" w14:textId="77777777" w:rsidR="00BA204A" w:rsidRPr="000F2606" w:rsidRDefault="00BA204A" w:rsidP="00BA204A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14:paraId="646391C2" w14:textId="77777777" w:rsidR="00BA204A" w:rsidRPr="000F2606" w:rsidRDefault="00BA204A" w:rsidP="00BA204A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14:paraId="5ADBBA48" w14:textId="77777777" w:rsidR="00BA204A" w:rsidRPr="000F2606" w:rsidRDefault="00BA204A" w:rsidP="00BA204A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графички рад</w:t>
            </w: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израда карата</w:t>
            </w:r>
          </w:p>
          <w:p w14:paraId="3A865132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DE5BA5D" w14:textId="77777777" w:rsidR="00BA204A" w:rsidRPr="000F2606" w:rsidRDefault="00BA204A" w:rsidP="00BA204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април-мај</w:t>
            </w:r>
          </w:p>
        </w:tc>
      </w:tr>
      <w:tr w:rsidR="00BA204A" w:rsidRPr="000F2606" w14:paraId="16916387" w14:textId="77777777" w:rsidTr="00193D04">
        <w:trPr>
          <w:gridAfter w:val="1"/>
          <w:wAfter w:w="471" w:type="dxa"/>
          <w:trHeight w:val="55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75E3B2F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5115FD3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4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69620A8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86FA260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8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2DB51272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BA204A" w:rsidRPr="000F2606" w14:paraId="23E065CA" w14:textId="77777777" w:rsidTr="00193D04">
        <w:trPr>
          <w:gridAfter w:val="1"/>
          <w:wAfter w:w="471" w:type="dxa"/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2A3E9CA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54CC99E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419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DDF8712" w14:textId="77777777" w:rsidR="00BA204A" w:rsidRPr="000F2606" w:rsidRDefault="00BA204A" w:rsidP="00BA204A">
            <w:pPr>
              <w:numPr>
                <w:ilvl w:val="0"/>
                <w:numId w:val="5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географске карте</w:t>
            </w:r>
          </w:p>
          <w:p w14:paraId="734D7AC1" w14:textId="77777777" w:rsidR="00BA204A" w:rsidRPr="000F2606" w:rsidRDefault="00BA204A" w:rsidP="00BA204A">
            <w:pPr>
              <w:numPr>
                <w:ilvl w:val="0"/>
                <w:numId w:val="5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неме и тематске карте</w:t>
            </w:r>
          </w:p>
          <w:p w14:paraId="7E6B274F" w14:textId="77777777" w:rsidR="00BA204A" w:rsidRPr="000F2606" w:rsidRDefault="00BA204A" w:rsidP="00BA204A">
            <w:pPr>
              <w:numPr>
                <w:ilvl w:val="0"/>
                <w:numId w:val="5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фотографије</w:t>
            </w:r>
          </w:p>
          <w:p w14:paraId="6FD002CC" w14:textId="77777777" w:rsidR="00BA204A" w:rsidRPr="000F2606" w:rsidRDefault="00BA204A" w:rsidP="00BA204A">
            <w:pPr>
              <w:numPr>
                <w:ilvl w:val="0"/>
                <w:numId w:val="5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14:paraId="1A084B1E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31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B366CE1" w14:textId="77777777" w:rsidR="00BA204A" w:rsidRPr="000F2606" w:rsidRDefault="00BA204A" w:rsidP="00BA204A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14:paraId="01FBC94F" w14:textId="77777777" w:rsidR="00BA204A" w:rsidRPr="000F2606" w:rsidRDefault="00BA204A" w:rsidP="00BA204A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</w:tc>
        <w:tc>
          <w:tcPr>
            <w:tcW w:w="4681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3669FCF" w14:textId="77777777" w:rsidR="00BA204A" w:rsidRPr="000F2606" w:rsidRDefault="00BA204A" w:rsidP="009E778C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030DA651" w14:textId="77777777" w:rsidR="00BA204A" w:rsidRPr="000F2606" w:rsidRDefault="00BA204A" w:rsidP="009E778C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3DB21AF0" w14:textId="77777777" w:rsidR="00BA204A" w:rsidRPr="000F2606" w:rsidRDefault="00BA204A" w:rsidP="009E778C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14:paraId="74C034CA" w14:textId="77777777" w:rsidR="00BA204A" w:rsidRPr="000F2606" w:rsidRDefault="00BA204A" w:rsidP="009E778C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14:paraId="118B30EB" w14:textId="54B083FC" w:rsidR="00BA204A" w:rsidRPr="000F2606" w:rsidRDefault="00BA204A" w:rsidP="00BA204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A204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пројектни задаци</w:t>
            </w:r>
          </w:p>
        </w:tc>
      </w:tr>
      <w:tr w:rsidR="00BA204A" w:rsidRPr="000F2606" w14:paraId="67DDFE21" w14:textId="77777777" w:rsidTr="00193D04">
        <w:trPr>
          <w:gridAfter w:val="1"/>
          <w:wAfter w:w="471" w:type="dxa"/>
        </w:trPr>
        <w:tc>
          <w:tcPr>
            <w:tcW w:w="636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2ADB59F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52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D1D7A4B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83" w:type="dxa"/>
            <w:gridSpan w:val="8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EE94785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48" w:type="dxa"/>
            <w:gridSpan w:val="3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6697C9B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A204A" w:rsidRPr="000F2606" w14:paraId="1C07E0C2" w14:textId="77777777" w:rsidTr="00193D04">
        <w:trPr>
          <w:gridAfter w:val="1"/>
          <w:wAfter w:w="471" w:type="dxa"/>
        </w:trPr>
        <w:tc>
          <w:tcPr>
            <w:tcW w:w="0" w:type="auto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B1E31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20E5A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8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D5049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21DE633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014F8A9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F9445D4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647DF6E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E538442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505B736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7526749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F513F19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AEE8B48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C6223E5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A204A" w:rsidRPr="000F2606" w14:paraId="1C6F724B" w14:textId="77777777" w:rsidTr="00193D04">
        <w:trPr>
          <w:gridAfter w:val="1"/>
          <w:wAfter w:w="471" w:type="dxa"/>
          <w:trHeight w:val="784"/>
        </w:trPr>
        <w:tc>
          <w:tcPr>
            <w:tcW w:w="636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54640C6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5.</w:t>
            </w:r>
          </w:p>
        </w:tc>
        <w:tc>
          <w:tcPr>
            <w:tcW w:w="23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32FE504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7F71924E" w14:textId="77777777" w:rsidR="00BA204A" w:rsidRPr="00421D3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421D3A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Примена дигиталних алата у анализи географских садржаја о Србији</w:t>
            </w:r>
          </w:p>
          <w:p w14:paraId="4306C1F5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Стандарди:</w:t>
            </w:r>
          </w:p>
          <w:p w14:paraId="754BA526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ГЕ.1.1.1.</w:t>
            </w:r>
          </w:p>
          <w:p w14:paraId="720B9824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ГЕ.1.1.2.</w:t>
            </w:r>
          </w:p>
          <w:p w14:paraId="41D8884D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ГЕ.1.1.3.</w:t>
            </w:r>
          </w:p>
          <w:p w14:paraId="2AF1C91E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ГЕ.1.2.1</w:t>
            </w:r>
          </w:p>
          <w:p w14:paraId="18BD40E5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ГЕ.1.2.2</w:t>
            </w:r>
          </w:p>
          <w:p w14:paraId="2F6F3F20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ГЕ.2.2.1</w:t>
            </w:r>
          </w:p>
          <w:p w14:paraId="59D56F5D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ГЕ.2.2.2</w:t>
            </w:r>
          </w:p>
          <w:p w14:paraId="6C1E1A39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ГЕ.3.2.1</w:t>
            </w:r>
          </w:p>
          <w:p w14:paraId="59E0FBEF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ГЕ.3.2.2</w:t>
            </w:r>
          </w:p>
          <w:p w14:paraId="272DEA26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ГЕ.1.3.1.</w:t>
            </w:r>
          </w:p>
          <w:p w14:paraId="277C83FB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ГЕ.1.3.2</w:t>
            </w:r>
          </w:p>
          <w:p w14:paraId="6EDFF54B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ГЕ.2.3.1</w:t>
            </w:r>
          </w:p>
          <w:p w14:paraId="20D23888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ГЕ.2.3.2</w:t>
            </w:r>
          </w:p>
          <w:p w14:paraId="3BCF7DAB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ГЕ.3.3.1</w:t>
            </w:r>
          </w:p>
          <w:p w14:paraId="2214CECE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ГЕ.3.3.2</w:t>
            </w:r>
          </w:p>
          <w:p w14:paraId="134E8BD5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ГЕ.1.4.1.</w:t>
            </w:r>
          </w:p>
          <w:p w14:paraId="4757196F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lastRenderedPageBreak/>
              <w:t>ГЕ.1.4.2.</w:t>
            </w:r>
          </w:p>
          <w:p w14:paraId="737793DC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ГЕ.1.4.3.</w:t>
            </w:r>
          </w:p>
          <w:p w14:paraId="4D704546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ГЕ.2.4.1.</w:t>
            </w:r>
          </w:p>
          <w:p w14:paraId="671E6D10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ГЕ.2.4.2.</w:t>
            </w:r>
          </w:p>
          <w:p w14:paraId="154AE877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ГЕ.2.4.3.</w:t>
            </w:r>
          </w:p>
          <w:p w14:paraId="75C4D50D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ГЕ.3.4.1.</w:t>
            </w:r>
          </w:p>
          <w:p w14:paraId="1B2E39ED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ГЕ.3.4.2.</w:t>
            </w:r>
          </w:p>
          <w:p w14:paraId="577109A5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ГЕ.3.4.3.</w:t>
            </w:r>
          </w:p>
          <w:p w14:paraId="268BE2E6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4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843BD" w14:textId="77777777" w:rsidR="00BA204A" w:rsidRDefault="00BA204A" w:rsidP="00CC5C41">
            <w:pPr>
              <w:pStyle w:val="ListParagraph"/>
              <w:numPr>
                <w:ilvl w:val="0"/>
                <w:numId w:val="63"/>
              </w:numPr>
              <w:rPr>
                <w:lang w:val="sr-Cyrl-CS"/>
              </w:rPr>
            </w:pPr>
            <w:r w:rsidRPr="008F0E6F">
              <w:rPr>
                <w:lang w:val="sr-Cyrl-CS"/>
              </w:rPr>
              <w:lastRenderedPageBreak/>
              <w:t>Упознавање ученика са инсталацијом и подешавањем одређеног програма,  демонстрира</w:t>
            </w:r>
            <w:r>
              <w:rPr>
                <w:lang w:val="sr-Cyrl-CS"/>
              </w:rPr>
              <w:t xml:space="preserve">цијом и </w:t>
            </w:r>
            <w:r w:rsidRPr="008F0E6F">
              <w:rPr>
                <w:lang w:val="sr-Cyrl-CS"/>
              </w:rPr>
              <w:t>употреб</w:t>
            </w:r>
            <w:r>
              <w:rPr>
                <w:lang w:val="sr-Cyrl-CS"/>
              </w:rPr>
              <w:t>ом</w:t>
            </w:r>
            <w:r w:rsidRPr="008F0E6F">
              <w:rPr>
                <w:lang w:val="sr-Cyrl-CS"/>
              </w:rPr>
              <w:t xml:space="preserve"> алата овог програма са његовим основним и сложеним функцијама, </w:t>
            </w:r>
            <w:r>
              <w:rPr>
                <w:lang w:val="sr-Cyrl-CS"/>
              </w:rPr>
              <w:t xml:space="preserve">као и </w:t>
            </w:r>
            <w:r w:rsidRPr="008F0E6F">
              <w:rPr>
                <w:lang w:val="sr-Cyrl-CS"/>
              </w:rPr>
              <w:t xml:space="preserve"> креира</w:t>
            </w:r>
            <w:r>
              <w:rPr>
                <w:lang w:val="sr-Cyrl-CS"/>
              </w:rPr>
              <w:t xml:space="preserve">њем, </w:t>
            </w:r>
            <w:r w:rsidRPr="008F0E6F">
              <w:rPr>
                <w:lang w:val="sr-Cyrl-CS"/>
              </w:rPr>
              <w:t xml:space="preserve"> увоз</w:t>
            </w:r>
            <w:r>
              <w:rPr>
                <w:lang w:val="sr-Cyrl-CS"/>
              </w:rPr>
              <w:t>ом</w:t>
            </w:r>
            <w:r w:rsidRPr="008F0E6F">
              <w:rPr>
                <w:lang w:val="sr-Cyrl-CS"/>
              </w:rPr>
              <w:t xml:space="preserve"> и извоз</w:t>
            </w:r>
            <w:r>
              <w:rPr>
                <w:lang w:val="sr-Cyrl-CS"/>
              </w:rPr>
              <w:t>ом</w:t>
            </w:r>
            <w:r w:rsidRPr="008F0E6F">
              <w:rPr>
                <w:lang w:val="sr-Cyrl-CS"/>
              </w:rPr>
              <w:t xml:space="preserve"> подат</w:t>
            </w:r>
            <w:r>
              <w:rPr>
                <w:lang w:val="sr-Cyrl-CS"/>
              </w:rPr>
              <w:t>ака</w:t>
            </w:r>
            <w:r w:rsidRPr="008F0E6F">
              <w:rPr>
                <w:lang w:val="sr-Cyrl-CS"/>
              </w:rPr>
              <w:t xml:space="preserve"> у наведеном програму.</w:t>
            </w:r>
          </w:p>
          <w:p w14:paraId="1304D26E" w14:textId="77777777" w:rsidR="00BA204A" w:rsidRDefault="00BA204A" w:rsidP="00BA204A">
            <w:pPr>
              <w:rPr>
                <w:lang w:val="sr-Cyrl-CS"/>
              </w:rPr>
            </w:pPr>
          </w:p>
          <w:p w14:paraId="21DC68D4" w14:textId="77777777" w:rsidR="00BA204A" w:rsidRDefault="00BA204A" w:rsidP="00BA204A">
            <w:pPr>
              <w:rPr>
                <w:lang w:val="sr-Cyrl-CS"/>
              </w:rPr>
            </w:pPr>
          </w:p>
          <w:p w14:paraId="2EC2B5FB" w14:textId="77777777" w:rsidR="00BA204A" w:rsidRDefault="00BA204A" w:rsidP="00BA204A">
            <w:pPr>
              <w:rPr>
                <w:lang w:val="sr-Cyrl-CS"/>
              </w:rPr>
            </w:pPr>
          </w:p>
          <w:p w14:paraId="645B90C2" w14:textId="77777777" w:rsidR="00BA204A" w:rsidRDefault="00BA204A" w:rsidP="00BA204A">
            <w:pPr>
              <w:rPr>
                <w:lang w:val="sr-Cyrl-CS"/>
              </w:rPr>
            </w:pPr>
          </w:p>
          <w:p w14:paraId="25074126" w14:textId="7FB397AB" w:rsidR="00BA204A" w:rsidRPr="00BA204A" w:rsidRDefault="00BA204A" w:rsidP="00BA204A">
            <w:pPr>
              <w:rPr>
                <w:lang w:val="sr-Cyrl-CS"/>
              </w:rPr>
            </w:pPr>
          </w:p>
        </w:tc>
        <w:tc>
          <w:tcPr>
            <w:tcW w:w="10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B02E2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4</w:t>
            </w:r>
          </w:p>
        </w:tc>
        <w:tc>
          <w:tcPr>
            <w:tcW w:w="1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A54CC" w14:textId="77777777" w:rsidR="00BA204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 </w:t>
            </w:r>
          </w:p>
          <w:p w14:paraId="0DE3CE89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   </w:t>
            </w:r>
          </w:p>
        </w:tc>
        <w:tc>
          <w:tcPr>
            <w:tcW w:w="1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708A0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2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2DE6F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2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C08FD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1A262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3DF6697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BA204A" w:rsidRPr="000F2606" w14:paraId="573808BD" w14:textId="77777777" w:rsidTr="00193D04">
        <w:trPr>
          <w:gridAfter w:val="1"/>
          <w:wAfter w:w="471" w:type="dxa"/>
          <w:trHeight w:val="55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A806D00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BE29D53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49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FBA4A9A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8CCBA6F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118E88E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39E33DA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BA204A" w:rsidRPr="000F2606" w14:paraId="05B50C43" w14:textId="77777777" w:rsidTr="00193D04">
        <w:trPr>
          <w:gridAfter w:val="1"/>
          <w:wAfter w:w="471" w:type="dxa"/>
          <w:trHeight w:val="676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BB41823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70EADDC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49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0C523" w14:textId="77777777" w:rsidR="00BA204A" w:rsidRDefault="00BA204A" w:rsidP="009E77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Ученик ће бити у стању:</w:t>
            </w:r>
          </w:p>
          <w:p w14:paraId="1F079EFE" w14:textId="77777777" w:rsidR="00BA204A" w:rsidRPr="00164422" w:rsidRDefault="00BA204A" w:rsidP="00CC5C41">
            <w:pPr>
              <w:pStyle w:val="ListParagraph"/>
              <w:numPr>
                <w:ilvl w:val="0"/>
                <w:numId w:val="59"/>
              </w:numPr>
              <w:spacing w:before="100" w:beforeAutospacing="1" w:after="100" w:afterAutospacing="1"/>
              <w:rPr>
                <w:lang w:val="ru-RU"/>
              </w:rPr>
            </w:pPr>
            <w:r w:rsidRPr="00164422">
              <w:rPr>
                <w:lang w:val="ru-RU"/>
              </w:rPr>
              <w:t>користи дигиталне алате за приказ и анализу географских садржаја о Србији</w:t>
            </w:r>
          </w:p>
        </w:tc>
        <w:tc>
          <w:tcPr>
            <w:tcW w:w="20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B307F" w14:textId="77777777" w:rsidR="00BA204A" w:rsidRPr="000F2606" w:rsidRDefault="00BA204A" w:rsidP="009E778C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653030C8" w14:textId="77777777" w:rsidR="00BA204A" w:rsidRPr="000F2606" w:rsidRDefault="00BA204A" w:rsidP="009E778C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04CC4ECA" w14:textId="77777777" w:rsidR="00BA204A" w:rsidRPr="000F2606" w:rsidRDefault="00BA204A" w:rsidP="009E778C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2CF7559B" w14:textId="77777777" w:rsidR="00BA204A" w:rsidRPr="000F2606" w:rsidRDefault="00BA204A" w:rsidP="009E778C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8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BD3F5" w14:textId="77777777" w:rsidR="00BA204A" w:rsidRPr="000F2606" w:rsidRDefault="00BA204A" w:rsidP="00BA204A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201F1DC5" w14:textId="77777777" w:rsidR="00BA204A" w:rsidRPr="000F2606" w:rsidRDefault="00BA204A" w:rsidP="00BA204A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14:paraId="64C5D825" w14:textId="77777777" w:rsidR="00BA204A" w:rsidRPr="000F2606" w:rsidRDefault="00BA204A" w:rsidP="00BA204A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</w:tc>
        <w:tc>
          <w:tcPr>
            <w:tcW w:w="18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1501EB85" w14:textId="77777777" w:rsidR="00BA204A" w:rsidRPr="000F2606" w:rsidRDefault="00BA204A" w:rsidP="00BA204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BA204A" w:rsidRPr="000F2606" w14:paraId="0802E3B5" w14:textId="77777777" w:rsidTr="00193D04">
        <w:trPr>
          <w:gridAfter w:val="1"/>
          <w:wAfter w:w="471" w:type="dxa"/>
          <w:trHeight w:val="55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DA409A2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9125488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4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F41C696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96C58E3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8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C9AC19F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BA204A" w:rsidRPr="000F2606" w14:paraId="3F5A6D95" w14:textId="77777777" w:rsidTr="00193D04">
        <w:trPr>
          <w:gridAfter w:val="1"/>
          <w:wAfter w:w="471" w:type="dxa"/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1E63C71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8A9A2E7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419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EDB4878" w14:textId="77777777" w:rsidR="00BA204A" w:rsidRPr="000F2606" w:rsidRDefault="00BA204A" w:rsidP="00BA204A">
            <w:pPr>
              <w:numPr>
                <w:ilvl w:val="0"/>
                <w:numId w:val="5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географске карте</w:t>
            </w:r>
          </w:p>
          <w:p w14:paraId="0D77E130" w14:textId="77777777" w:rsidR="00BA204A" w:rsidRPr="000F2606" w:rsidRDefault="00BA204A" w:rsidP="00BA204A">
            <w:pPr>
              <w:numPr>
                <w:ilvl w:val="0"/>
                <w:numId w:val="5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тематске и неме карте</w:t>
            </w:r>
          </w:p>
          <w:p w14:paraId="4B06ADC0" w14:textId="77777777" w:rsidR="00BA204A" w:rsidRPr="000F2606" w:rsidRDefault="00BA204A" w:rsidP="00BA204A">
            <w:pPr>
              <w:numPr>
                <w:ilvl w:val="0"/>
                <w:numId w:val="5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фотографије</w:t>
            </w:r>
          </w:p>
          <w:p w14:paraId="70C4B534" w14:textId="660FABF0" w:rsidR="00BA204A" w:rsidRPr="00BA204A" w:rsidRDefault="00BA204A" w:rsidP="009E778C">
            <w:pPr>
              <w:numPr>
                <w:ilvl w:val="0"/>
                <w:numId w:val="5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A204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</w:tc>
        <w:tc>
          <w:tcPr>
            <w:tcW w:w="3131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568910A" w14:textId="77777777" w:rsidR="00BA204A" w:rsidRPr="000F2606" w:rsidRDefault="00BA204A" w:rsidP="00BA204A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</w:tc>
        <w:tc>
          <w:tcPr>
            <w:tcW w:w="4681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5790FDEE" w14:textId="77777777" w:rsidR="00BA204A" w:rsidRPr="000F2606" w:rsidRDefault="00BA204A" w:rsidP="009E778C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706A705F" w14:textId="77777777" w:rsidR="00BA204A" w:rsidRPr="000F2606" w:rsidRDefault="00BA204A" w:rsidP="009E778C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3E65CF58" w14:textId="77777777" w:rsidR="00BA204A" w:rsidRPr="000F2606" w:rsidRDefault="00BA204A" w:rsidP="009E778C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14:paraId="67583E49" w14:textId="095BA2F8" w:rsidR="00BA204A" w:rsidRPr="00BA204A" w:rsidRDefault="00BA204A" w:rsidP="00BA204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</w:tc>
      </w:tr>
      <w:tr w:rsidR="007C4140" w:rsidRPr="00212EAC" w14:paraId="3CD37EC9" w14:textId="77777777" w:rsidTr="00193D04">
        <w:trPr>
          <w:gridBefore w:val="1"/>
          <w:gridAfter w:val="5"/>
          <w:wBefore w:w="123" w:type="dxa"/>
          <w:wAfter w:w="1892" w:type="dxa"/>
        </w:trPr>
        <w:tc>
          <w:tcPr>
            <w:tcW w:w="4476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81F53EE" w14:textId="77777777" w:rsidR="007C4140" w:rsidRPr="00212EAC" w:rsidRDefault="007C4140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sz w:val="24"/>
                <w:szCs w:val="24"/>
                <w:lang w:val="sr-Cyrl-RS"/>
              </w:rPr>
              <w:lastRenderedPageBreak/>
              <w:t xml:space="preserve">  </w:t>
            </w: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199" w:type="dxa"/>
            <w:gridSpan w:val="3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3A8E7" w14:textId="77777777" w:rsidR="007C4140" w:rsidRPr="00212EAC" w:rsidRDefault="007C4140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Правно пословни техничар</w:t>
            </w:r>
          </w:p>
        </w:tc>
      </w:tr>
      <w:tr w:rsidR="007C4140" w:rsidRPr="00212EAC" w14:paraId="7C2437C0" w14:textId="77777777" w:rsidTr="00193D04">
        <w:trPr>
          <w:gridBefore w:val="1"/>
          <w:gridAfter w:val="5"/>
          <w:wBefore w:w="123" w:type="dxa"/>
          <w:wAfter w:w="1892" w:type="dxa"/>
        </w:trPr>
        <w:tc>
          <w:tcPr>
            <w:tcW w:w="4476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8B3A8D5" w14:textId="77777777" w:rsidR="007C4140" w:rsidRPr="00212EAC" w:rsidRDefault="007C4140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19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0B59E" w14:textId="77777777" w:rsidR="007C4140" w:rsidRPr="007C4140" w:rsidRDefault="007C4140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C41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Екологија и заштита животне средине</w:t>
            </w:r>
          </w:p>
        </w:tc>
      </w:tr>
      <w:tr w:rsidR="007C4140" w:rsidRPr="00212EAC" w14:paraId="2C0A1FED" w14:textId="77777777" w:rsidTr="00193D04">
        <w:trPr>
          <w:gridBefore w:val="1"/>
          <w:gridAfter w:val="5"/>
          <w:wBefore w:w="123" w:type="dxa"/>
          <w:wAfter w:w="1892" w:type="dxa"/>
        </w:trPr>
        <w:tc>
          <w:tcPr>
            <w:tcW w:w="4476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47BBA49" w14:textId="77777777" w:rsidR="007C4140" w:rsidRPr="00212EAC" w:rsidRDefault="007C4140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19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4DF8" w14:textId="77777777" w:rsidR="007C4140" w:rsidRPr="007C4140" w:rsidRDefault="007C4140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C41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први</w:t>
            </w:r>
          </w:p>
        </w:tc>
      </w:tr>
      <w:tr w:rsidR="007C4140" w:rsidRPr="00212EAC" w14:paraId="312D32F6" w14:textId="77777777" w:rsidTr="00193D04">
        <w:trPr>
          <w:gridBefore w:val="1"/>
          <w:gridAfter w:val="5"/>
          <w:wBefore w:w="123" w:type="dxa"/>
          <w:wAfter w:w="1892" w:type="dxa"/>
        </w:trPr>
        <w:tc>
          <w:tcPr>
            <w:tcW w:w="4476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B77921A" w14:textId="77777777" w:rsidR="007C4140" w:rsidRPr="00212EAC" w:rsidRDefault="007C4140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19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CC277" w14:textId="77777777" w:rsidR="007C4140" w:rsidRPr="00212EAC" w:rsidRDefault="007C4140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72</w:t>
            </w:r>
          </w:p>
        </w:tc>
      </w:tr>
      <w:tr w:rsidR="007C4140" w:rsidRPr="00212EAC" w14:paraId="795473B7" w14:textId="77777777" w:rsidTr="00193D04">
        <w:trPr>
          <w:gridBefore w:val="1"/>
          <w:gridAfter w:val="5"/>
          <w:wBefore w:w="123" w:type="dxa"/>
          <w:wAfter w:w="1892" w:type="dxa"/>
        </w:trPr>
        <w:tc>
          <w:tcPr>
            <w:tcW w:w="4476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E08D824" w14:textId="77777777" w:rsidR="007C4140" w:rsidRPr="00212EAC" w:rsidRDefault="007C4140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19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AF94" w14:textId="77777777" w:rsidR="007C4140" w:rsidRPr="00212EAC" w:rsidRDefault="007C4140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7C4140" w:rsidRPr="00212EAC" w14:paraId="4FAA9F43" w14:textId="77777777" w:rsidTr="00193D04">
        <w:trPr>
          <w:gridBefore w:val="1"/>
          <w:gridAfter w:val="5"/>
          <w:wBefore w:w="123" w:type="dxa"/>
          <w:wAfter w:w="1892" w:type="dxa"/>
        </w:trPr>
        <w:tc>
          <w:tcPr>
            <w:tcW w:w="4476" w:type="dxa"/>
            <w:gridSpan w:val="6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37E8211A" w14:textId="77777777" w:rsidR="007C4140" w:rsidRPr="00212EAC" w:rsidRDefault="007C4140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199" w:type="dxa"/>
            <w:gridSpan w:val="3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F4AB264" w14:textId="77777777" w:rsidR="007C4140" w:rsidRPr="00212EAC" w:rsidRDefault="007C4140" w:rsidP="009E778C">
            <w:pPr>
              <w:spacing w:after="0" w:line="240" w:lineRule="auto"/>
              <w:ind w:left="288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/</w:t>
            </w:r>
          </w:p>
        </w:tc>
      </w:tr>
      <w:tr w:rsidR="007C4140" w:rsidRPr="00212EAC" w14:paraId="7E8D9642" w14:textId="77777777" w:rsidTr="00193D04">
        <w:trPr>
          <w:gridBefore w:val="1"/>
          <w:gridAfter w:val="5"/>
          <w:wBefore w:w="123" w:type="dxa"/>
          <w:wAfter w:w="1892" w:type="dxa"/>
        </w:trPr>
        <w:tc>
          <w:tcPr>
            <w:tcW w:w="12675" w:type="dxa"/>
            <w:gridSpan w:val="41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ACAD9F" w14:textId="77777777" w:rsidR="007C4140" w:rsidRPr="00212EAC" w:rsidRDefault="007C4140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C4140" w:rsidRPr="00212EAC" w14:paraId="2AAF993A" w14:textId="77777777" w:rsidTr="00193D04">
        <w:trPr>
          <w:gridBefore w:val="1"/>
          <w:wBefore w:w="123" w:type="dxa"/>
        </w:trPr>
        <w:tc>
          <w:tcPr>
            <w:tcW w:w="62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CA5897" w14:textId="77777777" w:rsidR="007C4140" w:rsidRPr="00212EAC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B56103" w14:textId="77777777" w:rsidR="007C4140" w:rsidRPr="00212EAC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2" w:type="dxa"/>
            <w:gridSpan w:val="9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5786DC" w14:textId="77777777" w:rsidR="007C4140" w:rsidRPr="00212EAC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90" w:type="dxa"/>
            <w:gridSpan w:val="3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ADD666F" w14:textId="77777777" w:rsidR="007C4140" w:rsidRPr="00212EAC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C4140" w:rsidRPr="00212EAC" w14:paraId="3CA0681A" w14:textId="77777777" w:rsidTr="00193D04">
        <w:trPr>
          <w:gridBefore w:val="1"/>
          <w:wBefore w:w="123" w:type="dxa"/>
        </w:trPr>
        <w:tc>
          <w:tcPr>
            <w:tcW w:w="629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604F0" w14:textId="77777777" w:rsidR="007C4140" w:rsidRPr="00212EAC" w:rsidRDefault="007C4140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82DDF" w14:textId="77777777" w:rsidR="007C4140" w:rsidRPr="00212EAC" w:rsidRDefault="007C4140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2" w:type="dxa"/>
            <w:gridSpan w:val="9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4B72D" w14:textId="77777777" w:rsidR="007C4140" w:rsidRPr="00212EAC" w:rsidRDefault="007C4140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C41A3C" w14:textId="77777777" w:rsidR="007C4140" w:rsidRPr="00212EAC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62F1DF4" w14:textId="77777777" w:rsidR="007C4140" w:rsidRPr="00212EAC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89CEF49" w14:textId="77777777" w:rsidR="007C4140" w:rsidRPr="00212EAC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948E99" w14:textId="77777777" w:rsidR="007C4140" w:rsidRPr="00212EAC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2F5D93" w14:textId="77777777" w:rsidR="007C4140" w:rsidRPr="00212EAC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2589A6" w14:textId="77777777" w:rsidR="007C4140" w:rsidRPr="00212EAC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01E7674" w14:textId="77777777" w:rsidR="007C4140" w:rsidRPr="00212EAC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BB30F1E" w14:textId="77777777" w:rsidR="007C4140" w:rsidRPr="00212EAC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F57B69B" w14:textId="77777777" w:rsidR="007C4140" w:rsidRPr="00212EAC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30547CD" w14:textId="77777777" w:rsidR="007C4140" w:rsidRPr="00212EAC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C4140" w:rsidRPr="00212EAC" w14:paraId="4DC420E6" w14:textId="77777777" w:rsidTr="00193D04">
        <w:trPr>
          <w:gridBefore w:val="1"/>
          <w:wBefore w:w="123" w:type="dxa"/>
          <w:trHeight w:val="784"/>
        </w:trPr>
        <w:tc>
          <w:tcPr>
            <w:tcW w:w="62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0C6851C" w14:textId="77777777" w:rsidR="007C4140" w:rsidRPr="00212EAC" w:rsidRDefault="007C4140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AED70F2" w14:textId="77777777" w:rsidR="007C4140" w:rsidRDefault="007C4140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Јединство живог и неживог света и особине живих бића</w:t>
            </w:r>
          </w:p>
          <w:p w14:paraId="5212AB6F" w14:textId="77777777" w:rsidR="007C4140" w:rsidRDefault="007C4140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3147B205" w14:textId="77777777" w:rsidR="007C4140" w:rsidRDefault="007C4140" w:rsidP="009E778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стандарди:</w:t>
            </w:r>
          </w:p>
          <w:p w14:paraId="2685247D" w14:textId="77777777" w:rsidR="007C4140" w:rsidRDefault="007C4140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D57127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2.БИ.1.1.1;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2.БИ.1.1.2</w:t>
            </w:r>
            <w:r w:rsidRPr="00D57127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  <w:p w14:paraId="5CD58B80" w14:textId="77777777" w:rsidR="007C4140" w:rsidRDefault="007C4140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2.БИ.1.2</w:t>
            </w:r>
            <w:r w:rsidRPr="00D57127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.1;</w:t>
            </w:r>
          </w:p>
          <w:p w14:paraId="0755A145" w14:textId="77777777" w:rsidR="007C4140" w:rsidRDefault="007C4140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2.БИ.2</w:t>
            </w:r>
            <w:r w:rsidRPr="00D57127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.1.1;</w:t>
            </w:r>
          </w:p>
          <w:p w14:paraId="7B187987" w14:textId="77777777" w:rsidR="007C4140" w:rsidRDefault="007C4140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2.БИ.2.1.2</w:t>
            </w:r>
            <w:r w:rsidRPr="00D57127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  <w:p w14:paraId="74FB2959" w14:textId="77777777" w:rsidR="007C4140" w:rsidRDefault="007C4140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2.БИ.2.2</w:t>
            </w:r>
            <w:r w:rsidRPr="00D57127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.1;</w:t>
            </w:r>
          </w:p>
          <w:p w14:paraId="626E3E88" w14:textId="77777777" w:rsidR="007C4140" w:rsidRDefault="007C4140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2.БИ.2.3</w:t>
            </w:r>
            <w:r w:rsidRPr="00D57127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.1;</w:t>
            </w:r>
          </w:p>
          <w:p w14:paraId="3A61C358" w14:textId="77777777" w:rsidR="007C4140" w:rsidRPr="00D57127" w:rsidRDefault="007C4140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2.БИ.3</w:t>
            </w:r>
            <w:r w:rsidRPr="00D57127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.1.1;</w:t>
            </w:r>
          </w:p>
        </w:tc>
        <w:tc>
          <w:tcPr>
            <w:tcW w:w="36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FDBF0" w14:textId="77777777" w:rsidR="007C4140" w:rsidRPr="00212EAC" w:rsidRDefault="007C4140" w:rsidP="009E778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са хемијским саставом живог света</w:t>
            </w:r>
          </w:p>
        </w:tc>
        <w:tc>
          <w:tcPr>
            <w:tcW w:w="11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55F47" w14:textId="77777777" w:rsidR="007C4140" w:rsidRPr="00E909C5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4FF81" w14:textId="77777777" w:rsidR="007C4140" w:rsidRPr="00212EAC" w:rsidRDefault="007C4140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AFA78" w14:textId="77777777" w:rsidR="007C4140" w:rsidRPr="00E909C5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771C8" w14:textId="77777777" w:rsidR="007C4140" w:rsidRPr="00E909C5" w:rsidRDefault="007C4140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4FB98" w14:textId="77777777" w:rsidR="007C4140" w:rsidRPr="00212EAC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4CC77" w14:textId="77777777" w:rsidR="007C4140" w:rsidRPr="00212EAC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DF4A755" w14:textId="77777777" w:rsidR="007C4140" w:rsidRPr="00212EAC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7C4140" w:rsidRPr="00212EAC" w14:paraId="285870AD" w14:textId="77777777" w:rsidTr="00193D04">
        <w:trPr>
          <w:gridBefore w:val="1"/>
          <w:wBefore w:w="123" w:type="dxa"/>
          <w:trHeight w:val="158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82EFA28" w14:textId="77777777" w:rsidR="007C4140" w:rsidRPr="00212EAC" w:rsidRDefault="007C4140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D3FD23C" w14:textId="77777777" w:rsidR="007C4140" w:rsidRPr="00212EAC" w:rsidRDefault="007C4140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8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710B75" w14:textId="77777777" w:rsidR="007C4140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14:paraId="0FD1622C" w14:textId="77777777" w:rsidR="007C4140" w:rsidRPr="00212EAC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363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ће бити у стању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да:</w:t>
            </w:r>
          </w:p>
        </w:tc>
        <w:tc>
          <w:tcPr>
            <w:tcW w:w="2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AFDD37" w14:textId="77777777" w:rsidR="007C4140" w:rsidRPr="00212EAC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BC67FC3" w14:textId="77777777" w:rsidR="007C4140" w:rsidRPr="00212EAC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920548D" w14:textId="77777777" w:rsidR="007C4140" w:rsidRPr="00212EAC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C4140" w:rsidRPr="00212EAC" w14:paraId="3E2CBE0E" w14:textId="77777777" w:rsidTr="00193D04">
        <w:trPr>
          <w:gridBefore w:val="1"/>
          <w:wBefore w:w="123" w:type="dxa"/>
          <w:trHeight w:val="121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3E77350" w14:textId="77777777" w:rsidR="007C4140" w:rsidRPr="00212EAC" w:rsidRDefault="007C4140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13FB56E" w14:textId="77777777" w:rsidR="007C4140" w:rsidRPr="00212EAC" w:rsidRDefault="007C4140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8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00FFB" w14:textId="77777777" w:rsidR="007C4140" w:rsidRPr="003C2777" w:rsidRDefault="007C4140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C27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закључује о хемијском јединству живих и неживих система и о заједничком пореклу живих бића на основу њихових заједничких особина;</w:t>
            </w:r>
          </w:p>
        </w:tc>
        <w:tc>
          <w:tcPr>
            <w:tcW w:w="2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F3EA" w14:textId="77777777" w:rsidR="007C4140" w:rsidRPr="009D7439" w:rsidRDefault="007C4140" w:rsidP="007C4140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D74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54C728C8" w14:textId="77777777" w:rsidR="007C4140" w:rsidRPr="009D7439" w:rsidRDefault="007C4140" w:rsidP="007C4140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74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14:paraId="77745326" w14:textId="77777777" w:rsidR="007C4140" w:rsidRPr="009D7439" w:rsidRDefault="007C4140" w:rsidP="007C4140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74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групи</w:t>
            </w:r>
          </w:p>
          <w:p w14:paraId="44A6D87C" w14:textId="77777777" w:rsidR="007C4140" w:rsidRPr="009D7439" w:rsidRDefault="007C4140" w:rsidP="007C4140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74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4FCBD44E" w14:textId="77777777" w:rsidR="007C4140" w:rsidRPr="00212EAC" w:rsidRDefault="007C4140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D74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презентације</w:t>
            </w:r>
          </w:p>
        </w:tc>
        <w:tc>
          <w:tcPr>
            <w:tcW w:w="262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8435" w14:textId="77777777" w:rsidR="007C4140" w:rsidRPr="009D7439" w:rsidRDefault="007C4140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D74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-дијалошка</w:t>
            </w:r>
          </w:p>
          <w:p w14:paraId="6488D738" w14:textId="77777777" w:rsidR="007C4140" w:rsidRPr="009D7439" w:rsidRDefault="007C4140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D74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вербално-текстуална </w:t>
            </w:r>
          </w:p>
          <w:p w14:paraId="70B563BF" w14:textId="77777777" w:rsidR="007C4140" w:rsidRPr="00147CF6" w:rsidRDefault="007C4140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D74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илустрационо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–</w:t>
            </w:r>
            <w:r w:rsidRPr="009D74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демонстрациона</w:t>
            </w:r>
          </w:p>
          <w:p w14:paraId="79C07F82" w14:textId="77777777" w:rsidR="007C4140" w:rsidRPr="00212EAC" w:rsidRDefault="007C4140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Гугл учионица</w:t>
            </w:r>
          </w:p>
        </w:tc>
        <w:tc>
          <w:tcPr>
            <w:tcW w:w="21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8E8986F" w14:textId="77777777" w:rsidR="007C4140" w:rsidRPr="00212EAC" w:rsidRDefault="007C4140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</w:tc>
      </w:tr>
      <w:tr w:rsidR="007C4140" w:rsidRPr="00212EAC" w14:paraId="1917D4BD" w14:textId="77777777" w:rsidTr="00193D04">
        <w:trPr>
          <w:gridBefore w:val="1"/>
          <w:wBefore w:w="123" w:type="dxa"/>
          <w:trHeight w:val="178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583EFDC" w14:textId="77777777" w:rsidR="007C4140" w:rsidRPr="00212EAC" w:rsidRDefault="007C4140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1959D6B" w14:textId="77777777" w:rsidR="007C4140" w:rsidRPr="00212EAC" w:rsidRDefault="007C4140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3C4EB30" w14:textId="77777777" w:rsidR="007C4140" w:rsidRPr="00212EAC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7F57B2" w14:textId="77777777" w:rsidR="007C4140" w:rsidRPr="00212EAC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454178A" w14:textId="77777777" w:rsidR="007C4140" w:rsidRPr="00212EAC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C4140" w:rsidRPr="00212EAC" w14:paraId="57EAE1E1" w14:textId="77777777" w:rsidTr="00193D04">
        <w:trPr>
          <w:gridBefore w:val="1"/>
          <w:wBefore w:w="123" w:type="dxa"/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24914B3" w14:textId="77777777" w:rsidR="007C4140" w:rsidRPr="00212EAC" w:rsidRDefault="007C4140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8AC0028" w14:textId="77777777" w:rsidR="007C4140" w:rsidRPr="00212EAC" w:rsidRDefault="007C4140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0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98EABF0" w14:textId="77777777" w:rsidR="007C4140" w:rsidRPr="00681D9D" w:rsidRDefault="007C4140" w:rsidP="007C414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D9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табла, флип-чарт</w:t>
            </w:r>
          </w:p>
          <w:p w14:paraId="0166F2E1" w14:textId="77777777" w:rsidR="007C4140" w:rsidRPr="00681D9D" w:rsidRDefault="007C4140" w:rsidP="007C414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D9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креде и фломастери у боји</w:t>
            </w:r>
          </w:p>
          <w:p w14:paraId="6580494C" w14:textId="77777777" w:rsidR="007C4140" w:rsidRPr="00681D9D" w:rsidRDefault="007C4140" w:rsidP="007C414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D9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рачунар и видео-бим </w:t>
            </w:r>
          </w:p>
          <w:p w14:paraId="0588E538" w14:textId="77777777" w:rsidR="007C4140" w:rsidRPr="00212EAC" w:rsidRDefault="007C4140" w:rsidP="007C4140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82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FCE56E7" w14:textId="77777777" w:rsidR="007C4140" w:rsidRPr="00212EAC" w:rsidRDefault="007C4140" w:rsidP="007C4140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Са хемијом</w:t>
            </w:r>
          </w:p>
        </w:tc>
        <w:tc>
          <w:tcPr>
            <w:tcW w:w="4750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9E8D9A5" w14:textId="77777777" w:rsidR="007C4140" w:rsidRPr="00681D9D" w:rsidRDefault="007C4140" w:rsidP="007C4140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1D9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54F2875A" w14:textId="77777777" w:rsidR="007C4140" w:rsidRPr="00681D9D" w:rsidRDefault="007C4140" w:rsidP="007C4140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1D9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773F5D8F" w14:textId="77777777" w:rsidR="007C4140" w:rsidRPr="00681D9D" w:rsidRDefault="007C4140" w:rsidP="007C4140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1D9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писане провере знања</w:t>
            </w:r>
          </w:p>
          <w:p w14:paraId="54F53D4B" w14:textId="77777777" w:rsidR="007C4140" w:rsidRPr="00681D9D" w:rsidRDefault="007C4140" w:rsidP="007C4140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1D9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тестирање</w:t>
            </w:r>
          </w:p>
          <w:p w14:paraId="5F3D5A4F" w14:textId="37F8AD0D" w:rsidR="007C4140" w:rsidRDefault="007C4140" w:rsidP="007C4140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1D9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израде презентација</w:t>
            </w:r>
          </w:p>
          <w:p w14:paraId="5A13A21D" w14:textId="77777777" w:rsidR="00193D04" w:rsidRPr="00681D9D" w:rsidRDefault="00193D04" w:rsidP="00193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4FBE7066" w14:textId="77777777" w:rsidR="007C4140" w:rsidRPr="00212EAC" w:rsidRDefault="007C4140" w:rsidP="009E778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C4140" w:rsidRPr="00212EAC" w14:paraId="412BA44C" w14:textId="77777777" w:rsidTr="00193D04">
        <w:trPr>
          <w:gridBefore w:val="1"/>
          <w:wBefore w:w="123" w:type="dxa"/>
        </w:trPr>
        <w:tc>
          <w:tcPr>
            <w:tcW w:w="62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E852FF" w14:textId="77777777" w:rsidR="007C4140" w:rsidRPr="00212EAC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C4EDCF" w14:textId="77777777" w:rsidR="007C4140" w:rsidRPr="00212EAC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4" w:type="dxa"/>
            <w:gridSpan w:val="8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4E3EAA1" w14:textId="77777777" w:rsidR="007C4140" w:rsidRPr="00212EAC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8" w:type="dxa"/>
            <w:gridSpan w:val="3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6ACE074" w14:textId="77777777" w:rsidR="007C4140" w:rsidRPr="00212EAC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C4140" w:rsidRPr="00212EAC" w14:paraId="36BA9A06" w14:textId="77777777" w:rsidTr="00193D04">
        <w:trPr>
          <w:gridBefore w:val="1"/>
          <w:wBefore w:w="123" w:type="dxa"/>
        </w:trPr>
        <w:tc>
          <w:tcPr>
            <w:tcW w:w="629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ACF80" w14:textId="77777777" w:rsidR="007C4140" w:rsidRPr="00212EAC" w:rsidRDefault="007C4140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73DD0" w14:textId="77777777" w:rsidR="007C4140" w:rsidRPr="00212EAC" w:rsidRDefault="007C4140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4" w:type="dxa"/>
            <w:gridSpan w:val="8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B2602" w14:textId="77777777" w:rsidR="007C4140" w:rsidRPr="00212EAC" w:rsidRDefault="007C4140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4E0593" w14:textId="77777777" w:rsidR="007C4140" w:rsidRPr="00212EAC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D38B324" w14:textId="77777777" w:rsidR="007C4140" w:rsidRPr="00212EAC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33D44A4" w14:textId="77777777" w:rsidR="007C4140" w:rsidRPr="00212EAC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07F3C3E" w14:textId="77777777" w:rsidR="007C4140" w:rsidRPr="00212EAC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36E93E" w14:textId="77777777" w:rsidR="007C4140" w:rsidRPr="00212EAC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19EDDBF" w14:textId="77777777" w:rsidR="007C4140" w:rsidRPr="00212EAC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6ADA35C" w14:textId="77777777" w:rsidR="007C4140" w:rsidRPr="00212EAC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E60B207" w14:textId="77777777" w:rsidR="007C4140" w:rsidRPr="00212EAC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E9A7375" w14:textId="77777777" w:rsidR="007C4140" w:rsidRPr="00212EAC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064C4332" w14:textId="77777777" w:rsidR="007C4140" w:rsidRPr="00212EAC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C4140" w:rsidRPr="00212EAC" w14:paraId="69BC479A" w14:textId="77777777" w:rsidTr="00193D04">
        <w:trPr>
          <w:gridBefore w:val="1"/>
          <w:wBefore w:w="123" w:type="dxa"/>
          <w:trHeight w:val="784"/>
        </w:trPr>
        <w:tc>
          <w:tcPr>
            <w:tcW w:w="62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FB3AF3F" w14:textId="77777777" w:rsidR="007C4140" w:rsidRPr="00212EAC" w:rsidRDefault="007C4140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B56E047" w14:textId="77777777" w:rsidR="007C4140" w:rsidRPr="007812FB" w:rsidRDefault="007C4140" w:rsidP="009E778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7B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Основни појмови екологије</w:t>
            </w:r>
          </w:p>
          <w:p w14:paraId="6EE6B5D8" w14:textId="77777777" w:rsidR="007C4140" w:rsidRDefault="007C4140" w:rsidP="009E778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стандарди:</w:t>
            </w:r>
          </w:p>
          <w:p w14:paraId="23DB0633" w14:textId="77777777" w:rsidR="007C4140" w:rsidRPr="00355C70" w:rsidRDefault="007C4140" w:rsidP="009E778C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5C7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2.БИ</w:t>
            </w:r>
            <w:r w:rsidRPr="00355C70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  <w:r w:rsidRPr="00355C7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1.4.1.;</w:t>
            </w:r>
          </w:p>
          <w:p w14:paraId="24898734" w14:textId="77777777" w:rsidR="007C4140" w:rsidRPr="00355C70" w:rsidRDefault="007C4140" w:rsidP="009E778C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5C7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 БИ</w:t>
            </w:r>
            <w:r w:rsidRPr="00355C70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  <w:r w:rsidRPr="00355C7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1.4.2.;</w:t>
            </w:r>
          </w:p>
          <w:p w14:paraId="4B14A3F7" w14:textId="77777777" w:rsidR="007C4140" w:rsidRDefault="007C4140" w:rsidP="009E778C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55C7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2.БИ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  <w:r w:rsidRPr="00355C7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1.4.3.;</w:t>
            </w:r>
            <w:r w:rsidRPr="00355C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5C7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2.БИ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  <w:r w:rsidRPr="00355C7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2.4.2.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;</w:t>
            </w:r>
          </w:p>
          <w:p w14:paraId="71E31EE8" w14:textId="77777777" w:rsidR="007C4140" w:rsidRDefault="007C4140" w:rsidP="009E778C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55C7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2.БИ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2.4.3</w:t>
            </w:r>
            <w:r w:rsidRPr="00355C7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;</w:t>
            </w:r>
          </w:p>
          <w:p w14:paraId="3125A4DD" w14:textId="77777777" w:rsidR="007C4140" w:rsidRDefault="007C4140" w:rsidP="009E778C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55C7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2.БИ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3.4.2</w:t>
            </w:r>
            <w:r w:rsidRPr="00355C7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;</w:t>
            </w:r>
          </w:p>
          <w:p w14:paraId="0C32926C" w14:textId="77777777" w:rsidR="007C4140" w:rsidRDefault="007C4140" w:rsidP="009E778C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14:paraId="0B27EE70" w14:textId="77777777" w:rsidR="007C4140" w:rsidRDefault="007C4140" w:rsidP="009E778C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14:paraId="15F2F0D1" w14:textId="77777777" w:rsidR="007C4140" w:rsidRDefault="007C4140" w:rsidP="009E778C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14:paraId="240D4942" w14:textId="77777777" w:rsidR="007C4140" w:rsidRDefault="007C4140" w:rsidP="009E778C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14:paraId="2CC03FD2" w14:textId="77777777" w:rsidR="007C4140" w:rsidRDefault="007C4140" w:rsidP="009E778C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14:paraId="665D22C5" w14:textId="77777777" w:rsidR="007C4140" w:rsidRDefault="007C4140" w:rsidP="009E778C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14:paraId="1E0BC459" w14:textId="77777777" w:rsidR="007C4140" w:rsidRDefault="007C4140" w:rsidP="009E778C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14:paraId="44784992" w14:textId="77777777" w:rsidR="007C4140" w:rsidRDefault="007C4140" w:rsidP="009E778C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14:paraId="55AB4B91" w14:textId="77777777" w:rsidR="007C4140" w:rsidRDefault="007C4140" w:rsidP="009E778C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14:paraId="277ED83D" w14:textId="77777777" w:rsidR="007C4140" w:rsidRDefault="007C4140" w:rsidP="009E778C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14:paraId="483A587A" w14:textId="77777777" w:rsidR="007C4140" w:rsidRDefault="007C4140" w:rsidP="009E778C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14:paraId="016122A1" w14:textId="77777777" w:rsidR="007C4140" w:rsidRDefault="007C4140" w:rsidP="009E778C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14:paraId="067A39F5" w14:textId="77777777" w:rsidR="007C4140" w:rsidRDefault="007C4140" w:rsidP="009E778C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14:paraId="1A0E19B7" w14:textId="77777777" w:rsidR="007C4140" w:rsidRDefault="007C4140" w:rsidP="009E778C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14:paraId="29FD38D0" w14:textId="77777777" w:rsidR="007C4140" w:rsidRDefault="007C4140" w:rsidP="009E778C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14:paraId="72794807" w14:textId="77777777" w:rsidR="007C4140" w:rsidRDefault="007C4140" w:rsidP="009E778C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14:paraId="31CD1700" w14:textId="77777777" w:rsidR="007C4140" w:rsidRDefault="007C4140" w:rsidP="009E778C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14:paraId="23F8288E" w14:textId="77777777" w:rsidR="007C4140" w:rsidRDefault="007C4140" w:rsidP="009E778C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14:paraId="023882FE" w14:textId="77777777" w:rsidR="007C4140" w:rsidRDefault="007C4140" w:rsidP="009E778C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14:paraId="4D05EE9D" w14:textId="77777777" w:rsidR="007C4140" w:rsidRDefault="007C4140" w:rsidP="009E778C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14:paraId="779FDA8C" w14:textId="77777777" w:rsidR="007C4140" w:rsidRDefault="007C4140" w:rsidP="009E778C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14:paraId="4A9011B6" w14:textId="77777777" w:rsidR="007C4140" w:rsidRDefault="007C4140" w:rsidP="009E778C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14:paraId="14045FD7" w14:textId="77777777" w:rsidR="007C4140" w:rsidRPr="00212EAC" w:rsidRDefault="007C4140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D8417" w14:textId="77777777" w:rsidR="007C4140" w:rsidRDefault="007C4140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Проширивање знања о предмету истраживања и значају екологије</w:t>
            </w:r>
          </w:p>
          <w:p w14:paraId="3F70177C" w14:textId="7513D597" w:rsidR="007C4140" w:rsidRPr="00212EAC" w:rsidRDefault="007C4140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97B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Схватање структуре екосистема/ биосфере и процеса који се у њима одвијају</w:t>
            </w:r>
          </w:p>
        </w:tc>
        <w:tc>
          <w:tcPr>
            <w:tcW w:w="12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1B6B4" w14:textId="77777777" w:rsidR="007C4140" w:rsidRPr="00147CF6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23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AFC3E" w14:textId="77777777" w:rsidR="007C4140" w:rsidRPr="00212EAC" w:rsidRDefault="007C4140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BC317" w14:textId="77777777" w:rsidR="007C4140" w:rsidRPr="00212EAC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85120" w14:textId="77777777" w:rsidR="007C4140" w:rsidRPr="00147CF6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15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D1790" w14:textId="77777777" w:rsidR="007C4140" w:rsidRPr="00212EAC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DA82E" w14:textId="77777777" w:rsidR="007C4140" w:rsidRPr="00212EAC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279E7BF" w14:textId="77777777" w:rsidR="007C4140" w:rsidRPr="00212EAC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7C4140" w:rsidRPr="00212EAC" w14:paraId="22E72356" w14:textId="77777777" w:rsidTr="00193D04">
        <w:trPr>
          <w:gridBefore w:val="1"/>
          <w:wBefore w:w="123" w:type="dxa"/>
          <w:trHeight w:val="32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713C824" w14:textId="77777777" w:rsidR="007C4140" w:rsidRPr="00212EAC" w:rsidRDefault="007C4140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CF20E2E" w14:textId="77777777" w:rsidR="007C4140" w:rsidRPr="00212EAC" w:rsidRDefault="007C4140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D16D359" w14:textId="77777777" w:rsidR="007C4140" w:rsidRDefault="007C4140" w:rsidP="009E77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  <w:p w14:paraId="6FB6F8F6" w14:textId="77777777" w:rsidR="007C4140" w:rsidRPr="00212EAC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363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ће бити у стању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да:</w:t>
            </w: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979EA7B" w14:textId="77777777" w:rsidR="007C4140" w:rsidRPr="00212EAC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52546ED" w14:textId="77777777" w:rsidR="007C4140" w:rsidRPr="00212EAC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21ECE8E" w14:textId="77777777" w:rsidR="007C4140" w:rsidRPr="00212EAC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7C4140" w:rsidRPr="00212EAC" w14:paraId="47F8885E" w14:textId="77777777" w:rsidTr="00193D04">
        <w:trPr>
          <w:gridBefore w:val="1"/>
          <w:wBefore w:w="123" w:type="dxa"/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8435690" w14:textId="77777777" w:rsidR="007C4140" w:rsidRPr="00212EAC" w:rsidRDefault="007C4140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A5C8E41" w14:textId="77777777" w:rsidR="007C4140" w:rsidRPr="00212EAC" w:rsidRDefault="007C4140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A3970" w14:textId="77777777" w:rsidR="007C4140" w:rsidRPr="00D12F24" w:rsidRDefault="007C4140" w:rsidP="00CC5C41">
            <w:pPr>
              <w:pStyle w:val="tabela"/>
              <w:numPr>
                <w:ilvl w:val="0"/>
                <w:numId w:val="64"/>
              </w:numPr>
              <w:spacing w:before="0" w:beforeAutospacing="0" w:after="0" w:afterAutospacing="0"/>
              <w:rPr>
                <w:color w:val="000000"/>
              </w:rPr>
            </w:pPr>
            <w:r w:rsidRPr="00D12F24">
              <w:rPr>
                <w:color w:val="000000"/>
              </w:rPr>
              <w:t>повеже просторни и временски распоред кључних абиотичких еколошких фактора са распоредом биома на Земљи;</w:t>
            </w:r>
          </w:p>
          <w:p w14:paraId="180A7820" w14:textId="77777777" w:rsidR="007C4140" w:rsidRPr="00D12F24" w:rsidRDefault="007C4140" w:rsidP="00CC5C41">
            <w:pPr>
              <w:pStyle w:val="tabela"/>
              <w:numPr>
                <w:ilvl w:val="0"/>
                <w:numId w:val="64"/>
              </w:numPr>
              <w:spacing w:before="0" w:beforeAutospacing="0" w:after="0" w:afterAutospacing="0"/>
              <w:rPr>
                <w:color w:val="000000"/>
              </w:rPr>
            </w:pPr>
            <w:r w:rsidRPr="00D12F24">
              <w:rPr>
                <w:rStyle w:val="bold"/>
                <w:b/>
                <w:bCs/>
                <w:color w:val="000000"/>
              </w:rPr>
              <w:t> </w:t>
            </w:r>
            <w:r w:rsidRPr="00D12F24">
              <w:rPr>
                <w:color w:val="000000"/>
              </w:rPr>
              <w:t>на примерима анализира компоненте и кључне процесе екосистема;</w:t>
            </w:r>
          </w:p>
          <w:p w14:paraId="64AF0F9B" w14:textId="77777777" w:rsidR="007C4140" w:rsidRDefault="007C4140" w:rsidP="00CC5C41">
            <w:pPr>
              <w:pStyle w:val="tabela"/>
              <w:numPr>
                <w:ilvl w:val="0"/>
                <w:numId w:val="64"/>
              </w:numPr>
              <w:spacing w:before="0" w:beforeAutospacing="0" w:after="0" w:afterAutospacing="0"/>
              <w:rPr>
                <w:color w:val="000000"/>
              </w:rPr>
            </w:pPr>
            <w:r w:rsidRPr="00D12F24">
              <w:rPr>
                <w:rStyle w:val="bold"/>
                <w:b/>
                <w:bCs/>
                <w:color w:val="000000"/>
              </w:rPr>
              <w:t> </w:t>
            </w:r>
            <w:r w:rsidRPr="00D12F24">
              <w:rPr>
                <w:color w:val="000000"/>
              </w:rPr>
              <w:t>идентификује кључне екосистемске услуге на примерима природних екосистема и вреднује њихов значај за људску заједницу и здравље;</w:t>
            </w:r>
          </w:p>
          <w:p w14:paraId="2AF69F0D" w14:textId="014A463B" w:rsidR="007C4140" w:rsidRDefault="007C4140" w:rsidP="00CC5C41">
            <w:pPr>
              <w:pStyle w:val="tabela"/>
              <w:numPr>
                <w:ilvl w:val="0"/>
                <w:numId w:val="64"/>
              </w:numPr>
              <w:spacing w:before="0" w:beforeAutospacing="0" w:after="0" w:afterAutospacing="0"/>
              <w:rPr>
                <w:color w:val="000000"/>
              </w:rPr>
            </w:pPr>
            <w:r w:rsidRPr="00D12F24">
              <w:rPr>
                <w:color w:val="000000"/>
              </w:rPr>
              <w:t>анализира кључне облике антропогеног нарушавања биогеохемијских циклуса;</w:t>
            </w:r>
          </w:p>
          <w:p w14:paraId="1975038D" w14:textId="762E3381" w:rsidR="00193D04" w:rsidRDefault="00193D04" w:rsidP="00193D04">
            <w:pPr>
              <w:pStyle w:val="tabela"/>
              <w:spacing w:before="0" w:beforeAutospacing="0" w:after="0" w:afterAutospacing="0"/>
              <w:rPr>
                <w:color w:val="000000"/>
              </w:rPr>
            </w:pPr>
          </w:p>
          <w:p w14:paraId="657AD2D9" w14:textId="77777777" w:rsidR="00193D04" w:rsidRPr="00D12F24" w:rsidRDefault="00193D04" w:rsidP="00193D04">
            <w:pPr>
              <w:pStyle w:val="tabela"/>
              <w:spacing w:before="0" w:beforeAutospacing="0" w:after="0" w:afterAutospacing="0"/>
              <w:rPr>
                <w:color w:val="000000"/>
              </w:rPr>
            </w:pPr>
          </w:p>
          <w:p w14:paraId="52408539" w14:textId="77777777" w:rsidR="007C4140" w:rsidRPr="00212EAC" w:rsidRDefault="007C4140" w:rsidP="009E778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AAD6" w14:textId="77777777" w:rsidR="007C4140" w:rsidRPr="009D7439" w:rsidRDefault="007C4140" w:rsidP="007C4140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D74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0EFD8007" w14:textId="77777777" w:rsidR="007C4140" w:rsidRPr="009D7439" w:rsidRDefault="007C4140" w:rsidP="007C4140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74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14:paraId="2E254D6F" w14:textId="77777777" w:rsidR="007C4140" w:rsidRPr="009D7439" w:rsidRDefault="007C4140" w:rsidP="007C4140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74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групи</w:t>
            </w:r>
          </w:p>
          <w:p w14:paraId="68185A56" w14:textId="77777777" w:rsidR="007C4140" w:rsidRPr="009D7439" w:rsidRDefault="007C4140" w:rsidP="007C4140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74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094E8C3B" w14:textId="77777777" w:rsidR="007C4140" w:rsidRPr="00212EAC" w:rsidRDefault="007C4140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74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презентације</w:t>
            </w:r>
          </w:p>
        </w:tc>
        <w:tc>
          <w:tcPr>
            <w:tcW w:w="28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77FF" w14:textId="77777777" w:rsidR="007C4140" w:rsidRPr="009D7439" w:rsidRDefault="007C4140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D74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-дијалошка</w:t>
            </w:r>
          </w:p>
          <w:p w14:paraId="67162CD4" w14:textId="77777777" w:rsidR="007C4140" w:rsidRPr="009D7439" w:rsidRDefault="007C4140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D74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вербално-текстуална </w:t>
            </w:r>
          </w:p>
          <w:p w14:paraId="58C2ADE3" w14:textId="77777777" w:rsidR="007C4140" w:rsidRPr="004B1386" w:rsidRDefault="007C4140" w:rsidP="007C414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D74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илустрационо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–</w:t>
            </w:r>
            <w:r w:rsidRPr="009D74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демонстрациона</w:t>
            </w:r>
          </w:p>
          <w:p w14:paraId="3F95B462" w14:textId="77777777" w:rsidR="007C4140" w:rsidRPr="00212EAC" w:rsidRDefault="007C4140" w:rsidP="007C414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Гугл учионица</w:t>
            </w:r>
          </w:p>
        </w:tc>
        <w:tc>
          <w:tcPr>
            <w:tcW w:w="21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D35E20D" w14:textId="77777777" w:rsidR="007C4140" w:rsidRDefault="007C4140" w:rsidP="007C414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септембар, октобар, новембар, децембар,</w:t>
            </w:r>
          </w:p>
          <w:p w14:paraId="472DED61" w14:textId="77777777" w:rsidR="007C4140" w:rsidRPr="00212EAC" w:rsidRDefault="007C4140" w:rsidP="009E778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C4140" w:rsidRPr="00212EAC" w14:paraId="57967F87" w14:textId="77777777" w:rsidTr="00193D04">
        <w:trPr>
          <w:gridBefore w:val="1"/>
          <w:wBefore w:w="123" w:type="dxa"/>
          <w:trHeight w:val="38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49447BB" w14:textId="77777777" w:rsidR="007C4140" w:rsidRPr="00212EAC" w:rsidRDefault="007C4140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79092A5" w14:textId="77777777" w:rsidR="007C4140" w:rsidRPr="00212EAC" w:rsidRDefault="007C4140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56A93F" w14:textId="77777777" w:rsidR="007C4140" w:rsidRPr="00212EAC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A79F8C" w14:textId="77777777" w:rsidR="007C4140" w:rsidRPr="00212EAC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3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4A0602D" w14:textId="77777777" w:rsidR="007C4140" w:rsidRPr="00212EAC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7C4140" w:rsidRPr="00212EAC" w14:paraId="6DD51629" w14:textId="77777777" w:rsidTr="00193D04">
        <w:trPr>
          <w:gridBefore w:val="1"/>
          <w:wBefore w:w="123" w:type="dxa"/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3A74E6F" w14:textId="77777777" w:rsidR="007C4140" w:rsidRPr="00212EAC" w:rsidRDefault="007C4140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478E3DA" w14:textId="77777777" w:rsidR="007C4140" w:rsidRPr="00212EAC" w:rsidRDefault="007C4140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0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CC9C869" w14:textId="77777777" w:rsidR="007C4140" w:rsidRPr="00681D9D" w:rsidRDefault="007C4140" w:rsidP="007C414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D9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табла, флип-чарт</w:t>
            </w:r>
          </w:p>
          <w:p w14:paraId="541A300C" w14:textId="77777777" w:rsidR="007C4140" w:rsidRPr="00681D9D" w:rsidRDefault="007C4140" w:rsidP="007C414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D9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креде и фломастери у боји</w:t>
            </w:r>
          </w:p>
          <w:p w14:paraId="0BB21647" w14:textId="77777777" w:rsidR="007C4140" w:rsidRPr="00681D9D" w:rsidRDefault="007C4140" w:rsidP="007C414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D9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рачунар и видео-бим </w:t>
            </w:r>
          </w:p>
          <w:p w14:paraId="4A0D5412" w14:textId="77777777" w:rsidR="007C4140" w:rsidRPr="00212EAC" w:rsidRDefault="007C4140" w:rsidP="00193D04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00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C5F0BCE" w14:textId="77777777" w:rsidR="007C4140" w:rsidRPr="000855FF" w:rsidRDefault="007C4140" w:rsidP="007C4140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323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Са знањима из биологије из основне школе</w:t>
            </w:r>
            <w:r w:rsidRPr="00681D9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  <w:p w14:paraId="6554D2CC" w14:textId="77777777" w:rsidR="007C4140" w:rsidRPr="00212EAC" w:rsidRDefault="007C4140" w:rsidP="007C4140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81D9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Са географијом</w:t>
            </w:r>
          </w:p>
        </w:tc>
        <w:tc>
          <w:tcPr>
            <w:tcW w:w="4932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227CAC8" w14:textId="77777777" w:rsidR="007C4140" w:rsidRPr="00681D9D" w:rsidRDefault="007C4140" w:rsidP="007C4140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1D9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4B9B18FF" w14:textId="77777777" w:rsidR="007C4140" w:rsidRPr="00681D9D" w:rsidRDefault="007C4140" w:rsidP="007C4140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1D9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181ACD47" w14:textId="77777777" w:rsidR="007C4140" w:rsidRPr="00681D9D" w:rsidRDefault="007C4140" w:rsidP="007C4140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1D9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писане провере знања</w:t>
            </w:r>
          </w:p>
          <w:p w14:paraId="5741D0B8" w14:textId="77777777" w:rsidR="007C4140" w:rsidRPr="00681D9D" w:rsidRDefault="007C4140" w:rsidP="007C4140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1D9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тестирање</w:t>
            </w:r>
          </w:p>
          <w:p w14:paraId="12F0F7F7" w14:textId="77777777" w:rsidR="007C4140" w:rsidRPr="00681D9D" w:rsidRDefault="007C4140" w:rsidP="007C4140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1D9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израде презентација</w:t>
            </w:r>
          </w:p>
          <w:p w14:paraId="41657F65" w14:textId="77777777" w:rsidR="007C4140" w:rsidRPr="00212EAC" w:rsidRDefault="007C4140" w:rsidP="007C4140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81D9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учествовање у дебатама</w:t>
            </w:r>
          </w:p>
        </w:tc>
      </w:tr>
      <w:tr w:rsidR="007C4140" w:rsidRPr="00212EAC" w14:paraId="2E9FAACF" w14:textId="77777777" w:rsidTr="00193D04">
        <w:trPr>
          <w:gridBefore w:val="1"/>
          <w:wBefore w:w="123" w:type="dxa"/>
        </w:trPr>
        <w:tc>
          <w:tcPr>
            <w:tcW w:w="62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C0263F" w14:textId="77777777" w:rsidR="007C4140" w:rsidRPr="00212EAC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0880266" w14:textId="77777777" w:rsidR="007C4140" w:rsidRPr="00212EAC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2" w:type="dxa"/>
            <w:gridSpan w:val="9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D0CFC8" w14:textId="77777777" w:rsidR="007C4140" w:rsidRPr="00212EAC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90" w:type="dxa"/>
            <w:gridSpan w:val="3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1C0057F" w14:textId="77777777" w:rsidR="007C4140" w:rsidRPr="00212EAC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C4140" w:rsidRPr="00212EAC" w14:paraId="05B174DA" w14:textId="77777777" w:rsidTr="00193D04">
        <w:trPr>
          <w:gridBefore w:val="1"/>
          <w:wBefore w:w="123" w:type="dxa"/>
        </w:trPr>
        <w:tc>
          <w:tcPr>
            <w:tcW w:w="629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A097" w14:textId="77777777" w:rsidR="007C4140" w:rsidRPr="00212EAC" w:rsidRDefault="007C4140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58F14" w14:textId="77777777" w:rsidR="007C4140" w:rsidRPr="00212EAC" w:rsidRDefault="007C4140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2" w:type="dxa"/>
            <w:gridSpan w:val="9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EE461" w14:textId="77777777" w:rsidR="007C4140" w:rsidRPr="00212EAC" w:rsidRDefault="007C4140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B7C4F94" w14:textId="77777777" w:rsidR="007C4140" w:rsidRPr="00212EAC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B05C1A7" w14:textId="77777777" w:rsidR="007C4140" w:rsidRPr="00212EAC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6E2D1E6" w14:textId="77777777" w:rsidR="007C4140" w:rsidRPr="00212EAC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69B412B" w14:textId="77777777" w:rsidR="007C4140" w:rsidRPr="00212EAC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D1FD595" w14:textId="77777777" w:rsidR="007C4140" w:rsidRPr="00212EAC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516922" w14:textId="77777777" w:rsidR="007C4140" w:rsidRPr="00212EAC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33AF313" w14:textId="77777777" w:rsidR="007C4140" w:rsidRPr="00212EAC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78C02CE" w14:textId="77777777" w:rsidR="007C4140" w:rsidRPr="00212EAC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154900D" w14:textId="77777777" w:rsidR="007C4140" w:rsidRPr="00212EAC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426F5D3" w14:textId="77777777" w:rsidR="007C4140" w:rsidRPr="00212EAC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C4140" w:rsidRPr="00212EAC" w14:paraId="1AAF252C" w14:textId="77777777" w:rsidTr="00193D04">
        <w:trPr>
          <w:gridBefore w:val="1"/>
          <w:wBefore w:w="123" w:type="dxa"/>
          <w:trHeight w:val="784"/>
        </w:trPr>
        <w:tc>
          <w:tcPr>
            <w:tcW w:w="62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3DC7BF8" w14:textId="77777777" w:rsidR="007C4140" w:rsidRPr="00212EAC" w:rsidRDefault="007C4140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C8C8DBB" w14:textId="77777777" w:rsidR="007C4140" w:rsidRDefault="007C4140" w:rsidP="009E778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Угрожавање и заштита природе и биодиверзитета</w:t>
            </w:r>
          </w:p>
          <w:p w14:paraId="77261CB4" w14:textId="77777777" w:rsidR="007C4140" w:rsidRDefault="007C4140" w:rsidP="009E778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0C281EC7" w14:textId="77777777" w:rsidR="007C4140" w:rsidRDefault="007C4140" w:rsidP="009E77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7189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стандарди:</w:t>
            </w:r>
          </w:p>
          <w:p w14:paraId="7A3175A8" w14:textId="77777777" w:rsidR="007C4140" w:rsidRPr="006D0416" w:rsidRDefault="007C4140" w:rsidP="009E778C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D041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2.БИ1.4.4.;</w:t>
            </w:r>
          </w:p>
          <w:p w14:paraId="567BA52B" w14:textId="77777777" w:rsidR="007C4140" w:rsidRDefault="007C4140" w:rsidP="009E778C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6D041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2.БИ</w:t>
            </w:r>
            <w:r w:rsidRPr="006D041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  <w:r w:rsidRPr="006D041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2.4.1.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;</w:t>
            </w:r>
          </w:p>
          <w:p w14:paraId="607C3544" w14:textId="77777777" w:rsidR="007C4140" w:rsidRPr="006D0416" w:rsidRDefault="007C4140" w:rsidP="009E778C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6D041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2.БИ</w:t>
            </w:r>
            <w:r w:rsidRPr="006D041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2.4.3</w:t>
            </w:r>
            <w:r w:rsidRPr="006D041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;</w:t>
            </w:r>
          </w:p>
          <w:p w14:paraId="181458F5" w14:textId="77777777" w:rsidR="007C4140" w:rsidRDefault="007C4140" w:rsidP="009E778C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6D041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2.БИ</w:t>
            </w:r>
            <w:r w:rsidRPr="006D041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  <w:r w:rsidRPr="006D041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2.4.4.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;</w:t>
            </w:r>
          </w:p>
          <w:p w14:paraId="5FA56E04" w14:textId="77777777" w:rsidR="007C4140" w:rsidRDefault="007C4140" w:rsidP="009E778C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55C7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2.БИ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3.4.3</w:t>
            </w:r>
            <w:r w:rsidRPr="00355C7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;</w:t>
            </w:r>
          </w:p>
          <w:p w14:paraId="687A8670" w14:textId="77777777" w:rsidR="007C4140" w:rsidRDefault="007C4140" w:rsidP="009E778C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55C7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2.БИ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3.4.4</w:t>
            </w:r>
            <w:r w:rsidRPr="00355C7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;</w:t>
            </w:r>
          </w:p>
          <w:p w14:paraId="3F84619C" w14:textId="77777777" w:rsidR="007C4140" w:rsidRPr="006D0416" w:rsidRDefault="007C4140" w:rsidP="009E778C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6D041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  <w:r w:rsidRPr="006D041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  <w:r w:rsidRPr="006D041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БИ </w:t>
            </w:r>
            <w:r w:rsidRPr="006D041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2.5.2</w:t>
            </w:r>
            <w:r w:rsidRPr="006D041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.;</w:t>
            </w:r>
          </w:p>
          <w:p w14:paraId="54A17F3A" w14:textId="77777777" w:rsidR="007C4140" w:rsidRPr="00DA4E3C" w:rsidRDefault="007C4140" w:rsidP="009E778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6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AC0F1" w14:textId="77777777" w:rsidR="007C4140" w:rsidRPr="002A0D0E" w:rsidRDefault="007C4140" w:rsidP="009E778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Проширивање знања о односу човека према животној средини</w:t>
            </w:r>
          </w:p>
          <w:p w14:paraId="15E8B478" w14:textId="77777777" w:rsidR="007C4140" w:rsidRPr="008A6B0B" w:rsidRDefault="007C4140" w:rsidP="009E778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97B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Разумевање значаја биодиверзитета за опстанак живота на Земљи</w:t>
            </w:r>
          </w:p>
          <w:p w14:paraId="1B602E0C" w14:textId="77777777" w:rsidR="007C4140" w:rsidRPr="00681D9D" w:rsidRDefault="007C4140" w:rsidP="009E778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1D9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са изворима и врстама загађивања животне средине</w:t>
            </w:r>
          </w:p>
          <w:p w14:paraId="53D33CA7" w14:textId="77777777" w:rsidR="007C4140" w:rsidRPr="00681D9D" w:rsidRDefault="007C4140" w:rsidP="009E778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1D9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Разумевање концепта одрживог развоја</w:t>
            </w:r>
          </w:p>
          <w:p w14:paraId="69CAB8A5" w14:textId="77777777" w:rsidR="007C4140" w:rsidRPr="00681D9D" w:rsidRDefault="007C4140" w:rsidP="009E778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1D9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Разумевање значаја различитих облика заштите и унапређивања животне средине</w:t>
            </w:r>
          </w:p>
          <w:p w14:paraId="71F015DE" w14:textId="77777777" w:rsidR="007C4140" w:rsidRDefault="007C4140" w:rsidP="009E778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1D9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Постојање свести о последицама глобалних климатских промена</w:t>
            </w:r>
          </w:p>
          <w:p w14:paraId="211A73F3" w14:textId="1DF598B5" w:rsidR="00193D04" w:rsidRPr="008A6B0B" w:rsidRDefault="00193D04" w:rsidP="00193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EFB3C" w14:textId="77777777" w:rsidR="007C4140" w:rsidRPr="00AA29AC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42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8EAFD" w14:textId="77777777" w:rsidR="007C4140" w:rsidRPr="00212EAC" w:rsidRDefault="007C4140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BBC9C" w14:textId="77777777" w:rsidR="007C4140" w:rsidRPr="0092193E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17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F7833" w14:textId="77777777" w:rsidR="007C4140" w:rsidRPr="00212EAC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25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319F6" w14:textId="77777777" w:rsidR="007C4140" w:rsidRPr="00212EAC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7DF9D" w14:textId="77777777" w:rsidR="007C4140" w:rsidRPr="00212EAC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A0A5D6F" w14:textId="77777777" w:rsidR="007C4140" w:rsidRPr="00212EAC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7C4140" w:rsidRPr="00212EAC" w14:paraId="1747682B" w14:textId="77777777" w:rsidTr="00193D04">
        <w:trPr>
          <w:gridBefore w:val="1"/>
          <w:wBefore w:w="123" w:type="dxa"/>
          <w:trHeight w:val="32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C31C527" w14:textId="77777777" w:rsidR="007C4140" w:rsidRPr="00212EAC" w:rsidRDefault="007C4140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C653D8A" w14:textId="77777777" w:rsidR="007C4140" w:rsidRPr="00212EAC" w:rsidRDefault="007C4140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F69ED7" w14:textId="77777777" w:rsidR="007C4140" w:rsidRDefault="007C4140" w:rsidP="009E77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  <w:p w14:paraId="0A38716E" w14:textId="77777777" w:rsidR="007C4140" w:rsidRPr="00212EAC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363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ће бити у стању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да:</w:t>
            </w: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2643BD7" w14:textId="77777777" w:rsidR="007C4140" w:rsidRPr="00212EAC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586765" w14:textId="77777777" w:rsidR="007C4140" w:rsidRPr="00212EAC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C8361B0" w14:textId="77777777" w:rsidR="007C4140" w:rsidRPr="00212EAC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7C4140" w:rsidRPr="00212EAC" w14:paraId="03F2FD12" w14:textId="77777777" w:rsidTr="00193D04">
        <w:trPr>
          <w:gridBefore w:val="1"/>
          <w:wBefore w:w="123" w:type="dxa"/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973FB2F" w14:textId="77777777" w:rsidR="007C4140" w:rsidRPr="00212EAC" w:rsidRDefault="007C4140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1781170" w14:textId="77777777" w:rsidR="007C4140" w:rsidRPr="00212EAC" w:rsidRDefault="007C4140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1EDF2" w14:textId="77777777" w:rsidR="007C4140" w:rsidRPr="00743648" w:rsidRDefault="007C4140" w:rsidP="00CC5C41">
            <w:pPr>
              <w:pStyle w:val="ListParagraph"/>
              <w:numPr>
                <w:ilvl w:val="0"/>
                <w:numId w:val="65"/>
              </w:numPr>
              <w:spacing w:after="150"/>
              <w:rPr>
                <w:color w:val="000000"/>
                <w:lang w:val="en-GB" w:eastAsia="en-GB"/>
              </w:rPr>
            </w:pPr>
            <w:r w:rsidRPr="00743648">
              <w:rPr>
                <w:color w:val="000000"/>
                <w:lang w:val="en-GB" w:eastAsia="en-GB"/>
              </w:rPr>
              <w:t>образложи утицај климатских промена на губитак биодиверзитета;</w:t>
            </w:r>
          </w:p>
          <w:p w14:paraId="3A524B36" w14:textId="77777777" w:rsidR="007C4140" w:rsidRDefault="007C4140" w:rsidP="00CC5C41">
            <w:pPr>
              <w:pStyle w:val="ListParagraph"/>
              <w:numPr>
                <w:ilvl w:val="0"/>
                <w:numId w:val="65"/>
              </w:numPr>
              <w:spacing w:after="150"/>
              <w:rPr>
                <w:color w:val="000000"/>
                <w:lang w:val="en-GB" w:eastAsia="en-GB"/>
              </w:rPr>
            </w:pPr>
            <w:r w:rsidRPr="00743648">
              <w:rPr>
                <w:color w:val="000000"/>
                <w:lang w:val="en-GB" w:eastAsia="en-GB"/>
              </w:rPr>
              <w:t>вреднује своје обрасце коришћења ресурса сходно свом еколошком отиску;</w:t>
            </w:r>
          </w:p>
          <w:p w14:paraId="021C187C" w14:textId="77777777" w:rsidR="007C4140" w:rsidRDefault="007C4140" w:rsidP="00CC5C41">
            <w:pPr>
              <w:pStyle w:val="ListParagraph"/>
              <w:numPr>
                <w:ilvl w:val="0"/>
                <w:numId w:val="65"/>
              </w:numPr>
              <w:spacing w:after="150"/>
              <w:rPr>
                <w:color w:val="000000"/>
                <w:lang w:val="en-GB" w:eastAsia="en-GB"/>
              </w:rPr>
            </w:pPr>
            <w:r w:rsidRPr="00743648">
              <w:rPr>
                <w:color w:val="000000"/>
                <w:lang w:val="en-GB" w:eastAsia="en-GB"/>
              </w:rPr>
              <w:t>у истраживању користи</w:t>
            </w:r>
            <w:r w:rsidRPr="00743648">
              <w:rPr>
                <w:i/>
                <w:iCs/>
                <w:color w:val="000000"/>
                <w:lang w:val="en-GB" w:eastAsia="en-GB"/>
              </w:rPr>
              <w:t> </w:t>
            </w:r>
            <w:r w:rsidRPr="00743648">
              <w:rPr>
                <w:color w:val="000000"/>
                <w:lang w:val="en-GB" w:eastAsia="en-GB"/>
              </w:rPr>
              <w:t>једноставне процедуре, техникe, инструменте и литературу, односећи се одговорно према преузетим обавезама, сопственом здрављу, сарадницима, животној средини и културном наслеђу;</w:t>
            </w:r>
          </w:p>
          <w:p w14:paraId="0AE3F390" w14:textId="77777777" w:rsidR="007C4140" w:rsidRDefault="007C4140" w:rsidP="00CC5C41">
            <w:pPr>
              <w:pStyle w:val="ListParagraph"/>
              <w:numPr>
                <w:ilvl w:val="0"/>
                <w:numId w:val="65"/>
              </w:numPr>
              <w:spacing w:after="150"/>
              <w:rPr>
                <w:color w:val="000000"/>
                <w:lang w:val="en-GB" w:eastAsia="en-GB"/>
              </w:rPr>
            </w:pPr>
            <w:r w:rsidRPr="00743648">
              <w:rPr>
                <w:color w:val="000000"/>
                <w:lang w:val="en-GB" w:eastAsia="en-GB"/>
              </w:rPr>
              <w:t>прикупи, одабере и обради информације релевантне за истраживање, користећи ИКТ и поуздане изворе информација, поштујући правила чувања приватности података;</w:t>
            </w:r>
          </w:p>
          <w:p w14:paraId="66039CBA" w14:textId="77777777" w:rsidR="007C4140" w:rsidRDefault="007C4140" w:rsidP="00CC5C41">
            <w:pPr>
              <w:pStyle w:val="ListParagraph"/>
              <w:numPr>
                <w:ilvl w:val="0"/>
                <w:numId w:val="65"/>
              </w:numPr>
              <w:spacing w:after="150"/>
              <w:rPr>
                <w:color w:val="000000"/>
                <w:lang w:val="en-GB" w:eastAsia="en-GB"/>
              </w:rPr>
            </w:pPr>
            <w:r w:rsidRPr="00743648">
              <w:rPr>
                <w:color w:val="000000"/>
                <w:lang w:val="en-GB" w:eastAsia="en-GB"/>
              </w:rPr>
              <w:t>прикаже, наводећи изворе података, и образложи резултате истраживања, користећи језик и стил комуникације специфичан за екологију и конзервациону биологију;</w:t>
            </w:r>
          </w:p>
          <w:p w14:paraId="33A06BFF" w14:textId="77777777" w:rsidR="007C4140" w:rsidRDefault="007C4140" w:rsidP="00CC5C41">
            <w:pPr>
              <w:pStyle w:val="ListParagraph"/>
              <w:numPr>
                <w:ilvl w:val="0"/>
                <w:numId w:val="65"/>
              </w:numPr>
              <w:spacing w:after="150"/>
              <w:rPr>
                <w:color w:val="000000"/>
                <w:lang w:val="en-GB" w:eastAsia="en-GB"/>
              </w:rPr>
            </w:pPr>
            <w:r w:rsidRPr="00743648">
              <w:rPr>
                <w:b/>
                <w:bCs/>
                <w:color w:val="000000"/>
                <w:lang w:val="en-GB" w:eastAsia="en-GB"/>
              </w:rPr>
              <w:t> </w:t>
            </w:r>
            <w:r w:rsidRPr="00743648">
              <w:rPr>
                <w:color w:val="000000"/>
                <w:lang w:val="en-GB" w:eastAsia="en-GB"/>
              </w:rPr>
              <w:t>изнесе и вреднује аргументе на основу доказа;</w:t>
            </w:r>
          </w:p>
          <w:p w14:paraId="2C5BD76D" w14:textId="77777777" w:rsidR="007C4140" w:rsidRDefault="007C4140" w:rsidP="00CC5C41">
            <w:pPr>
              <w:pStyle w:val="ListParagraph"/>
              <w:numPr>
                <w:ilvl w:val="0"/>
                <w:numId w:val="65"/>
              </w:numPr>
              <w:spacing w:after="150"/>
              <w:rPr>
                <w:color w:val="000000"/>
                <w:lang w:val="en-GB" w:eastAsia="en-GB"/>
              </w:rPr>
            </w:pPr>
            <w:r w:rsidRPr="00743648">
              <w:rPr>
                <w:color w:val="000000"/>
                <w:lang w:val="en-GB" w:eastAsia="en-GB"/>
              </w:rPr>
              <w:t xml:space="preserve">сарађује у тиму, поштујући разлике у мишљењу и </w:t>
            </w:r>
            <w:r w:rsidRPr="00743648">
              <w:rPr>
                <w:color w:val="000000"/>
                <w:lang w:val="en-GB" w:eastAsia="en-GB"/>
              </w:rPr>
              <w:lastRenderedPageBreak/>
              <w:t>интересима, дајући лични допринос постизању договора и афирмишући толеранцију и равноправност у дијалогу;</w:t>
            </w:r>
          </w:p>
          <w:p w14:paraId="5A643681" w14:textId="77777777" w:rsidR="007C4140" w:rsidRDefault="007C4140" w:rsidP="00CC5C41">
            <w:pPr>
              <w:pStyle w:val="ListParagraph"/>
              <w:numPr>
                <w:ilvl w:val="0"/>
                <w:numId w:val="65"/>
              </w:numPr>
              <w:spacing w:after="150"/>
              <w:rPr>
                <w:color w:val="000000"/>
                <w:lang w:val="en-GB" w:eastAsia="en-GB"/>
              </w:rPr>
            </w:pPr>
            <w:r w:rsidRPr="00743648">
              <w:rPr>
                <w:b/>
                <w:bCs/>
                <w:color w:val="000000"/>
                <w:lang w:val="en-GB" w:eastAsia="en-GB"/>
              </w:rPr>
              <w:t> </w:t>
            </w:r>
            <w:r w:rsidRPr="00743648">
              <w:rPr>
                <w:color w:val="000000"/>
                <w:lang w:val="en-GB" w:eastAsia="en-GB"/>
              </w:rPr>
              <w:t>сарађује у тиму, поштујући разлике у мишљењу и интересима, дајући лични допринос постизању договора и афирмишући толеранцију и равноправност у дијалогу;</w:t>
            </w:r>
          </w:p>
          <w:p w14:paraId="7DEDA7E4" w14:textId="177C3F18" w:rsidR="007C4140" w:rsidRPr="00743648" w:rsidRDefault="007C4140" w:rsidP="00CC5C41">
            <w:pPr>
              <w:pStyle w:val="ListParagraph"/>
              <w:numPr>
                <w:ilvl w:val="0"/>
                <w:numId w:val="65"/>
              </w:numPr>
              <w:spacing w:after="150"/>
              <w:rPr>
                <w:lang w:val="sr-Cyrl-CS"/>
              </w:rPr>
            </w:pPr>
            <w:r w:rsidRPr="00743648">
              <w:rPr>
                <w:b/>
                <w:bCs/>
                <w:color w:val="000000"/>
                <w:lang w:val="en-GB" w:eastAsia="en-GB"/>
              </w:rPr>
              <w:t> </w:t>
            </w:r>
            <w:r w:rsidRPr="00743648">
              <w:rPr>
                <w:color w:val="000000"/>
                <w:lang w:val="en-GB" w:eastAsia="en-GB"/>
              </w:rPr>
              <w:t>критички и аргументовано процени сопствени рад и рад сарадника у групи, тако да унапреди рад групе.</w:t>
            </w: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D9DB" w14:textId="77777777" w:rsidR="007C4140" w:rsidRPr="00B3622B" w:rsidRDefault="007C4140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3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69085C21" w14:textId="77777777" w:rsidR="007C4140" w:rsidRPr="00B3622B" w:rsidRDefault="007C4140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14:paraId="00C35953" w14:textId="77777777" w:rsidR="007C4140" w:rsidRPr="00B3622B" w:rsidRDefault="007C4140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групи</w:t>
            </w:r>
          </w:p>
          <w:p w14:paraId="614677E1" w14:textId="77777777" w:rsidR="007C4140" w:rsidRPr="00B3622B" w:rsidRDefault="007C4140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6771CB74" w14:textId="77777777" w:rsidR="007C4140" w:rsidRPr="00212EAC" w:rsidRDefault="007C4140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3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презентације</w:t>
            </w:r>
          </w:p>
        </w:tc>
        <w:tc>
          <w:tcPr>
            <w:tcW w:w="28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08D8" w14:textId="77777777" w:rsidR="007C4140" w:rsidRPr="00B3622B" w:rsidRDefault="007C4140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3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-дијалошка</w:t>
            </w:r>
          </w:p>
          <w:p w14:paraId="243B08EF" w14:textId="77777777" w:rsidR="007C4140" w:rsidRPr="00B3622B" w:rsidRDefault="007C4140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3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вербално-текстуална </w:t>
            </w:r>
          </w:p>
          <w:p w14:paraId="07D270B9" w14:textId="77777777" w:rsidR="007C4140" w:rsidRPr="004B1386" w:rsidRDefault="007C4140" w:rsidP="007C414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3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илустрационо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–</w:t>
            </w:r>
            <w:r w:rsidRPr="00B3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демонстрациона</w:t>
            </w:r>
          </w:p>
          <w:p w14:paraId="2F3B3004" w14:textId="77777777" w:rsidR="007C4140" w:rsidRPr="00212EAC" w:rsidRDefault="007C4140" w:rsidP="007C414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Гугл учионица</w:t>
            </w:r>
          </w:p>
        </w:tc>
        <w:tc>
          <w:tcPr>
            <w:tcW w:w="21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CADD5E2" w14:textId="77777777" w:rsidR="007C4140" w:rsidRPr="00212EAC" w:rsidRDefault="007C4140" w:rsidP="007C414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Јануар, фебруар, март, април, мај, јун</w:t>
            </w:r>
          </w:p>
        </w:tc>
      </w:tr>
      <w:tr w:rsidR="007C4140" w:rsidRPr="00212EAC" w14:paraId="39E20E53" w14:textId="77777777" w:rsidTr="00193D04">
        <w:trPr>
          <w:gridBefore w:val="1"/>
          <w:wBefore w:w="123" w:type="dxa"/>
          <w:trHeight w:val="38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BE35756" w14:textId="77777777" w:rsidR="007C4140" w:rsidRPr="00212EAC" w:rsidRDefault="007C4140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B9A2FC4" w14:textId="77777777" w:rsidR="007C4140" w:rsidRPr="00212EAC" w:rsidRDefault="007C4140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52774E0" w14:textId="77777777" w:rsidR="007C4140" w:rsidRPr="00212EAC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5BBAD30" w14:textId="77777777" w:rsidR="007C4140" w:rsidRPr="00212EAC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3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BEFCEEB" w14:textId="77777777" w:rsidR="007C4140" w:rsidRPr="00212EAC" w:rsidRDefault="007C4140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7C4140" w:rsidRPr="00212EAC" w14:paraId="3620B820" w14:textId="77777777" w:rsidTr="00193D04">
        <w:trPr>
          <w:gridBefore w:val="1"/>
          <w:wBefore w:w="123" w:type="dxa"/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04C50DB" w14:textId="77777777" w:rsidR="007C4140" w:rsidRPr="00212EAC" w:rsidRDefault="007C4140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AC6BF11" w14:textId="77777777" w:rsidR="007C4140" w:rsidRPr="00212EAC" w:rsidRDefault="007C4140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0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59CE364" w14:textId="77777777" w:rsidR="007C4140" w:rsidRPr="00681D9D" w:rsidRDefault="007C4140" w:rsidP="007C414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D9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табла, флип-чарт</w:t>
            </w:r>
          </w:p>
          <w:p w14:paraId="5ECC42AD" w14:textId="77777777" w:rsidR="007C4140" w:rsidRPr="00681D9D" w:rsidRDefault="007C4140" w:rsidP="007C414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D9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креде и фломастери у боји</w:t>
            </w:r>
          </w:p>
          <w:p w14:paraId="5D26CE66" w14:textId="77777777" w:rsidR="007C4140" w:rsidRPr="00681D9D" w:rsidRDefault="007C4140" w:rsidP="007C414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D9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рачунар и видео-бим </w:t>
            </w:r>
          </w:p>
          <w:p w14:paraId="34C8F9F2" w14:textId="77777777" w:rsidR="007C4140" w:rsidRPr="00212EAC" w:rsidRDefault="007C4140" w:rsidP="007C4140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00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D29790E" w14:textId="77777777" w:rsidR="007C4140" w:rsidRPr="000855FF" w:rsidRDefault="007C4140" w:rsidP="007C4140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356C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E323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Са знањима из биологије из основне школе</w:t>
            </w:r>
            <w:r w:rsidRPr="00681D9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  <w:p w14:paraId="5B15D424" w14:textId="77777777" w:rsidR="007C4140" w:rsidRPr="00BB7497" w:rsidRDefault="007C4140" w:rsidP="007C4140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81D9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Са географијом</w:t>
            </w:r>
          </w:p>
          <w:p w14:paraId="6F7862E9" w14:textId="77777777" w:rsidR="007C4140" w:rsidRPr="00E148A6" w:rsidRDefault="007C4140" w:rsidP="007C4140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Са хемијом</w:t>
            </w:r>
          </w:p>
          <w:p w14:paraId="78776BD1" w14:textId="77777777" w:rsidR="007C4140" w:rsidRPr="00212EAC" w:rsidRDefault="007C4140" w:rsidP="007C414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Са информатиком</w:t>
            </w:r>
          </w:p>
        </w:tc>
        <w:tc>
          <w:tcPr>
            <w:tcW w:w="4932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87035C7" w14:textId="77777777" w:rsidR="007C4140" w:rsidRPr="009356CE" w:rsidRDefault="007C4140" w:rsidP="007C4140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356C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23CBC8B8" w14:textId="77777777" w:rsidR="007C4140" w:rsidRPr="009356CE" w:rsidRDefault="007C4140" w:rsidP="007C4140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356C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5BE001E0" w14:textId="77777777" w:rsidR="007C4140" w:rsidRDefault="007C4140" w:rsidP="007C4140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356C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писане провере знања</w:t>
            </w:r>
          </w:p>
          <w:p w14:paraId="3BB4CFB5" w14:textId="77777777" w:rsidR="007C4140" w:rsidRPr="00681D9D" w:rsidRDefault="007C4140" w:rsidP="007C4140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1D9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израде презентација</w:t>
            </w:r>
          </w:p>
          <w:p w14:paraId="22912AB9" w14:textId="77777777" w:rsidR="007C4140" w:rsidRPr="00212EAC" w:rsidRDefault="007C4140" w:rsidP="00193D04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14:paraId="60F98BA2" w14:textId="216F0AA5" w:rsidR="00060322" w:rsidRDefault="00060322" w:rsidP="00060322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3BF82320" w14:textId="3A839975" w:rsidR="00060322" w:rsidRDefault="00060322" w:rsidP="00060322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65A2F192" w14:textId="77777777" w:rsidR="00060322" w:rsidRDefault="00060322" w:rsidP="00060322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862"/>
        <w:gridCol w:w="64"/>
        <w:gridCol w:w="178"/>
        <w:gridCol w:w="839"/>
        <w:gridCol w:w="195"/>
        <w:gridCol w:w="141"/>
        <w:gridCol w:w="879"/>
        <w:gridCol w:w="113"/>
        <w:gridCol w:w="891"/>
        <w:gridCol w:w="182"/>
        <w:gridCol w:w="556"/>
        <w:gridCol w:w="951"/>
        <w:gridCol w:w="1120"/>
        <w:gridCol w:w="26"/>
        <w:gridCol w:w="205"/>
        <w:gridCol w:w="719"/>
        <w:gridCol w:w="1169"/>
      </w:tblGrid>
      <w:tr w:rsidR="00060322" w:rsidRPr="00212EAC" w14:paraId="4F605444" w14:textId="77777777" w:rsidTr="009E778C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B511E6C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9070D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Пословно-правни техничар</w:t>
            </w:r>
          </w:p>
        </w:tc>
      </w:tr>
      <w:tr w:rsidR="00060322" w:rsidRPr="00212EAC" w14:paraId="0209A87F" w14:textId="77777777" w:rsidTr="009E778C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D8D86AD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69BE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Увод у право</w:t>
            </w:r>
          </w:p>
        </w:tc>
      </w:tr>
      <w:tr w:rsidR="00060322" w:rsidRPr="00212EAC" w14:paraId="499FA584" w14:textId="77777777" w:rsidTr="009E778C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791B706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74570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први</w:t>
            </w:r>
          </w:p>
        </w:tc>
      </w:tr>
      <w:tr w:rsidR="00060322" w:rsidRPr="00212EAC" w14:paraId="6E139F51" w14:textId="77777777" w:rsidTr="009E778C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C9D8BE7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CD352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72</w:t>
            </w:r>
          </w:p>
        </w:tc>
      </w:tr>
      <w:tr w:rsidR="00060322" w:rsidRPr="00212EAC" w14:paraId="0F43E38D" w14:textId="77777777" w:rsidTr="009E778C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1D3DEEA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B6D7B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060322" w:rsidRPr="00212EAC" w14:paraId="6BA0C520" w14:textId="77777777" w:rsidTr="009E778C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3A7D56DD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57A306D" w14:textId="77777777" w:rsidR="00060322" w:rsidRPr="00212EAC" w:rsidRDefault="00060322" w:rsidP="0006032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Право-Јелена Ђурић, за други разред економске, правне и пословне школе</w:t>
            </w:r>
          </w:p>
        </w:tc>
      </w:tr>
      <w:tr w:rsidR="00060322" w:rsidRPr="00212EAC" w14:paraId="3D973AA2" w14:textId="77777777" w:rsidTr="009E778C">
        <w:trPr>
          <w:gridAfter w:val="2"/>
          <w:wAfter w:w="1888" w:type="dxa"/>
        </w:trPr>
        <w:tc>
          <w:tcPr>
            <w:tcW w:w="12679" w:type="dxa"/>
            <w:gridSpan w:val="18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B73C76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060322" w:rsidRPr="00212EAC" w14:paraId="0FF3C306" w14:textId="77777777" w:rsidTr="009E778C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B1226E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82BE09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5C144A7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27364EE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060322" w:rsidRPr="00212EAC" w14:paraId="3548BE3C" w14:textId="77777777" w:rsidTr="009E778C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D7860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FC161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AA384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01FF3C4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D786DC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B5D8BE7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ECCD8A3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9FB623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11B3D27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D05ABE0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D9F9EBF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F99CE38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A89031A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060322" w:rsidRPr="00212EAC" w14:paraId="083C09F8" w14:textId="77777777" w:rsidTr="009E778C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2B6C9B5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964EA49" w14:textId="77777777" w:rsidR="00060322" w:rsidRPr="00F87591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Основни правни појмови</w:t>
            </w:r>
          </w:p>
        </w:tc>
        <w:tc>
          <w:tcPr>
            <w:tcW w:w="3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CE1F0" w14:textId="77777777" w:rsidR="00060322" w:rsidRDefault="00060322" w:rsidP="009E778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Развијање свести о односу државе и права</w:t>
            </w:r>
          </w:p>
          <w:p w14:paraId="64F491EC" w14:textId="77777777" w:rsidR="00060322" w:rsidRDefault="00060322" w:rsidP="009E778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ученика са изворима права и њиховом међусобном хијерархијом</w:t>
            </w:r>
          </w:p>
          <w:p w14:paraId="158EED7E" w14:textId="77777777" w:rsidR="00060322" w:rsidRPr="00212EAC" w:rsidRDefault="00060322" w:rsidP="009E778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основних знања о праву и правном поретку, елементима и врстама правних норми и правних аката</w:t>
            </w: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9BDB0" w14:textId="798AA6D9" w:rsidR="00060322" w:rsidRPr="004A015F" w:rsidRDefault="004A015F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C447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D29A" w14:textId="77777777" w:rsidR="00060322" w:rsidRPr="00E26A41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15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82CB1" w14:textId="77777777" w:rsidR="00060322" w:rsidRPr="00E26A41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15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77ED6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98705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34DBC41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060322" w:rsidRPr="00212EAC" w14:paraId="751CC2DF" w14:textId="77777777" w:rsidTr="009E778C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257286B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B6429F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26BEFB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797F45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145CF8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43F8D4E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060322" w:rsidRPr="00212EAC" w14:paraId="5954CBE1" w14:textId="77777777" w:rsidTr="009E778C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B6CE789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BFB5CCB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B27D" w14:textId="77777777" w:rsidR="00060322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*Дефинише појам правна наука</w:t>
            </w:r>
          </w:p>
          <w:p w14:paraId="4583179D" w14:textId="77777777" w:rsidR="00060322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*Наведе врсте правних наука</w:t>
            </w:r>
          </w:p>
          <w:p w14:paraId="512DB056" w14:textId="77777777" w:rsidR="00060322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*Опише однос државе и права</w:t>
            </w:r>
          </w:p>
          <w:p w14:paraId="60D2A5F6" w14:textId="77777777" w:rsidR="00060322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*Разликује врсте друштвених норми</w:t>
            </w:r>
          </w:p>
          <w:p w14:paraId="0C35BC97" w14:textId="77777777" w:rsidR="00060322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*Дефинише појмове право и правни поредак</w:t>
            </w:r>
          </w:p>
          <w:p w14:paraId="0490A7C1" w14:textId="77777777" w:rsidR="00060322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*Разликује врсте и елементе правних норми и правних аката</w:t>
            </w:r>
          </w:p>
          <w:p w14:paraId="3C8041BF" w14:textId="77777777" w:rsidR="00060322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*Идентификујеелементе и врсте правних норми  на примерима правних норми из Устава, закона и других правних аката</w:t>
            </w:r>
          </w:p>
          <w:p w14:paraId="1F6723CA" w14:textId="77777777" w:rsidR="00060322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*Разликује материјалну и формалну законитост/незаконитост правног акта</w:t>
            </w:r>
          </w:p>
          <w:p w14:paraId="52D4C955" w14:textId="77777777" w:rsidR="00060322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*Опише врсте и хијерархијски однос извора права</w:t>
            </w:r>
          </w:p>
          <w:p w14:paraId="483CB09F" w14:textId="77777777" w:rsidR="00060322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*Наведе врсте правних аката</w:t>
            </w:r>
          </w:p>
          <w:p w14:paraId="29D76EC4" w14:textId="4A40F9F6" w:rsidR="00060322" w:rsidRPr="00EE75A7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*Поређа правне акте према правној снази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обзиром на њихове међусобне односе</w:t>
            </w: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2FDE" w14:textId="77777777" w:rsidR="00060322" w:rsidRDefault="00060322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3656293F" w14:textId="77777777" w:rsidR="00060322" w:rsidRDefault="00060322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2279284F" w14:textId="77777777" w:rsidR="00060322" w:rsidRDefault="00060322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1D0C310C" w14:textId="77777777" w:rsidR="00060322" w:rsidRPr="00212EAC" w:rsidRDefault="00060322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64BC" w14:textId="77777777" w:rsidR="00060322" w:rsidRDefault="0006032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Монолошки</w:t>
            </w:r>
          </w:p>
          <w:p w14:paraId="779F7628" w14:textId="77777777" w:rsidR="00060322" w:rsidRDefault="0006032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14:paraId="3B84D218" w14:textId="77777777" w:rsidR="00060322" w:rsidRPr="00212EAC" w:rsidRDefault="0006032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17CBC68" w14:textId="77777777" w:rsidR="00060322" w:rsidRPr="00212EAC" w:rsidRDefault="0006032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Септембар,октобар, новембар,децембар</w:t>
            </w:r>
          </w:p>
        </w:tc>
      </w:tr>
      <w:tr w:rsidR="00060322" w:rsidRPr="00212EAC" w14:paraId="3FBC6C5E" w14:textId="77777777" w:rsidTr="009E778C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51E585F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83101FE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2619B5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B50393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E5721E8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060322" w:rsidRPr="00212EAC" w14:paraId="05B8A384" w14:textId="77777777" w:rsidTr="009E778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A9616A2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AEF1F71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295FCAE" w14:textId="4F0E08A9" w:rsidR="00060322" w:rsidRPr="00062951" w:rsidRDefault="00060322" w:rsidP="0006032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6295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14:paraId="3F0B75C1" w14:textId="5315D6E8" w:rsidR="00060322" w:rsidRPr="00062951" w:rsidRDefault="00060322" w:rsidP="0006032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6295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14:paraId="35B13F16" w14:textId="77777777" w:rsidR="00060322" w:rsidRPr="00212EAC" w:rsidRDefault="00060322" w:rsidP="0006032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6295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3482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BCDFDE4" w14:textId="77777777" w:rsidR="00060322" w:rsidRDefault="00060322" w:rsidP="0006032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Организација државе</w:t>
            </w:r>
          </w:p>
          <w:p w14:paraId="5891F7EE" w14:textId="77777777" w:rsidR="00060322" w:rsidRDefault="00060322" w:rsidP="0006032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Увод у јавну администрацију</w:t>
            </w:r>
          </w:p>
          <w:p w14:paraId="72E15913" w14:textId="77777777" w:rsidR="00060322" w:rsidRPr="00212EAC" w:rsidRDefault="00060322" w:rsidP="0006032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</w:tc>
        <w:tc>
          <w:tcPr>
            <w:tcW w:w="4746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A231228" w14:textId="77777777" w:rsidR="00060322" w:rsidRPr="00F9119E" w:rsidRDefault="00060322" w:rsidP="0006032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9119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3E7C63DF" w14:textId="77777777" w:rsidR="00060322" w:rsidRPr="00F9119E" w:rsidRDefault="00060322" w:rsidP="0006032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9119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45102599" w14:textId="77777777" w:rsidR="00060322" w:rsidRPr="00F9119E" w:rsidRDefault="00060322" w:rsidP="0006032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9119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14:paraId="177F3248" w14:textId="77777777" w:rsidR="00060322" w:rsidRPr="00212EAC" w:rsidRDefault="00060322" w:rsidP="0006032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9119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Писане провере знања</w:t>
            </w:r>
          </w:p>
        </w:tc>
      </w:tr>
      <w:tr w:rsidR="00060322" w:rsidRPr="00212EAC" w14:paraId="488DBE20" w14:textId="77777777" w:rsidTr="009E778C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765AAA4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2500515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DFD69D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03912AA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060322" w:rsidRPr="00212EAC" w14:paraId="56D131CF" w14:textId="77777777" w:rsidTr="009E778C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3BE93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2C4EC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9826D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0D7C2B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615F1A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A8A4E58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6EC875F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B1215A9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FD5DF8A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AEDA799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A4352B9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3C9819D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47E27FE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060322" w:rsidRPr="00212EAC" w14:paraId="3AA22EE6" w14:textId="77777777" w:rsidTr="009E778C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270B9AD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98FF5C5" w14:textId="77777777" w:rsidR="00060322" w:rsidRPr="00C82660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Правни однос</w:t>
            </w:r>
          </w:p>
        </w:tc>
        <w:tc>
          <w:tcPr>
            <w:tcW w:w="3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44AD4" w14:textId="77777777" w:rsidR="00060322" w:rsidRDefault="00060322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знања о елементима правног односа, настанку,мењању и престанку правног односа</w:t>
            </w:r>
          </w:p>
          <w:p w14:paraId="75476CB2" w14:textId="77777777" w:rsidR="00060322" w:rsidRPr="00212EAC" w:rsidRDefault="00060322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знања о објектима права и правним чињеницама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1E605" w14:textId="476D3545" w:rsidR="00060322" w:rsidRPr="004A015F" w:rsidRDefault="004A015F" w:rsidP="008D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  <w:r w:rsidR="008D040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2234F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17133" w14:textId="33910278" w:rsidR="00060322" w:rsidRPr="00212EAC" w:rsidRDefault="008D040F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16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0BA20" w14:textId="763E03F0" w:rsidR="00060322" w:rsidRPr="00E26A41" w:rsidRDefault="008D040F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16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11633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D5B52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1454CDA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060322" w:rsidRPr="00212EAC" w14:paraId="728466A8" w14:textId="77777777" w:rsidTr="009E778C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AEDF003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51DA7B7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DB7DE70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1DD490E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4853D0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EC40F1B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060322" w:rsidRPr="00212EAC" w14:paraId="25C0C8F8" w14:textId="77777777" w:rsidTr="009E778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C6331F1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7FCE94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4F06A" w14:textId="77777777" w:rsidR="00060322" w:rsidRDefault="0006032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Наведе елементе правног односа</w:t>
            </w:r>
          </w:p>
          <w:p w14:paraId="2227D486" w14:textId="77777777" w:rsidR="00060322" w:rsidRDefault="0006032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Разликује физичко и правно лице</w:t>
            </w:r>
          </w:p>
          <w:p w14:paraId="6D10CD21" w14:textId="77777777" w:rsidR="00060322" w:rsidRDefault="0006032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Опише субјективно право и надлежност као врсте правних овлашћења</w:t>
            </w:r>
          </w:p>
          <w:p w14:paraId="389A4A86" w14:textId="77777777" w:rsidR="00060322" w:rsidRDefault="0006032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Опише врсте правних обавеза</w:t>
            </w:r>
          </w:p>
          <w:p w14:paraId="1229C0F0" w14:textId="77777777" w:rsidR="00060322" w:rsidRDefault="0006032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Разликује објекте права и правне чињенице</w:t>
            </w:r>
          </w:p>
          <w:p w14:paraId="66DB6AE3" w14:textId="77777777" w:rsidR="00060322" w:rsidRPr="00593585" w:rsidRDefault="0006032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Опише елементе правног односа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примерима из реалног контекс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у ситуацијским задацима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)</w:t>
            </w:r>
          </w:p>
          <w:p w14:paraId="0AA06D0C" w14:textId="77777777" w:rsidR="00060322" w:rsidRPr="00593585" w:rsidRDefault="0006032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Објасни настанак, мењање и престанак правног односа  на примерима правних односа из правних аката  и из реалног окружења</w:t>
            </w:r>
          </w:p>
          <w:p w14:paraId="2FCE1188" w14:textId="14F1FFE6" w:rsidR="00060322" w:rsidRPr="004A015F" w:rsidRDefault="0006032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Опише појам правна одговорност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4F99" w14:textId="77777777" w:rsidR="00060322" w:rsidRPr="00F9119E" w:rsidRDefault="00060322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119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Фронтални</w:t>
            </w:r>
          </w:p>
          <w:p w14:paraId="3B91551B" w14:textId="77777777" w:rsidR="00060322" w:rsidRPr="00F9119E" w:rsidRDefault="00060322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119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Групни</w:t>
            </w:r>
          </w:p>
          <w:p w14:paraId="517AD34F" w14:textId="77777777" w:rsidR="00060322" w:rsidRPr="00F9119E" w:rsidRDefault="00060322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119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Индивидуални</w:t>
            </w:r>
          </w:p>
          <w:p w14:paraId="70096A1E" w14:textId="77777777" w:rsidR="00060322" w:rsidRPr="00212EAC" w:rsidRDefault="00060322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119E">
              <w:rPr>
                <w:rFonts w:ascii="Times New Roman" w:eastAsia="Times New Roman" w:hAnsi="Times New Roman" w:cs="Times New Roman"/>
                <w:sz w:val="24"/>
                <w:szCs w:val="24"/>
              </w:rPr>
              <w:t>Рад у паровима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FABC" w14:textId="77777777" w:rsidR="00060322" w:rsidRPr="00F9119E" w:rsidRDefault="00060322" w:rsidP="0006032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9119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Монолошки</w:t>
            </w:r>
          </w:p>
          <w:p w14:paraId="08F7BF43" w14:textId="77777777" w:rsidR="00060322" w:rsidRPr="00F9119E" w:rsidRDefault="00060322" w:rsidP="0006032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9119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14:paraId="23713353" w14:textId="77777777" w:rsidR="00060322" w:rsidRPr="00212EAC" w:rsidRDefault="00060322" w:rsidP="0006032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9119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8CAC3A7" w14:textId="77777777" w:rsidR="00060322" w:rsidRPr="00212EAC" w:rsidRDefault="00060322" w:rsidP="0006032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Децембар,јануар, фебруар, март,април,мај</w:t>
            </w:r>
          </w:p>
        </w:tc>
      </w:tr>
      <w:tr w:rsidR="00060322" w:rsidRPr="00212EAC" w14:paraId="6BC9D813" w14:textId="77777777" w:rsidTr="009E778C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FEA89C3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3B3FC79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AE96088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629328C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585097D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060322" w:rsidRPr="00212EAC" w14:paraId="1D9D5754" w14:textId="77777777" w:rsidTr="009E778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9733EAC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5382A5F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6BE48D8" w14:textId="7B80CC76" w:rsidR="00060322" w:rsidRPr="00062951" w:rsidRDefault="00060322" w:rsidP="0006032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6295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14:paraId="6CFD4123" w14:textId="39122A40" w:rsidR="00060322" w:rsidRPr="00062951" w:rsidRDefault="00060322" w:rsidP="0006032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6295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14:paraId="4AB8BE2C" w14:textId="77777777" w:rsidR="00060322" w:rsidRPr="00212EAC" w:rsidRDefault="00060322" w:rsidP="0006032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6295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C646B89" w14:textId="77777777" w:rsidR="00060322" w:rsidRPr="00F9119E" w:rsidRDefault="00060322" w:rsidP="00060322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9119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Организација државе</w:t>
            </w:r>
          </w:p>
          <w:p w14:paraId="237E4089" w14:textId="77777777" w:rsidR="00060322" w:rsidRPr="00F9119E" w:rsidRDefault="00060322" w:rsidP="00060322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9119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Увод у јавну администрацију</w:t>
            </w:r>
          </w:p>
          <w:p w14:paraId="3D7E9279" w14:textId="77777777" w:rsidR="00060322" w:rsidRPr="00212EAC" w:rsidRDefault="00060322" w:rsidP="00060322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9119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BC60978" w14:textId="77777777" w:rsidR="00060322" w:rsidRPr="00F9119E" w:rsidRDefault="00060322" w:rsidP="00060322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9119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37660E72" w14:textId="77777777" w:rsidR="00060322" w:rsidRPr="00F9119E" w:rsidRDefault="00060322" w:rsidP="00060322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9119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6144FAB0" w14:textId="77777777" w:rsidR="00060322" w:rsidRPr="00F9119E" w:rsidRDefault="00060322" w:rsidP="00060322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9119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14:paraId="2E521285" w14:textId="77777777" w:rsidR="00060322" w:rsidRPr="00212EAC" w:rsidRDefault="00060322" w:rsidP="00060322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9119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Писане провере знања</w:t>
            </w:r>
          </w:p>
        </w:tc>
      </w:tr>
      <w:tr w:rsidR="00060322" w:rsidRPr="00212EAC" w14:paraId="53166C94" w14:textId="77777777" w:rsidTr="009E778C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2BF148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D420BD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F8B45F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C2C85D0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060322" w:rsidRPr="00212EAC" w14:paraId="01ACE5F4" w14:textId="77777777" w:rsidTr="009E778C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058E3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EBE41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58986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F99F37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E5DCA09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F1C98ED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23BE40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146645C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84DF5D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879A044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D063FDA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3CC8569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826C051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060322" w:rsidRPr="00212EAC" w14:paraId="41523D72" w14:textId="77777777" w:rsidTr="009E778C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0FE854D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F4CB5A4" w14:textId="77777777" w:rsidR="00060322" w:rsidRPr="00F87591" w:rsidRDefault="00060322" w:rsidP="009E778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Настанак и примена права</w:t>
            </w:r>
          </w:p>
        </w:tc>
        <w:tc>
          <w:tcPr>
            <w:tcW w:w="3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116D0" w14:textId="77777777" w:rsidR="00060322" w:rsidRDefault="00060322" w:rsidP="009E778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ученика са процесом настанка и тумачења права</w:t>
            </w:r>
          </w:p>
          <w:p w14:paraId="42351948" w14:textId="77777777" w:rsidR="00060322" w:rsidRPr="00212EAC" w:rsidRDefault="00060322" w:rsidP="009E778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основних знања о правној држави</w:t>
            </w: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7B255" w14:textId="79767ED8" w:rsidR="00060322" w:rsidRPr="004A015F" w:rsidRDefault="004A015F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10BD1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F3FD1" w14:textId="77777777" w:rsidR="00060322" w:rsidRPr="00E26A41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02E88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6101E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51A46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2FDE54A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060322" w:rsidRPr="00212EAC" w14:paraId="0BAF3719" w14:textId="77777777" w:rsidTr="009E778C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B0C1808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A02A7AC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E7573E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00A8C44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B3BCA9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D597376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060322" w:rsidRPr="00212EAC" w14:paraId="2EE31852" w14:textId="77777777" w:rsidTr="009E778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BE15EE8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002E1E7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14791" w14:textId="77777777" w:rsidR="00060322" w:rsidRDefault="00060322" w:rsidP="0006032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Опише процес настанка права</w:t>
            </w:r>
          </w:p>
          <w:p w14:paraId="7B4347D6" w14:textId="77777777" w:rsidR="00060322" w:rsidRDefault="00060322" w:rsidP="0006032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Наведе предмет, субјекте и врсте тумачења права</w:t>
            </w:r>
          </w:p>
          <w:p w14:paraId="5F27C57E" w14:textId="77777777" w:rsidR="00060322" w:rsidRDefault="00060322" w:rsidP="0006032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Опише језичко тумачење права</w:t>
            </w:r>
          </w:p>
          <w:p w14:paraId="13D04A38" w14:textId="77777777" w:rsidR="00060322" w:rsidRDefault="00060322" w:rsidP="0006032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појам владавине права</w:t>
            </w:r>
          </w:p>
          <w:p w14:paraId="38BBF8D9" w14:textId="77777777" w:rsidR="00060322" w:rsidRDefault="00060322" w:rsidP="0006032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Разликује добровољну и принудну примену права</w:t>
            </w:r>
          </w:p>
          <w:p w14:paraId="1E4660A5" w14:textId="77777777" w:rsidR="00060322" w:rsidRDefault="00060322" w:rsidP="0006032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Разликује правоснажност и извршност правног акта</w:t>
            </w:r>
          </w:p>
          <w:p w14:paraId="1063D159" w14:textId="1ADE7540" w:rsidR="00060322" w:rsidRPr="00212EAC" w:rsidRDefault="00060322" w:rsidP="004A015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015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Опише правна средства и њихов значај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0EA2" w14:textId="77777777" w:rsidR="00060322" w:rsidRPr="00F9119E" w:rsidRDefault="00060322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F9119E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lastRenderedPageBreak/>
              <w:t>Фронтални</w:t>
            </w:r>
          </w:p>
          <w:p w14:paraId="53354BBF" w14:textId="77777777" w:rsidR="00060322" w:rsidRPr="00F9119E" w:rsidRDefault="00060322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F9119E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Групни</w:t>
            </w:r>
          </w:p>
          <w:p w14:paraId="3EA7B1A2" w14:textId="77777777" w:rsidR="00060322" w:rsidRPr="00F9119E" w:rsidRDefault="00060322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F9119E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Индивидуални</w:t>
            </w:r>
          </w:p>
          <w:p w14:paraId="4256661F" w14:textId="77777777" w:rsidR="00060322" w:rsidRPr="00212EAC" w:rsidRDefault="00060322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F9119E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Рад у паровима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9E0A" w14:textId="77777777" w:rsidR="00060322" w:rsidRPr="00F9119E" w:rsidRDefault="00060322" w:rsidP="0006032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9119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Монолошки</w:t>
            </w:r>
          </w:p>
          <w:p w14:paraId="04F392E5" w14:textId="77777777" w:rsidR="00060322" w:rsidRPr="00F9119E" w:rsidRDefault="00060322" w:rsidP="0006032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9119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14:paraId="0F570395" w14:textId="77777777" w:rsidR="00060322" w:rsidRPr="00212EAC" w:rsidRDefault="00060322" w:rsidP="0006032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9119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8311AF0" w14:textId="77777777" w:rsidR="00060322" w:rsidRPr="00212EAC" w:rsidRDefault="00060322" w:rsidP="0006032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Мај,јун</w:t>
            </w:r>
          </w:p>
        </w:tc>
      </w:tr>
      <w:tr w:rsidR="00060322" w:rsidRPr="00212EAC" w14:paraId="40E96BE4" w14:textId="77777777" w:rsidTr="009E778C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928BEEE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B3192B2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D56F2A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165016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D0B2DD0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047FF7" w:rsidRPr="00212EAC" w14:paraId="496B0C1B" w14:textId="77777777" w:rsidTr="009E778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5DCCFCF" w14:textId="77777777" w:rsidR="00047FF7" w:rsidRPr="00212EAC" w:rsidRDefault="00047FF7" w:rsidP="0004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31D2B11" w14:textId="77777777" w:rsidR="00047FF7" w:rsidRPr="00212EAC" w:rsidRDefault="00047FF7" w:rsidP="0004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AA84B60" w14:textId="77777777" w:rsidR="00047FF7" w:rsidRPr="00062951" w:rsidRDefault="00047FF7" w:rsidP="00047FF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6295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14:paraId="35607A84" w14:textId="77777777" w:rsidR="00047FF7" w:rsidRPr="00062951" w:rsidRDefault="00047FF7" w:rsidP="00047FF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6295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14:paraId="6109F01C" w14:textId="5148EF39" w:rsidR="00047FF7" w:rsidRPr="00212EAC" w:rsidRDefault="00047FF7" w:rsidP="00047FF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6295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60E2C4E" w14:textId="77777777" w:rsidR="00047FF7" w:rsidRPr="00F9119E" w:rsidRDefault="00047FF7" w:rsidP="00047FF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9119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Организација државе</w:t>
            </w:r>
          </w:p>
          <w:p w14:paraId="18C69AEF" w14:textId="77777777" w:rsidR="00047FF7" w:rsidRPr="00F9119E" w:rsidRDefault="00047FF7" w:rsidP="00047FF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9119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Увод у јавну администрацију</w:t>
            </w:r>
          </w:p>
          <w:p w14:paraId="554D4035" w14:textId="16327A33" w:rsidR="00047FF7" w:rsidRPr="00212EAC" w:rsidRDefault="00047FF7" w:rsidP="00047FF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9119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986B2EC" w14:textId="77777777" w:rsidR="00047FF7" w:rsidRPr="00F9119E" w:rsidRDefault="00047FF7" w:rsidP="00047FF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9119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2F8ACAA6" w14:textId="77777777" w:rsidR="00047FF7" w:rsidRPr="00F9119E" w:rsidRDefault="00047FF7" w:rsidP="00047FF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9119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7A8CFDA5" w14:textId="77777777" w:rsidR="00047FF7" w:rsidRPr="00F9119E" w:rsidRDefault="00047FF7" w:rsidP="00047FF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9119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14:paraId="0FA50986" w14:textId="0DEB9DC1" w:rsidR="00047FF7" w:rsidRPr="00212EAC" w:rsidRDefault="00047FF7" w:rsidP="00047FF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9119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Писане провере знања</w:t>
            </w:r>
          </w:p>
        </w:tc>
      </w:tr>
    </w:tbl>
    <w:p w14:paraId="53A2BD69" w14:textId="77777777" w:rsidR="00060322" w:rsidRDefault="00060322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  <w:sectPr w:rsidR="00060322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141"/>
        <w:gridCol w:w="396"/>
        <w:gridCol w:w="483"/>
        <w:gridCol w:w="113"/>
        <w:gridCol w:w="479"/>
        <w:gridCol w:w="412"/>
        <w:gridCol w:w="182"/>
        <w:gridCol w:w="190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C05746" w:rsidRPr="00212EAC" w14:paraId="115223FB" w14:textId="77777777" w:rsidTr="009E778C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CA12B32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2ED30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Правно- пословни техничар</w:t>
            </w:r>
          </w:p>
        </w:tc>
      </w:tr>
      <w:tr w:rsidR="00C05746" w:rsidRPr="00212EAC" w14:paraId="0673282E" w14:textId="77777777" w:rsidTr="009E778C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73B09FC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ACC0F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Организација државе</w:t>
            </w:r>
          </w:p>
        </w:tc>
      </w:tr>
      <w:tr w:rsidR="00C05746" w:rsidRPr="00212EAC" w14:paraId="1AE24290" w14:textId="77777777" w:rsidTr="009E778C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AD92031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4A31C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први</w:t>
            </w:r>
          </w:p>
        </w:tc>
      </w:tr>
      <w:tr w:rsidR="00C05746" w:rsidRPr="00212EAC" w14:paraId="6CA20184" w14:textId="77777777" w:rsidTr="009E778C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5205C89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AE5E2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72</w:t>
            </w:r>
          </w:p>
        </w:tc>
      </w:tr>
      <w:tr w:rsidR="00C05746" w:rsidRPr="00212EAC" w14:paraId="66061C93" w14:textId="77777777" w:rsidTr="009E778C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E210CE2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7EB2D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C05746" w:rsidRPr="00212EAC" w14:paraId="41C3DA6B" w14:textId="77777777" w:rsidTr="009E778C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13831DBB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81838BF" w14:textId="77777777" w:rsidR="00C05746" w:rsidRDefault="00C05746" w:rsidP="009E778C">
            <w:pPr>
              <w:spacing w:after="0" w:line="240" w:lineRule="auto"/>
              <w:ind w:left="288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Право-Јелена Ђурић,за први разред економске, правне и пословне школе</w:t>
            </w:r>
          </w:p>
          <w:p w14:paraId="4445B880" w14:textId="77777777" w:rsidR="00C05746" w:rsidRPr="00212EAC" w:rsidRDefault="00C05746" w:rsidP="009E778C">
            <w:pPr>
              <w:spacing w:after="0" w:line="240" w:lineRule="auto"/>
              <w:ind w:left="288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Устав Републике Србије</w:t>
            </w:r>
          </w:p>
        </w:tc>
      </w:tr>
      <w:tr w:rsidR="00C05746" w:rsidRPr="00212EAC" w14:paraId="216E3ED2" w14:textId="77777777" w:rsidTr="009E778C">
        <w:trPr>
          <w:gridAfter w:val="3"/>
          <w:wAfter w:w="1888" w:type="dxa"/>
        </w:trPr>
        <w:tc>
          <w:tcPr>
            <w:tcW w:w="12679" w:type="dxa"/>
            <w:gridSpan w:val="28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9F257F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05746" w:rsidRPr="00212EAC" w14:paraId="21E8F07D" w14:textId="77777777" w:rsidTr="009E778C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D6CD549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33F0092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05E3F0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406549E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05746" w:rsidRPr="00212EAC" w14:paraId="0442655D" w14:textId="77777777" w:rsidTr="009E778C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EC301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BBDCD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4369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2EFBE28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25EC20D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472511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65EDCB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D605ED0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52211C6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710CC51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A7B3524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3B26744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E307697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05746" w:rsidRPr="00212EAC" w14:paraId="6CB45523" w14:textId="77777777" w:rsidTr="009E778C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237407C" w14:textId="77777777" w:rsidR="00C05746" w:rsidRPr="00F14CD4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CB18228" w14:textId="77777777" w:rsidR="00C05746" w:rsidRPr="00DC5895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F14C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Државна организација савремених држава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AF958" w14:textId="77777777" w:rsidR="00C05746" w:rsidRDefault="00C05746" w:rsidP="009E778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знања о три основна елемента државе</w:t>
            </w:r>
          </w:p>
          <w:p w14:paraId="4B9C9A62" w14:textId="77777777" w:rsidR="00C05746" w:rsidRPr="00202D2B" w:rsidRDefault="00C05746" w:rsidP="009E778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Развијање основне идеје о улози државе у друштву и односу државе и права</w:t>
            </w:r>
          </w:p>
          <w:p w14:paraId="51DB6D47" w14:textId="77777777" w:rsidR="00C05746" w:rsidRPr="00F14CD4" w:rsidRDefault="00C05746" w:rsidP="009E778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Стицање основних знања о државној организацији</w:t>
            </w:r>
          </w:p>
          <w:p w14:paraId="69FC282A" w14:textId="77777777" w:rsidR="00C05746" w:rsidRPr="00212EAC" w:rsidRDefault="00C05746" w:rsidP="009E778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DB844" w14:textId="2D03607B" w:rsidR="00C05746" w:rsidRPr="00C05746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2B67D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F8C37" w14:textId="77777777" w:rsidR="00C05746" w:rsidRPr="00F14CD4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2D34D" w14:textId="77777777" w:rsidR="00C05746" w:rsidRPr="00F14CD4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12017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8FA95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461F301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05746" w:rsidRPr="00212EAC" w14:paraId="2191B76F" w14:textId="77777777" w:rsidTr="009E778C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D330F95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AE9A851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0EACF18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B1790E2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1DD451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D66F353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05746" w:rsidRPr="00212EAC" w14:paraId="676A4589" w14:textId="77777777" w:rsidTr="009E778C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E36CF99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7C71C37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238BB" w14:textId="77777777" w:rsidR="00C05746" w:rsidRDefault="00C05746" w:rsidP="009E778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пише улогу државе као специфичне друштвене организације</w:t>
            </w:r>
          </w:p>
          <w:p w14:paraId="5097341A" w14:textId="77777777" w:rsidR="00C05746" w:rsidRDefault="00C05746" w:rsidP="009E778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*Опише битне елементе и функције државе</w:t>
            </w:r>
          </w:p>
          <w:p w14:paraId="53B69EF0" w14:textId="77777777" w:rsidR="00C05746" w:rsidRDefault="00C05746" w:rsidP="009E778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*Уочи везу између савремене државе и нације</w:t>
            </w:r>
          </w:p>
          <w:p w14:paraId="1FFC40B2" w14:textId="77777777" w:rsidR="00C05746" w:rsidRDefault="00C05746" w:rsidP="009E778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*Дефинише појам државна организација</w:t>
            </w:r>
          </w:p>
          <w:p w14:paraId="2B4AA889" w14:textId="77777777" w:rsidR="00C05746" w:rsidRDefault="00C05746" w:rsidP="009E778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*Разликује појамове државни органи и службено лице</w:t>
            </w:r>
          </w:p>
          <w:p w14:paraId="6A304843" w14:textId="77777777" w:rsidR="00C05746" w:rsidRDefault="00C05746" w:rsidP="009E778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*Дефинише врсте надлежности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државних органа</w:t>
            </w:r>
          </w:p>
          <w:p w14:paraId="595130E4" w14:textId="77777777" w:rsidR="00C05746" w:rsidRDefault="00C05746" w:rsidP="009E778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*Опише начела државне организације</w:t>
            </w:r>
          </w:p>
          <w:p w14:paraId="5B8DC16A" w14:textId="7CE4B73A" w:rsidR="00C05746" w:rsidRPr="00F14CD4" w:rsidRDefault="00C05746" w:rsidP="00C0574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*Разликује врсте државних органа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EBDA" w14:textId="77777777" w:rsidR="00C05746" w:rsidRDefault="00C05746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4401FD0F" w14:textId="77777777" w:rsidR="00C05746" w:rsidRDefault="00C05746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1B5613C0" w14:textId="77777777" w:rsidR="00C05746" w:rsidRDefault="00C05746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5040646C" w14:textId="77777777" w:rsidR="00C05746" w:rsidRPr="00212EAC" w:rsidRDefault="00C05746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5B80" w14:textId="77777777" w:rsidR="00C05746" w:rsidRDefault="00C05746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Монолошки</w:t>
            </w:r>
          </w:p>
          <w:p w14:paraId="6C18164A" w14:textId="77777777" w:rsidR="00C05746" w:rsidRDefault="00C05746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14:paraId="731BF816" w14:textId="77777777" w:rsidR="00C05746" w:rsidRPr="00212EAC" w:rsidRDefault="00C05746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30950B7" w14:textId="77777777" w:rsidR="00C05746" w:rsidRPr="00212EAC" w:rsidRDefault="00C05746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</w:tc>
      </w:tr>
      <w:tr w:rsidR="00C05746" w:rsidRPr="00212EAC" w14:paraId="2D1643DC" w14:textId="77777777" w:rsidTr="009E778C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2FA766D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D9E35C0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980CDDC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D6632DC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4B9F5C4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05746" w:rsidRPr="00212EAC" w14:paraId="2E3907CE" w14:textId="77777777" w:rsidTr="009E778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A3618BA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85F6E31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0130061" w14:textId="77777777" w:rsidR="00C05746" w:rsidRPr="009B4DDC" w:rsidRDefault="00C05746" w:rsidP="00C0574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B4D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•</w:t>
            </w:r>
            <w:r w:rsidRPr="009B4D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ab/>
              <w:t>Табла</w:t>
            </w:r>
          </w:p>
          <w:p w14:paraId="14025405" w14:textId="77777777" w:rsidR="00C05746" w:rsidRPr="009B4DDC" w:rsidRDefault="00C05746" w:rsidP="00C0574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B4D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•</w:t>
            </w:r>
            <w:r w:rsidRPr="009B4D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ab/>
              <w:t>Уџбеник</w:t>
            </w:r>
          </w:p>
          <w:p w14:paraId="385E01EF" w14:textId="77777777" w:rsidR="00C05746" w:rsidRPr="00212EAC" w:rsidRDefault="00C05746" w:rsidP="00C0574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B4D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97CF78F" w14:textId="77777777" w:rsidR="00C05746" w:rsidRPr="00CD4749" w:rsidRDefault="00C05746" w:rsidP="00C0574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D474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14:paraId="1A31D23D" w14:textId="77777777" w:rsidR="00C05746" w:rsidRPr="00CD4749" w:rsidRDefault="00C05746" w:rsidP="00C0574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D474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Увод у право</w:t>
            </w:r>
          </w:p>
          <w:p w14:paraId="045B24DD" w14:textId="77777777" w:rsidR="00C05746" w:rsidRPr="00CD4749" w:rsidRDefault="00C05746" w:rsidP="00C0574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D474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Увод у јавну администрацију</w:t>
            </w:r>
          </w:p>
          <w:p w14:paraId="37A1D654" w14:textId="77777777" w:rsidR="00C05746" w:rsidRPr="00212EAC" w:rsidRDefault="00C05746" w:rsidP="00C0574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6A81627" w14:textId="77777777" w:rsidR="00C05746" w:rsidRDefault="00C05746" w:rsidP="00C0574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0966B482" w14:textId="77777777" w:rsidR="00C05746" w:rsidRDefault="00C05746" w:rsidP="00C0574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442786A4" w14:textId="77777777" w:rsidR="00C05746" w:rsidRDefault="00C05746" w:rsidP="00C0574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14:paraId="3B6509E2" w14:textId="77777777" w:rsidR="00C05746" w:rsidRPr="00212EAC" w:rsidRDefault="00C05746" w:rsidP="00C0574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Писане провере знања</w:t>
            </w:r>
          </w:p>
        </w:tc>
      </w:tr>
      <w:tr w:rsidR="00C05746" w:rsidRPr="00212EAC" w14:paraId="2099018E" w14:textId="77777777" w:rsidTr="009E778C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ED4878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6020D3F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C2E1B5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A59C2F5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05746" w:rsidRPr="00212EAC" w14:paraId="1580C2F7" w14:textId="77777777" w:rsidTr="009E778C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D622E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C3E06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458AE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BABF4A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493694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BF8FB0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F832CE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EC20584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5A7C63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E6296DE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7427F44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D192B85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9A762A9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05746" w:rsidRPr="00212EAC" w14:paraId="48679EE9" w14:textId="77777777" w:rsidTr="009E778C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7C441D8" w14:textId="77777777" w:rsidR="00C05746" w:rsidRPr="00F14CD4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F1EB338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Облици државе и њихова класификација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E2437" w14:textId="77777777" w:rsidR="00C05746" w:rsidRDefault="00C05746" w:rsidP="009E778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*Стицање и унапређивање знања о облицима владавине,политичког система,државног уређења и државна власти</w:t>
            </w:r>
          </w:p>
          <w:p w14:paraId="2A5026A7" w14:textId="77777777" w:rsidR="00C05746" w:rsidRPr="00E448B6" w:rsidRDefault="00C05746" w:rsidP="009E778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*Развијање става о неопходности поштовања демократских институција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 афирмисање демократских компетенција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791E2" w14:textId="28BB1FDA" w:rsidR="00C05746" w:rsidRPr="00C05746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18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4744D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E88B6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9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F86AF" w14:textId="77777777" w:rsidR="00C05746" w:rsidRPr="00912A60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EB5E1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42518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FCFF7F0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05746" w:rsidRPr="00212EAC" w14:paraId="44930B9A" w14:textId="77777777" w:rsidTr="009E778C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A4819A0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B0BE5D1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7C62D6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E87267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87997E9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BC58BDA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C05746" w:rsidRPr="00212EAC" w14:paraId="4003E1D5" w14:textId="77777777" w:rsidTr="009E778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830F1E1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8BC23E5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9FC42" w14:textId="77777777" w:rsidR="00C05746" w:rsidRDefault="00C05746" w:rsidP="009E778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*  Разликује монархију и републику</w:t>
            </w:r>
          </w:p>
          <w:p w14:paraId="3E0F3151" w14:textId="77777777" w:rsidR="00C05746" w:rsidRDefault="00C05746" w:rsidP="009E778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*Наведе основна демократска начела</w:t>
            </w:r>
          </w:p>
          <w:p w14:paraId="67E3B2E3" w14:textId="77777777" w:rsidR="00C05746" w:rsidRDefault="00C05746" w:rsidP="009E778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*Објасни облике и карактеристике непосредне и представничке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демократије</w:t>
            </w:r>
          </w:p>
          <w:p w14:paraId="25528CBA" w14:textId="77777777" w:rsidR="00C05746" w:rsidRDefault="00C05746" w:rsidP="009E778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*Разликује облике државног уређења</w:t>
            </w:r>
          </w:p>
          <w:p w14:paraId="6AED8260" w14:textId="77777777" w:rsidR="00C05746" w:rsidRDefault="00C05746" w:rsidP="009E778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појам конфедерације</w:t>
            </w:r>
          </w:p>
          <w:p w14:paraId="4E275116" w14:textId="5E7DCF89" w:rsidR="00C05746" w:rsidRPr="00212EAC" w:rsidRDefault="00C05746" w:rsidP="00C0574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*Упореди председнички,парламентарни иполупредседнички систем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подела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власти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9B26" w14:textId="77777777" w:rsidR="00C05746" w:rsidRPr="001E76C5" w:rsidRDefault="00C05746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76C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Фронтални</w:t>
            </w:r>
          </w:p>
          <w:p w14:paraId="2972D8B3" w14:textId="77777777" w:rsidR="00C05746" w:rsidRPr="001E76C5" w:rsidRDefault="00C05746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76C5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Групни</w:t>
            </w:r>
          </w:p>
          <w:p w14:paraId="35F000FA" w14:textId="77777777" w:rsidR="00C05746" w:rsidRPr="001E76C5" w:rsidRDefault="00C05746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76C5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Индивидуални</w:t>
            </w:r>
          </w:p>
          <w:p w14:paraId="53624844" w14:textId="77777777" w:rsidR="00C05746" w:rsidRPr="00212EAC" w:rsidRDefault="00C05746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76C5">
              <w:rPr>
                <w:rFonts w:ascii="Times New Roman" w:eastAsia="Times New Roman" w:hAnsi="Times New Roman" w:cs="Times New Roman"/>
                <w:sz w:val="24"/>
                <w:szCs w:val="24"/>
              </w:rPr>
              <w:t>Рад у паровима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438C" w14:textId="77777777" w:rsidR="00C05746" w:rsidRPr="001E76C5" w:rsidRDefault="00C05746" w:rsidP="00C0574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E76C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Монолошки</w:t>
            </w:r>
          </w:p>
          <w:p w14:paraId="1FDB52D0" w14:textId="77777777" w:rsidR="00C05746" w:rsidRPr="001E76C5" w:rsidRDefault="00C05746" w:rsidP="00C0574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E76C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14:paraId="3C04C044" w14:textId="77777777" w:rsidR="00C05746" w:rsidRPr="00212EAC" w:rsidRDefault="00C05746" w:rsidP="00C0574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E76C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D50CE37" w14:textId="77777777" w:rsidR="00C05746" w:rsidRPr="00212EAC" w:rsidRDefault="00C05746" w:rsidP="00C0574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Септембар-октобар,новембар</w:t>
            </w:r>
          </w:p>
        </w:tc>
      </w:tr>
      <w:tr w:rsidR="00C05746" w:rsidRPr="00212EAC" w14:paraId="19DE193F" w14:textId="77777777" w:rsidTr="009E778C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FFB77A7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D2A2241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70D055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6F539FA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8BDF148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C05746" w:rsidRPr="00212EAC" w14:paraId="3A3E4D90" w14:textId="77777777" w:rsidTr="009E778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87B414D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B8528C0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E79184E" w14:textId="77777777" w:rsidR="00C05746" w:rsidRPr="009B4DDC" w:rsidRDefault="00C05746" w:rsidP="00C0574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B4D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•</w:t>
            </w:r>
            <w:r w:rsidRPr="009B4D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ab/>
              <w:t>Табла</w:t>
            </w:r>
          </w:p>
          <w:p w14:paraId="76A637E8" w14:textId="77777777" w:rsidR="00C05746" w:rsidRPr="009B4DDC" w:rsidRDefault="00C05746" w:rsidP="00C0574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B4D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•</w:t>
            </w:r>
            <w:r w:rsidRPr="009B4D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ab/>
              <w:t>Уџбеник</w:t>
            </w:r>
          </w:p>
          <w:p w14:paraId="61BBBBBC" w14:textId="77777777" w:rsidR="00C05746" w:rsidRPr="00212EAC" w:rsidRDefault="00C05746" w:rsidP="00C0574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B4D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A1E1042" w14:textId="77777777" w:rsidR="00C05746" w:rsidRDefault="00C05746" w:rsidP="00C05746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14:paraId="6E62A291" w14:textId="77777777" w:rsidR="00C05746" w:rsidRDefault="00C05746" w:rsidP="00C05746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Увод у право</w:t>
            </w:r>
          </w:p>
          <w:p w14:paraId="7A08C6C2" w14:textId="2B5DAAC3" w:rsidR="00C05746" w:rsidRPr="00C05746" w:rsidRDefault="00C05746" w:rsidP="00C05746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Увод у јавну администрацију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DBDF0B8" w14:textId="77777777" w:rsidR="00C05746" w:rsidRPr="001E76C5" w:rsidRDefault="00C05746" w:rsidP="00C05746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E76C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3AC8A094" w14:textId="77777777" w:rsidR="00C05746" w:rsidRPr="001E76C5" w:rsidRDefault="00C05746" w:rsidP="00C05746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E76C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3DC53086" w14:textId="77777777" w:rsidR="00C05746" w:rsidRPr="001E76C5" w:rsidRDefault="00C05746" w:rsidP="00C05746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E76C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14:paraId="50E34797" w14:textId="77777777" w:rsidR="00C05746" w:rsidRPr="00212EAC" w:rsidRDefault="00C05746" w:rsidP="00C05746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E76C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Писане провере знања</w:t>
            </w:r>
          </w:p>
        </w:tc>
      </w:tr>
      <w:tr w:rsidR="00C05746" w:rsidRPr="00212EAC" w14:paraId="4A911C44" w14:textId="77777777" w:rsidTr="009E778C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3261C3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EDD1E27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DA8D5F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26E3FC4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05746" w:rsidRPr="00212EAC" w14:paraId="5C3FD8AA" w14:textId="77777777" w:rsidTr="009E778C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64348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FEE2E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1506C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5D726DD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FAA7C8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035FAD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7A3647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781381B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3523675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3FFE765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B5CCCB5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2260C61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8B5A9CD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05746" w:rsidRPr="00212EAC" w14:paraId="0F0219B6" w14:textId="77777777" w:rsidTr="009E778C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867DEA2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3D49D67" w14:textId="77777777" w:rsidR="00C05746" w:rsidRPr="008972B3" w:rsidRDefault="00C05746" w:rsidP="009E778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Уређење власти у Републици Србији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76D3B" w14:textId="77777777" w:rsidR="00C05746" w:rsidRDefault="00C05746" w:rsidP="009E778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знања о уређењу власти у држави</w:t>
            </w:r>
          </w:p>
          <w:p w14:paraId="28165118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1C57B" w14:textId="65B73EDD" w:rsidR="00C05746" w:rsidRPr="00C05746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1EFA0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2B55A" w14:textId="77777777" w:rsidR="00C05746" w:rsidRPr="00912A60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40A93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66AD1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C9D5A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FAD8633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05746" w:rsidRPr="00212EAC" w14:paraId="7B8FA143" w14:textId="77777777" w:rsidTr="009E778C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EA12405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6EFC9E7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2186F3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942DE8F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560FC52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4BCD6F8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05746" w:rsidRPr="00212EAC" w14:paraId="350EF122" w14:textId="77777777" w:rsidTr="009E778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02A77E2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845EC5A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8E49A" w14:textId="77777777" w:rsidR="00C05746" w:rsidRDefault="00C05746" w:rsidP="009E778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*Наведе органе власти у РС</w:t>
            </w:r>
          </w:p>
          <w:p w14:paraId="07B6D2B9" w14:textId="77777777" w:rsidR="00C05746" w:rsidRDefault="00C05746" w:rsidP="009E778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*Опише сатав, надлежност, начин одлучивања и мандат посланика Народне скупштине</w:t>
            </w:r>
          </w:p>
          <w:p w14:paraId="0BBEB08B" w14:textId="77777777" w:rsidR="00C05746" w:rsidRDefault="00C05746" w:rsidP="009E778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*Појасни начин избора и надлежност председника Републике</w:t>
            </w:r>
          </w:p>
          <w:p w14:paraId="2D8773DA" w14:textId="77777777" w:rsidR="00C05746" w:rsidRDefault="00C05746" w:rsidP="009E778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*Опише састав и надлежност Владе</w:t>
            </w:r>
          </w:p>
          <w:p w14:paraId="4074443E" w14:textId="77777777" w:rsidR="00C05746" w:rsidRDefault="00C05746" w:rsidP="009E778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*Опише организацију државне управе</w:t>
            </w:r>
          </w:p>
          <w:p w14:paraId="476AD464" w14:textId="77777777" w:rsidR="00C05746" w:rsidRDefault="00C05746" w:rsidP="009E778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*Наведе врсте судова и карактеристике судијске функције</w:t>
            </w:r>
          </w:p>
          <w:p w14:paraId="6862E04F" w14:textId="77777777" w:rsidR="00C05746" w:rsidRDefault="00C05746" w:rsidP="009E778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*Опише улогу Високог савета судства</w:t>
            </w:r>
          </w:p>
          <w:p w14:paraId="34442AB0" w14:textId="77777777" w:rsidR="00C05746" w:rsidRDefault="00C05746" w:rsidP="009E778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*Наведе надлежност Јавног тужилаштва</w:t>
            </w:r>
          </w:p>
          <w:p w14:paraId="7E6FC710" w14:textId="77777777" w:rsidR="00C05746" w:rsidRDefault="00C05746" w:rsidP="009E778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*Наведе улогу Високог савета тужилаштва</w:t>
            </w:r>
          </w:p>
          <w:p w14:paraId="2134B510" w14:textId="77777777" w:rsidR="00C05746" w:rsidRDefault="00C05746" w:rsidP="009E778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*Наведе најзначајније надлежности Уставног суда</w:t>
            </w:r>
          </w:p>
          <w:p w14:paraId="5D2B2584" w14:textId="75974D83" w:rsidR="00C05746" w:rsidRPr="00212EAC" w:rsidRDefault="00C05746" w:rsidP="00C0574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*Објасни улогу Заштитника грађана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2D17" w14:textId="77777777" w:rsidR="00C05746" w:rsidRPr="001E76C5" w:rsidRDefault="00C05746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1E76C5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lastRenderedPageBreak/>
              <w:t>Фронтални</w:t>
            </w:r>
          </w:p>
          <w:p w14:paraId="6E0DBA06" w14:textId="77777777" w:rsidR="00C05746" w:rsidRPr="001E76C5" w:rsidRDefault="00C05746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1E76C5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Групни</w:t>
            </w:r>
          </w:p>
          <w:p w14:paraId="1FA65CE3" w14:textId="77777777" w:rsidR="00C05746" w:rsidRPr="001E76C5" w:rsidRDefault="00C05746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1E76C5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Индивидуални</w:t>
            </w:r>
          </w:p>
          <w:p w14:paraId="4C4628BC" w14:textId="77777777" w:rsidR="00C05746" w:rsidRPr="00212EAC" w:rsidRDefault="00C05746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1E76C5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Рад у паровима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9DF2" w14:textId="77777777" w:rsidR="00C05746" w:rsidRPr="001E76C5" w:rsidRDefault="00C05746" w:rsidP="00C0574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E76C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Монолошки</w:t>
            </w:r>
          </w:p>
          <w:p w14:paraId="18D92B1A" w14:textId="77777777" w:rsidR="00C05746" w:rsidRPr="001E76C5" w:rsidRDefault="00C05746" w:rsidP="00C0574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E76C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14:paraId="5E574448" w14:textId="77777777" w:rsidR="00C05746" w:rsidRPr="00212EAC" w:rsidRDefault="00C05746" w:rsidP="00C0574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E76C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4E37511" w14:textId="77777777" w:rsidR="00C05746" w:rsidRPr="00212EAC" w:rsidRDefault="00C05746" w:rsidP="00C0574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Новембар-децембар,јануар</w:t>
            </w:r>
          </w:p>
        </w:tc>
      </w:tr>
      <w:tr w:rsidR="00C05746" w:rsidRPr="00212EAC" w14:paraId="13002C7E" w14:textId="77777777" w:rsidTr="009E778C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94564AB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633BA42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97D2A0D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1C317C7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4740C14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C05746" w:rsidRPr="00212EAC" w14:paraId="3A7B68AF" w14:textId="77777777" w:rsidTr="009E778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8B78D5B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4B69CA7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CA455CF" w14:textId="77777777" w:rsidR="00C05746" w:rsidRPr="009B4DDC" w:rsidRDefault="00C05746" w:rsidP="00C0574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B4D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•</w:t>
            </w:r>
            <w:r w:rsidRPr="009B4D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ab/>
              <w:t>Табла</w:t>
            </w:r>
          </w:p>
          <w:p w14:paraId="777CC74E" w14:textId="77777777" w:rsidR="00C05746" w:rsidRPr="009B4DDC" w:rsidRDefault="00C05746" w:rsidP="00C0574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B4D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•</w:t>
            </w:r>
            <w:r w:rsidRPr="009B4D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ab/>
              <w:t>Уџбеник</w:t>
            </w:r>
          </w:p>
          <w:p w14:paraId="08F6E4C4" w14:textId="77777777" w:rsidR="00C05746" w:rsidRPr="00212EAC" w:rsidRDefault="00C05746" w:rsidP="00C0574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B4D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2B2D633" w14:textId="77777777" w:rsidR="00C05746" w:rsidRPr="00CD4749" w:rsidRDefault="00C05746" w:rsidP="00C0574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D474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14:paraId="21D00F56" w14:textId="77777777" w:rsidR="00C05746" w:rsidRPr="00CD4749" w:rsidRDefault="00C05746" w:rsidP="00C0574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D474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Увод у право</w:t>
            </w:r>
          </w:p>
          <w:p w14:paraId="1BB8D765" w14:textId="4B59D068" w:rsidR="00C05746" w:rsidRPr="00C05746" w:rsidRDefault="00C05746" w:rsidP="00C0574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D474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Увод у јавну администрацију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D2C07DF" w14:textId="77777777" w:rsidR="00C05746" w:rsidRPr="001E76C5" w:rsidRDefault="00C05746" w:rsidP="00C05746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E76C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3D36C91C" w14:textId="77777777" w:rsidR="00C05746" w:rsidRPr="001E76C5" w:rsidRDefault="00C05746" w:rsidP="00C05746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E76C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79CDFB81" w14:textId="77777777" w:rsidR="00C05746" w:rsidRPr="001E76C5" w:rsidRDefault="00C05746" w:rsidP="00C05746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E76C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14:paraId="6E3676E0" w14:textId="77777777" w:rsidR="00C05746" w:rsidRPr="00212EAC" w:rsidRDefault="00C05746" w:rsidP="00C05746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E76C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Писане провере знања</w:t>
            </w:r>
          </w:p>
        </w:tc>
      </w:tr>
      <w:tr w:rsidR="00C05746" w:rsidRPr="00212EAC" w14:paraId="140BBD00" w14:textId="77777777" w:rsidTr="009E778C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6BDE69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4403E01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97A0BB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6FDDCC8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05746" w:rsidRPr="00212EAC" w14:paraId="0BA215A4" w14:textId="77777777" w:rsidTr="009E778C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E6266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19BC7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1E807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A5F1A01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D755A74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1BCF8F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F67C5C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60DC657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7EC72D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FAC05CF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5677E6F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E6A56EA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095531B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05746" w:rsidRPr="00212EAC" w14:paraId="171CEE2A" w14:textId="77777777" w:rsidTr="009E778C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424FE75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A42AC16" w14:textId="77777777" w:rsidR="00C05746" w:rsidRPr="008972B3" w:rsidRDefault="00C05746" w:rsidP="009E778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Територијална децентрализација у Републици Србији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0C32C" w14:textId="77777777" w:rsidR="00C05746" w:rsidRPr="002709AE" w:rsidRDefault="00C05746" w:rsidP="009E778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09A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•</w:t>
            </w:r>
            <w:r w:rsidRPr="002709A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ab/>
              <w:t>Развијање осећаја националне припадности и поштовања других нација и националних мањина</w:t>
            </w:r>
          </w:p>
          <w:p w14:paraId="100C61B6" w14:textId="77777777" w:rsidR="00C05746" w:rsidRDefault="00C05746" w:rsidP="009E778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*</w:t>
            </w:r>
            <w:r w:rsidRPr="002709A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Обогаћивање и унапређивање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2709A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знања о организацији локалне самоуправе</w:t>
            </w:r>
          </w:p>
          <w:p w14:paraId="65DC6080" w14:textId="51B4617A" w:rsidR="00C05746" w:rsidRPr="00212EAC" w:rsidRDefault="00C05746" w:rsidP="009E778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EEF88" w14:textId="6F526F68" w:rsidR="00C05746" w:rsidRPr="00C05746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16DE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1E9AF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ED0C3" w14:textId="77777777" w:rsidR="00C05746" w:rsidRPr="00912A60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BC226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40891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6697793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05746" w:rsidRPr="00212EAC" w14:paraId="756234C8" w14:textId="77777777" w:rsidTr="009E778C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BE977BB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6A31CCB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948C1C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CFEB62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685E6F2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9F98B4E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C05746" w:rsidRPr="00212EAC" w14:paraId="083FB29A" w14:textId="77777777" w:rsidTr="009E778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38FC9D3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E3E9684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13140" w14:textId="77777777" w:rsidR="00C05746" w:rsidRDefault="00C05746" w:rsidP="00C05746">
            <w:pPr>
              <w:pStyle w:val="BodyText30"/>
              <w:spacing w:after="0" w:line="240" w:lineRule="auto"/>
              <w:ind w:left="142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*Разликујелокалну самоуправу и покрајинску аутономију</w:t>
            </w:r>
          </w:p>
          <w:p w14:paraId="5E6B4249" w14:textId="77777777" w:rsidR="00C05746" w:rsidRDefault="00C05746" w:rsidP="00C05746">
            <w:pPr>
              <w:pStyle w:val="BodyText30"/>
              <w:spacing w:after="0" w:line="240" w:lineRule="auto"/>
              <w:ind w:left="142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*Наведе надлежност и органе јединица локалне самоуправе</w:t>
            </w:r>
          </w:p>
          <w:p w14:paraId="53DAC2C9" w14:textId="77777777" w:rsidR="00C05746" w:rsidRDefault="00C05746" w:rsidP="00C05746">
            <w:pPr>
              <w:pStyle w:val="BodyText30"/>
              <w:spacing w:after="0" w:line="240" w:lineRule="auto"/>
              <w:ind w:left="142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*Наведе правне акте јединица локалне самоуправе</w:t>
            </w:r>
          </w:p>
          <w:p w14:paraId="0A6F71D0" w14:textId="77777777" w:rsidR="00C05746" w:rsidRPr="00212EAC" w:rsidRDefault="00C05746" w:rsidP="00C05746">
            <w:pPr>
              <w:pStyle w:val="BodyText30"/>
              <w:spacing w:after="0" w:line="240" w:lineRule="auto"/>
              <w:ind w:left="142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*Опише карактеристике покрајинске аутономије у Републици Србији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F567" w14:textId="77777777" w:rsidR="00C05746" w:rsidRPr="001E76C5" w:rsidRDefault="00C05746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1E76C5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Фронтални</w:t>
            </w:r>
          </w:p>
          <w:p w14:paraId="456C5D24" w14:textId="77777777" w:rsidR="00C05746" w:rsidRPr="001E76C5" w:rsidRDefault="00C05746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1E76C5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Групни</w:t>
            </w:r>
          </w:p>
          <w:p w14:paraId="693DF722" w14:textId="77777777" w:rsidR="00C05746" w:rsidRPr="001E76C5" w:rsidRDefault="00C05746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1E76C5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Индивидуални</w:t>
            </w:r>
          </w:p>
          <w:p w14:paraId="093EB104" w14:textId="77777777" w:rsidR="00C05746" w:rsidRPr="00212EAC" w:rsidRDefault="00C05746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1E76C5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Рад у паровима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9BE1" w14:textId="77777777" w:rsidR="00C05746" w:rsidRPr="001E76C5" w:rsidRDefault="00C05746" w:rsidP="00C0574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E76C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Монолошки</w:t>
            </w:r>
          </w:p>
          <w:p w14:paraId="027DCDC6" w14:textId="77777777" w:rsidR="00C05746" w:rsidRPr="001E76C5" w:rsidRDefault="00C05746" w:rsidP="00C0574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E76C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14:paraId="2F4BDFE6" w14:textId="77777777" w:rsidR="00C05746" w:rsidRPr="00212EAC" w:rsidRDefault="00C05746" w:rsidP="00C0574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E76C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CD95287" w14:textId="77777777" w:rsidR="00C05746" w:rsidRPr="00212EAC" w:rsidRDefault="00C05746" w:rsidP="00C0574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Јануар-април</w:t>
            </w:r>
          </w:p>
        </w:tc>
      </w:tr>
      <w:tr w:rsidR="00C05746" w:rsidRPr="00212EAC" w14:paraId="1DA9D109" w14:textId="77777777" w:rsidTr="009E778C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EB38235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796F0F1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A5FE2F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150021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3B2CE87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C05746" w:rsidRPr="00212EAC" w14:paraId="57575AA0" w14:textId="77777777" w:rsidTr="009E778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6C4FE65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E601E0B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86D4C0F" w14:textId="77777777" w:rsidR="00C05746" w:rsidRPr="00212EAC" w:rsidRDefault="00C05746" w:rsidP="00C0574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40BC0E7" w14:textId="77777777" w:rsidR="00C05746" w:rsidRPr="00CD4749" w:rsidRDefault="00C05746" w:rsidP="00C0574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D474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14:paraId="11F43583" w14:textId="77777777" w:rsidR="00C05746" w:rsidRPr="00CD4749" w:rsidRDefault="00C05746" w:rsidP="00C0574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D474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Увод у право</w:t>
            </w:r>
          </w:p>
          <w:p w14:paraId="333C257A" w14:textId="1AD5658C" w:rsidR="00C05746" w:rsidRPr="00C05746" w:rsidRDefault="00C05746" w:rsidP="00C0574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D474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Увод у јавну администрацију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5767C4F" w14:textId="77777777" w:rsidR="00C05746" w:rsidRPr="001E76C5" w:rsidRDefault="00C05746" w:rsidP="00C05746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E76C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4D8BA503" w14:textId="77777777" w:rsidR="00C05746" w:rsidRPr="001E76C5" w:rsidRDefault="00C05746" w:rsidP="00C05746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E76C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0146346B" w14:textId="77777777" w:rsidR="00C05746" w:rsidRPr="001E76C5" w:rsidRDefault="00C05746" w:rsidP="00C05746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E76C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14:paraId="7D55958E" w14:textId="77777777" w:rsidR="00C05746" w:rsidRPr="00212EAC" w:rsidRDefault="00C05746" w:rsidP="00C05746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E76C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Писане провере знања</w:t>
            </w:r>
          </w:p>
        </w:tc>
      </w:tr>
    </w:tbl>
    <w:p w14:paraId="64750699" w14:textId="498B0A02" w:rsidR="00EE79C0" w:rsidRDefault="00EE79C0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p w14:paraId="760BC5DD" w14:textId="77EEB8F2" w:rsidR="001B598A" w:rsidRDefault="001B598A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p w14:paraId="1C3A1E84" w14:textId="78949FBB" w:rsidR="001B598A" w:rsidRDefault="001B598A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p w14:paraId="78C0C28A" w14:textId="626A0C2E" w:rsidR="001B598A" w:rsidRDefault="001B598A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p w14:paraId="19621A41" w14:textId="597FCF4C" w:rsidR="001B598A" w:rsidRDefault="001B598A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p w14:paraId="17408355" w14:textId="0701C087" w:rsidR="001B598A" w:rsidRDefault="001B598A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p w14:paraId="6943B2F0" w14:textId="769DD7D6" w:rsidR="001B598A" w:rsidRDefault="001B598A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p w14:paraId="206E1E7D" w14:textId="77777777" w:rsidR="001B598A" w:rsidRDefault="001B598A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p w14:paraId="464CCDC4" w14:textId="00FE876F" w:rsidR="001B598A" w:rsidRDefault="001B598A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479"/>
        <w:gridCol w:w="412"/>
        <w:gridCol w:w="182"/>
        <w:gridCol w:w="104"/>
        <w:gridCol w:w="86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1B598A" w:rsidRPr="00212EAC" w14:paraId="2DC99A57" w14:textId="77777777" w:rsidTr="00033485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9529611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3E6CB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Правно-пословни техничар</w:t>
            </w:r>
          </w:p>
        </w:tc>
      </w:tr>
      <w:tr w:rsidR="001B598A" w:rsidRPr="00212EAC" w14:paraId="7F7619C8" w14:textId="77777777" w:rsidTr="00033485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A32D5F9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7590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Увод у јавну управу</w:t>
            </w:r>
          </w:p>
        </w:tc>
      </w:tr>
      <w:tr w:rsidR="001B598A" w:rsidRPr="00212EAC" w14:paraId="3C1782AF" w14:textId="77777777" w:rsidTr="00033485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0C81340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7795B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први</w:t>
            </w:r>
          </w:p>
        </w:tc>
      </w:tr>
      <w:tr w:rsidR="001B598A" w:rsidRPr="00212EAC" w14:paraId="5EF65296" w14:textId="77777777" w:rsidTr="00033485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CFD3941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A6FF8" w14:textId="48A4CE1A" w:rsidR="001B598A" w:rsidRPr="005B5D2B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36 часова теорије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часова вежби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часова наставе у блоку (138)</w:t>
            </w:r>
          </w:p>
        </w:tc>
      </w:tr>
      <w:tr w:rsidR="001B598A" w:rsidRPr="00212EAC" w14:paraId="409A7A82" w14:textId="77777777" w:rsidTr="00033485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ACB2800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A43DE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1+2</w:t>
            </w:r>
          </w:p>
        </w:tc>
      </w:tr>
      <w:tr w:rsidR="001B598A" w:rsidRPr="00212EAC" w14:paraId="0D88CBB2" w14:textId="77777777" w:rsidTr="00033485">
        <w:trPr>
          <w:gridAfter w:val="3"/>
          <w:wAfter w:w="1888" w:type="dxa"/>
        </w:trPr>
        <w:tc>
          <w:tcPr>
            <w:tcW w:w="12679" w:type="dxa"/>
            <w:gridSpan w:val="30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5AA56C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B598A" w:rsidRPr="00212EAC" w14:paraId="3C9687B0" w14:textId="77777777" w:rsidTr="00033485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FB2CA1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5EBEDF9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7154492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5F46A14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B598A" w:rsidRPr="00212EAC" w14:paraId="1BB5FC15" w14:textId="77777777" w:rsidTr="00033485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03FAE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7E0C3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657B4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D0F7D70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64C24DA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2EA014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1BFF3CA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BF83BAB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15B3D6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4A0F2BB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D8CCF8B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E02D8A4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E3E00EB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B598A" w:rsidRPr="00212EAC" w14:paraId="5B982FDB" w14:textId="77777777" w:rsidTr="00033485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F947AC3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E36491A" w14:textId="77777777" w:rsidR="001B598A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339F687A" w14:textId="77777777" w:rsidR="001B598A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0577D7E1" w14:textId="77777777" w:rsidR="001B598A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61A1981F" w14:textId="77777777" w:rsidR="001B598A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0F55BEBF" w14:textId="77777777" w:rsidR="001B598A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678364EC" w14:textId="77777777" w:rsidR="001B598A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36C3B323" w14:textId="77777777" w:rsidR="001B598A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0CBC13CB" w14:textId="77777777" w:rsidR="001B598A" w:rsidRPr="00757969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Јавна управа у правном систему Републике Србије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01090" w14:textId="77777777" w:rsidR="001B598A" w:rsidRDefault="001B598A" w:rsidP="009E778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ученика са положајем ,пословима и организацијом   државне управе у Србији</w:t>
            </w:r>
          </w:p>
          <w:p w14:paraId="68983888" w14:textId="77777777" w:rsidR="001B598A" w:rsidRPr="00212EAC" w:rsidRDefault="001B598A" w:rsidP="009E778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знања о појму канцеларијског пословања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D998A" w14:textId="77777777" w:rsidR="001B598A" w:rsidRPr="00757969" w:rsidRDefault="001B598A" w:rsidP="001B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1EB2" w14:textId="77777777" w:rsidR="001B598A" w:rsidRPr="00212EAC" w:rsidRDefault="001B598A" w:rsidP="001B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14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E6B27" w14:textId="77777777" w:rsidR="001B598A" w:rsidRPr="006B0BF6" w:rsidRDefault="001B598A" w:rsidP="001B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1A4DD" w14:textId="77777777" w:rsidR="001B598A" w:rsidRPr="006B0BF6" w:rsidRDefault="001B598A" w:rsidP="001B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E8920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F7E78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E83A686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B598A" w:rsidRPr="00212EAC" w14:paraId="36CDDB18" w14:textId="77777777" w:rsidTr="00033485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870C1D7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8C95AC8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FAC5FED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2E90CEC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1A17D19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B48E6DE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B598A" w:rsidRPr="00212EAC" w14:paraId="4AFA4939" w14:textId="77777777" w:rsidTr="00033485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25AF8B8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7046BE2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B8A0E" w14:textId="77777777" w:rsidR="001B598A" w:rsidRDefault="001B598A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објасни појам и улогу </w:t>
            </w:r>
            <w:r w:rsidRPr="00F9427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јавне администрације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-јавне управе у вршењу државне власти</w:t>
            </w:r>
          </w:p>
          <w:p w14:paraId="42DC0378" w14:textId="77777777" w:rsidR="001B598A" w:rsidRDefault="001B598A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наведе послове јавне управе</w:t>
            </w:r>
          </w:p>
          <w:p w14:paraId="0D7DD7E8" w14:textId="77777777" w:rsidR="001B598A" w:rsidRDefault="001B598A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објасни улогу  јавне управе у Р.Србији </w:t>
            </w:r>
          </w:p>
          <w:p w14:paraId="2FD0936F" w14:textId="77777777" w:rsidR="001B598A" w:rsidRDefault="001B598A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наведе субјекте који врше јавну управу у Р.Србији</w:t>
            </w:r>
          </w:p>
          <w:p w14:paraId="6FB4CCFB" w14:textId="77777777" w:rsidR="001B598A" w:rsidRPr="00B44B15" w:rsidRDefault="001B598A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разликује послове државне управе и локалне самоуправе</w:t>
            </w:r>
          </w:p>
          <w:p w14:paraId="0628BA37" w14:textId="77777777" w:rsidR="001B598A" w:rsidRDefault="001B598A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канцеларијско пословање</w:t>
            </w:r>
          </w:p>
          <w:p w14:paraId="637C7B5D" w14:textId="77777777" w:rsidR="001B598A" w:rsidRDefault="001B598A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наведе врсте аката које доносе органи државне управе и локалне самоуправе</w:t>
            </w:r>
          </w:p>
          <w:p w14:paraId="39957F25" w14:textId="77777777" w:rsidR="001B598A" w:rsidRDefault="001B598A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појам,значај и начин рада електронске управе –е-управа</w:t>
            </w:r>
          </w:p>
          <w:p w14:paraId="373B788C" w14:textId="77777777" w:rsidR="001B598A" w:rsidRDefault="001B598A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самостално формирање налог на интернет страници е-управе</w:t>
            </w:r>
          </w:p>
          <w:p w14:paraId="7F8C5EFC" w14:textId="77777777" w:rsidR="001B598A" w:rsidRDefault="001B598A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изврши преглед стања преко интернет странице е-управе</w:t>
            </w:r>
          </w:p>
          <w:p w14:paraId="4724D85E" w14:textId="77777777" w:rsidR="001B598A" w:rsidRDefault="001B598A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самостално попуни формулар странице е-управе</w:t>
            </w:r>
          </w:p>
          <w:p w14:paraId="6B8D5A7F" w14:textId="77777777" w:rsidR="001B598A" w:rsidRPr="00212EAC" w:rsidRDefault="001B598A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објасни значај службене обавезе органа управе да размењују податке о којима се води службена евиденција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BDDD" w14:textId="77777777" w:rsidR="001B598A" w:rsidRDefault="001B598A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2AE1875A" w14:textId="77777777" w:rsidR="001B598A" w:rsidRDefault="001B598A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291246C9" w14:textId="77777777" w:rsidR="001B598A" w:rsidRPr="00212EAC" w:rsidRDefault="001B598A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фронтално-индивидуални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649C" w14:textId="77777777" w:rsidR="001B598A" w:rsidRDefault="001B598A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монолошки</w:t>
            </w:r>
          </w:p>
          <w:p w14:paraId="514A9B79" w14:textId="77777777" w:rsidR="001B598A" w:rsidRDefault="001B598A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14:paraId="363B52E4" w14:textId="77777777" w:rsidR="001B598A" w:rsidRPr="00212EAC" w:rsidRDefault="001B598A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монолошко-дијалошки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CE7B7D1" w14:textId="77777777" w:rsidR="001B598A" w:rsidRDefault="001B598A" w:rsidP="009E778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00838F3E" w14:textId="77777777" w:rsidR="001B598A" w:rsidRDefault="001B598A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  <w:p w14:paraId="521AE77C" w14:textId="77777777" w:rsidR="001B598A" w:rsidRDefault="001B598A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14:paraId="6D2F4F18" w14:textId="77777777" w:rsidR="001B598A" w:rsidRPr="00B4612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B598A" w:rsidRPr="00212EAC" w14:paraId="5DA9CFC9" w14:textId="77777777" w:rsidTr="00033485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ED7F322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D9760FA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37039F3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6C0508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209D128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B598A" w:rsidRPr="00212EAC" w14:paraId="67C3B734" w14:textId="77777777" w:rsidTr="0003348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6952D35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3F42644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86CDAA4" w14:textId="77777777" w:rsidR="001B598A" w:rsidRDefault="001B598A" w:rsidP="001B59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кабинет</w:t>
            </w:r>
          </w:p>
          <w:p w14:paraId="430C9A8C" w14:textId="77777777" w:rsidR="001B598A" w:rsidRDefault="001B598A" w:rsidP="001B59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14:paraId="5591C5F3" w14:textId="77777777" w:rsidR="001B598A" w:rsidRPr="00212EAC" w:rsidRDefault="001B598A" w:rsidP="001B59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рачунар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463D3FE" w14:textId="77777777" w:rsidR="001B598A" w:rsidRDefault="001B598A" w:rsidP="001B59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Организација државе</w:t>
            </w:r>
          </w:p>
          <w:p w14:paraId="14C89383" w14:textId="77777777" w:rsidR="001B598A" w:rsidRDefault="001B598A" w:rsidP="001B59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Увод у право</w:t>
            </w:r>
          </w:p>
          <w:p w14:paraId="6DCFD311" w14:textId="77777777" w:rsidR="001B598A" w:rsidRDefault="001B598A" w:rsidP="001B59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Правни поступци</w:t>
            </w:r>
          </w:p>
          <w:p w14:paraId="58E12225" w14:textId="77777777" w:rsidR="001B598A" w:rsidRDefault="001B598A" w:rsidP="001B59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Радно право</w:t>
            </w:r>
          </w:p>
          <w:p w14:paraId="4FE7BFBB" w14:textId="77777777" w:rsidR="001B598A" w:rsidRPr="00212EAC" w:rsidRDefault="001B598A" w:rsidP="001B59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Коресподенција и правни послови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8B33E0E" w14:textId="77777777" w:rsidR="001B598A" w:rsidRDefault="001B598A" w:rsidP="001B59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праћење напредовања ученика одвија се на сваком часу </w:t>
            </w:r>
          </w:p>
          <w:p w14:paraId="5F605FBF" w14:textId="77777777" w:rsidR="001B598A" w:rsidRDefault="001B598A" w:rsidP="001B59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свака активност ученика је добра прилика за процену напредовања и давање повратне информације</w:t>
            </w:r>
          </w:p>
          <w:p w14:paraId="0F46193A" w14:textId="77777777" w:rsidR="001B598A" w:rsidRDefault="001B598A" w:rsidP="001B59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Оцењивање ученика врши се у складу са Правилником о оцењивању</w:t>
            </w:r>
          </w:p>
          <w:p w14:paraId="0F427CB2" w14:textId="77777777" w:rsidR="001B598A" w:rsidRDefault="001B598A" w:rsidP="001B59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комбиновањем различитих метода и техника оцењивања</w:t>
            </w:r>
          </w:p>
          <w:p w14:paraId="04B67C1A" w14:textId="77777777" w:rsidR="001B598A" w:rsidRPr="00212EAC" w:rsidRDefault="001B598A" w:rsidP="001B59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методе оцењивања прилагођене су одељењу,ученику и образовном проф.</w:t>
            </w:r>
          </w:p>
        </w:tc>
      </w:tr>
      <w:tr w:rsidR="001B598A" w:rsidRPr="00212EAC" w14:paraId="2078CFAA" w14:textId="77777777" w:rsidTr="00033485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A5823D9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64337F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91845AF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3362D69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B598A" w:rsidRPr="00212EAC" w14:paraId="523CB548" w14:textId="77777777" w:rsidTr="00033485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38147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35670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7D1C4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6172630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210568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D95E4B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003324C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5AD594A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64730E4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42B7FD6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3D3E287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2A607D8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687C926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B598A" w:rsidRPr="00212EAC" w14:paraId="180C715B" w14:textId="77777777" w:rsidTr="00033485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E037C5F" w14:textId="77777777" w:rsidR="001B598A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  <w:p w14:paraId="66C733F5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3212A21" w14:textId="77777777" w:rsidR="001B598A" w:rsidRDefault="001B598A" w:rsidP="009E778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2A59EB96" w14:textId="77777777" w:rsidR="001B598A" w:rsidRPr="00A4705F" w:rsidRDefault="001B598A" w:rsidP="009E778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Рад са поштом и актима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FAACA" w14:textId="77777777" w:rsidR="001B598A" w:rsidRDefault="001B598A" w:rsidP="009E778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ученика са начинима и фазама рада са поштом и актима</w:t>
            </w:r>
          </w:p>
          <w:p w14:paraId="2C37FB4C" w14:textId="77777777" w:rsidR="001B598A" w:rsidRDefault="001B598A" w:rsidP="009E778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ученика са врстама и начином вођења евиденција</w:t>
            </w:r>
          </w:p>
          <w:p w14:paraId="7AB06C5F" w14:textId="28A28A14" w:rsidR="001B598A" w:rsidRDefault="001B598A" w:rsidP="009E778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знања о начинима обраде и архивирања аката</w:t>
            </w:r>
          </w:p>
          <w:p w14:paraId="7E97F5EE" w14:textId="77777777" w:rsidR="001B598A" w:rsidRPr="00212EAC" w:rsidRDefault="001B598A" w:rsidP="001B5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5D3A6994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1305A" w14:textId="77777777" w:rsidR="001B598A" w:rsidRPr="00A4705F" w:rsidRDefault="001B598A" w:rsidP="001B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8C183" w14:textId="77777777" w:rsidR="001B598A" w:rsidRPr="00212EAC" w:rsidRDefault="001B598A" w:rsidP="001B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34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4B01B" w14:textId="77777777" w:rsidR="001B598A" w:rsidRPr="006B0BF6" w:rsidRDefault="001B598A" w:rsidP="001B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DCC5" w14:textId="77777777" w:rsidR="001B598A" w:rsidRPr="00212EAC" w:rsidRDefault="001B598A" w:rsidP="001B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17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626B2" w14:textId="77777777" w:rsidR="001B598A" w:rsidRPr="00212EAC" w:rsidRDefault="001B598A" w:rsidP="001B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725D2" w14:textId="77777777" w:rsidR="001B598A" w:rsidRPr="00212EAC" w:rsidRDefault="001B598A" w:rsidP="001B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632DB1A" w14:textId="5BC9477B" w:rsidR="001B598A" w:rsidRPr="00212EAC" w:rsidRDefault="001B598A" w:rsidP="001B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B598A" w:rsidRPr="00212EAC" w14:paraId="28580090" w14:textId="77777777" w:rsidTr="00033485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0655BBE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B7D5DE4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87D3CF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CD5A031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6F322B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6E48892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1B598A" w:rsidRPr="00212EAC" w14:paraId="093DA82F" w14:textId="77777777" w:rsidTr="0003348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31A5EA4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5AD9A9C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13520" w14:textId="77777777" w:rsidR="001B598A" w:rsidRPr="007A0582" w:rsidRDefault="001B598A" w:rsidP="001B598A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8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послове писарнице – пријемне канцеларије</w:t>
            </w:r>
          </w:p>
          <w:p w14:paraId="0F300064" w14:textId="77777777" w:rsidR="001B598A" w:rsidRPr="007A0582" w:rsidRDefault="001B598A" w:rsidP="001B598A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8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објасни поступак подношења и предаје поднеска органу управе</w:t>
            </w:r>
          </w:p>
          <w:p w14:paraId="3F8BC828" w14:textId="77777777" w:rsidR="001B598A" w:rsidRPr="007A0582" w:rsidRDefault="001B598A" w:rsidP="001B598A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8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разликује непосредан пријем поднеска и пријем преко поште</w:t>
            </w:r>
          </w:p>
          <w:p w14:paraId="708A7979" w14:textId="77777777" w:rsidR="001B598A" w:rsidRPr="007A0582" w:rsidRDefault="001B598A" w:rsidP="001B598A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8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објасни рад електронске писарнице</w:t>
            </w:r>
          </w:p>
          <w:p w14:paraId="0B631A16" w14:textId="77777777" w:rsidR="001B598A" w:rsidRPr="007A0582" w:rsidRDefault="001B598A" w:rsidP="001B598A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8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наведе делове и начин доставе електронског поднеска</w:t>
            </w:r>
          </w:p>
          <w:p w14:paraId="73EC6CAB" w14:textId="77777777" w:rsidR="001B598A" w:rsidRPr="007A0582" w:rsidRDefault="001B598A" w:rsidP="001B598A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8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самостално изврши пријем поште и акта и изда потврду о пријему</w:t>
            </w:r>
          </w:p>
          <w:p w14:paraId="5011E28B" w14:textId="77777777" w:rsidR="001B598A" w:rsidRPr="007A0582" w:rsidRDefault="001B598A" w:rsidP="001B598A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8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изврши пријем оштећене пошиљке</w:t>
            </w:r>
          </w:p>
          <w:p w14:paraId="592CC33D" w14:textId="77777777" w:rsidR="001B598A" w:rsidRPr="007A0582" w:rsidRDefault="001B598A" w:rsidP="001B598A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8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наведе књиге евиденције</w:t>
            </w:r>
          </w:p>
          <w:p w14:paraId="254AE5B6" w14:textId="77777777" w:rsidR="001B598A" w:rsidRPr="007A0582" w:rsidRDefault="001B598A" w:rsidP="001B598A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8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изврши евидентирање поште и акта у књиге евиденције и базу података</w:t>
            </w:r>
          </w:p>
          <w:p w14:paraId="455B35D5" w14:textId="77777777" w:rsidR="001B598A" w:rsidRPr="007A0582" w:rsidRDefault="001B598A" w:rsidP="001B598A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8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објасни појам и начин вођења деловодника</w:t>
            </w:r>
          </w:p>
          <w:p w14:paraId="572D077E" w14:textId="77777777" w:rsidR="001B598A" w:rsidRPr="007A0582" w:rsidRDefault="001B598A" w:rsidP="001B598A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8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објасни сврху и начин формирања деловодног броја</w:t>
            </w:r>
          </w:p>
          <w:p w14:paraId="758541D0" w14:textId="77777777" w:rsidR="001B598A" w:rsidRDefault="001B598A" w:rsidP="001B598A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8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изврши упис предмета у деловодник</w:t>
            </w:r>
          </w:p>
          <w:p w14:paraId="143ACEFD" w14:textId="77777777" w:rsidR="001B598A" w:rsidRPr="007A0582" w:rsidRDefault="001B598A" w:rsidP="001B598A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8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распореди пошту и класификује предмете по материји</w:t>
            </w:r>
          </w:p>
          <w:p w14:paraId="2F236E4B" w14:textId="77777777" w:rsidR="001B598A" w:rsidRPr="007A0582" w:rsidRDefault="001B598A" w:rsidP="001B598A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8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разврста пошту по организационим јединицама и</w:t>
            </w:r>
          </w:p>
          <w:p w14:paraId="7D4AF76D" w14:textId="77777777" w:rsidR="001B598A" w:rsidRPr="007A0582" w:rsidRDefault="001B598A" w:rsidP="001B598A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8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одвоји пошту за експедицију</w:t>
            </w:r>
          </w:p>
          <w:p w14:paraId="40031C0A" w14:textId="77777777" w:rsidR="001B598A" w:rsidRPr="007A0582" w:rsidRDefault="001B598A" w:rsidP="001B598A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самостално формира омот списа</w:t>
            </w:r>
          </w:p>
          <w:p w14:paraId="525786D2" w14:textId="77777777" w:rsidR="001B598A" w:rsidRPr="007A0582" w:rsidRDefault="001B598A" w:rsidP="001B598A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8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изврши експедицију поште (писање експедиције, франкирање, отпремање)</w:t>
            </w:r>
          </w:p>
          <w:p w14:paraId="02DC024E" w14:textId="77777777" w:rsidR="001B598A" w:rsidRPr="007A0582" w:rsidRDefault="001B598A" w:rsidP="001B598A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8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разликује начине чувања и одлагања </w:t>
            </w:r>
            <w:r w:rsidRPr="007A058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поште, поднесака, аката</w:t>
            </w:r>
          </w:p>
          <w:p w14:paraId="4D511FE9" w14:textId="77777777" w:rsidR="001B598A" w:rsidRPr="007A0582" w:rsidRDefault="001B598A" w:rsidP="001B598A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8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објасни електронску доставу, чување и одлагање електронских докумената</w:t>
            </w:r>
          </w:p>
          <w:p w14:paraId="3C42029E" w14:textId="77777777" w:rsidR="001B598A" w:rsidRPr="007A0582" w:rsidRDefault="001B598A" w:rsidP="001B598A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8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објасни обраду аката и поступак архивирања</w:t>
            </w:r>
          </w:p>
          <w:p w14:paraId="4B6B3121" w14:textId="77777777" w:rsidR="001B598A" w:rsidRPr="007A0582" w:rsidRDefault="001B598A" w:rsidP="001B598A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8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самостално спроведе поступак архивирања предмета по класификацијама, органима и досијеима</w:t>
            </w:r>
          </w:p>
          <w:p w14:paraId="6A488EA3" w14:textId="77777777" w:rsidR="001B598A" w:rsidRPr="007A0582" w:rsidRDefault="001B598A" w:rsidP="001B598A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8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симулира задате радње у поступку рада са поштом и актима</w:t>
            </w:r>
          </w:p>
          <w:p w14:paraId="7C94E046" w14:textId="77777777" w:rsidR="001B598A" w:rsidRPr="007A0582" w:rsidRDefault="001B598A" w:rsidP="001B598A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8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анализира пример правилника о канцеларијском и архивском пословању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CE32" w14:textId="77777777" w:rsidR="001B598A" w:rsidRPr="00E97328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E97328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lastRenderedPageBreak/>
              <w:t>•</w:t>
            </w:r>
            <w:r w:rsidRPr="00E97328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ab/>
              <w:t>фронтално-индивидуална</w:t>
            </w:r>
          </w:p>
          <w:p w14:paraId="472F3C3D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E97328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•</w:t>
            </w:r>
            <w:r w:rsidRPr="00E97328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ab/>
              <w:t>вежба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D589" w14:textId="77777777" w:rsidR="001B598A" w:rsidRPr="0053695E" w:rsidRDefault="001B598A" w:rsidP="001B598A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3695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индивидуална</w:t>
            </w:r>
          </w:p>
          <w:p w14:paraId="3EDADFC2" w14:textId="77777777" w:rsidR="001B598A" w:rsidRDefault="001B598A" w:rsidP="001B598A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3695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14:paraId="6DC6DA09" w14:textId="77777777" w:rsidR="001B598A" w:rsidRPr="00212EAC" w:rsidRDefault="001B598A" w:rsidP="009E778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926F657" w14:textId="77777777" w:rsidR="001B598A" w:rsidRDefault="001B598A" w:rsidP="001B598A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  <w:p w14:paraId="76C53950" w14:textId="77777777" w:rsidR="001B598A" w:rsidRDefault="001B598A" w:rsidP="001B598A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14:paraId="0734A229" w14:textId="77777777" w:rsidR="001B598A" w:rsidRPr="00212EAC" w:rsidRDefault="001B598A" w:rsidP="001B598A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</w:tc>
      </w:tr>
      <w:tr w:rsidR="001B598A" w:rsidRPr="00212EAC" w14:paraId="301E6E64" w14:textId="77777777" w:rsidTr="00033485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D69C9C6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E6E7B54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7E53E0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64BD12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FB64FC1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1B598A" w:rsidRPr="00212EAC" w14:paraId="62D38B77" w14:textId="77777777" w:rsidTr="0003348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A7DAC8D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25155DE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5580BC6" w14:textId="77777777" w:rsidR="001B598A" w:rsidRDefault="001B598A" w:rsidP="001B59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3695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примена персоналних рачунара</w:t>
            </w:r>
          </w:p>
          <w:p w14:paraId="7DC89ADE" w14:textId="77777777" w:rsidR="001B598A" w:rsidRDefault="001B598A" w:rsidP="001B59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кабинет</w:t>
            </w:r>
          </w:p>
          <w:p w14:paraId="13EA4517" w14:textId="77777777" w:rsidR="001B598A" w:rsidRDefault="001B598A" w:rsidP="001B59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користити оригиналне коверте</w:t>
            </w:r>
          </w:p>
          <w:p w14:paraId="1D69425F" w14:textId="77777777" w:rsidR="001B598A" w:rsidRDefault="001B598A" w:rsidP="001B59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омоте списа</w:t>
            </w:r>
          </w:p>
          <w:p w14:paraId="6A240722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3328E47" w14:textId="77777777" w:rsidR="001B598A" w:rsidRPr="001C75A8" w:rsidRDefault="001B598A" w:rsidP="001B598A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C75A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Организација државе</w:t>
            </w:r>
          </w:p>
          <w:p w14:paraId="4588F4FC" w14:textId="77777777" w:rsidR="001B598A" w:rsidRPr="001C75A8" w:rsidRDefault="001B598A" w:rsidP="001B598A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C75A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Увод у право</w:t>
            </w:r>
          </w:p>
          <w:p w14:paraId="322B546C" w14:textId="77777777" w:rsidR="001B598A" w:rsidRPr="001C75A8" w:rsidRDefault="001B598A" w:rsidP="001B598A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C75A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Правни поступци</w:t>
            </w:r>
          </w:p>
          <w:p w14:paraId="43527ACB" w14:textId="77777777" w:rsidR="001B598A" w:rsidRPr="001C75A8" w:rsidRDefault="001B598A" w:rsidP="001B598A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C75A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Радно право</w:t>
            </w:r>
          </w:p>
          <w:p w14:paraId="4E3D8321" w14:textId="77777777" w:rsidR="001B598A" w:rsidRPr="00212EAC" w:rsidRDefault="001B598A" w:rsidP="001B598A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C75A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Коресподенција и правни послови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8DC6A79" w14:textId="77777777" w:rsidR="001B598A" w:rsidRPr="00D27B80" w:rsidRDefault="001B598A" w:rsidP="001B598A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27B8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праћење напредовања ученика одвија се на сваком часу </w:t>
            </w:r>
          </w:p>
          <w:p w14:paraId="2AED637F" w14:textId="77777777" w:rsidR="001B598A" w:rsidRPr="00D27B80" w:rsidRDefault="001B598A" w:rsidP="001B598A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27B8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свака активност ученика је добра прилика за процену напредовања и давање повратне информације</w:t>
            </w:r>
          </w:p>
          <w:p w14:paraId="700EDA2C" w14:textId="77777777" w:rsidR="001B598A" w:rsidRPr="00D27B80" w:rsidRDefault="001B598A" w:rsidP="001B598A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27B8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оцењивање ученика врши се у складу са Правилником о оцењивању</w:t>
            </w:r>
          </w:p>
          <w:p w14:paraId="04D4BE6D" w14:textId="77777777" w:rsidR="001B598A" w:rsidRPr="00D27B80" w:rsidRDefault="001B598A" w:rsidP="001B598A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27B8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комбиновањем различитих метода и техника оцењивања</w:t>
            </w:r>
          </w:p>
          <w:p w14:paraId="5E5B09F0" w14:textId="77777777" w:rsidR="001B598A" w:rsidRDefault="001B598A" w:rsidP="001B598A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27B8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методе оцењивања прилагођене су одељењу,ученику и образовном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профилу</w:t>
            </w:r>
          </w:p>
          <w:p w14:paraId="7E68C801" w14:textId="77777777" w:rsidR="001B598A" w:rsidRDefault="001B598A" w:rsidP="001B5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7143A4DE" w14:textId="77777777" w:rsidR="001B598A" w:rsidRDefault="001B598A" w:rsidP="001B5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1842FCE4" w14:textId="77777777" w:rsidR="001B598A" w:rsidRDefault="001B598A" w:rsidP="001B5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10456692" w14:textId="77777777" w:rsidR="001B598A" w:rsidRDefault="001B598A" w:rsidP="001B5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709A1990" w14:textId="72826ABA" w:rsidR="001B598A" w:rsidRPr="00212EAC" w:rsidRDefault="001B598A" w:rsidP="001B5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B598A" w:rsidRPr="00212EAC" w14:paraId="2C97B577" w14:textId="77777777" w:rsidTr="00033485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9A52A2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60FB1B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8DDDA7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F7D14E6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B598A" w:rsidRPr="00212EAC" w14:paraId="10484E3E" w14:textId="77777777" w:rsidTr="00033485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95E16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B5341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58F3F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854B49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A622D6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933432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4654CE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F30393A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8105077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4EBE2BD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86629BB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25B9FD5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00F915D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B598A" w:rsidRPr="00212EAC" w14:paraId="481A6254" w14:textId="77777777" w:rsidTr="00033485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0EE4F81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16CDD6F" w14:textId="77777777" w:rsidR="001B598A" w:rsidRPr="0053695E" w:rsidRDefault="001B598A" w:rsidP="009E778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Овера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7AF70" w14:textId="77777777" w:rsidR="001B598A" w:rsidRDefault="001B598A" w:rsidP="009E778C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</w:t>
            </w:r>
            <w:r w:rsidRPr="0053695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познавање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ученика са појмом,сврхом и врстама печата и жигова</w:t>
            </w:r>
          </w:p>
          <w:p w14:paraId="7900688E" w14:textId="1307AAE9" w:rsidR="001B598A" w:rsidRPr="00212EAC" w:rsidRDefault="001B598A" w:rsidP="001B598A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ученика са појмом и значајем штамбиља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0A9F" w14:textId="77777777" w:rsidR="001B598A" w:rsidRPr="0053695E" w:rsidRDefault="001B598A" w:rsidP="001B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16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C3320" w14:textId="77777777" w:rsidR="001B598A" w:rsidRPr="00212EAC" w:rsidRDefault="001B598A" w:rsidP="001B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249C3" w14:textId="77777777" w:rsidR="001B598A" w:rsidRPr="00212EAC" w:rsidRDefault="001B598A" w:rsidP="001B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4907D" w14:textId="77777777" w:rsidR="001B598A" w:rsidRPr="006B0BF6" w:rsidRDefault="001B598A" w:rsidP="001B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7CC4D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564FD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8600E88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B598A" w:rsidRPr="00212EAC" w14:paraId="73A14B0A" w14:textId="77777777" w:rsidTr="00033485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73B1213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0312968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0E7810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20CC44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4490700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09E4A9E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1B598A" w:rsidRPr="00212EAC" w14:paraId="541AE7AB" w14:textId="77777777" w:rsidTr="0003348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DC8AEF4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6EC84E7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38FF3" w14:textId="77777777" w:rsidR="001B598A" w:rsidRPr="00963F15" w:rsidRDefault="001B598A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lang w:val="sr-Cyrl-CS"/>
              </w:rPr>
            </w:pPr>
            <w:r w:rsidRPr="00963F15">
              <w:rPr>
                <w:rFonts w:ascii="Times New Roman" w:hAnsi="Times New Roman"/>
                <w:sz w:val="24"/>
                <w:lang w:val="sr-Cyrl-CS"/>
              </w:rPr>
              <w:t>објасни појам, сврху и значај печата</w:t>
            </w:r>
          </w:p>
          <w:p w14:paraId="75A624AE" w14:textId="77777777" w:rsidR="001B598A" w:rsidRPr="00963F15" w:rsidRDefault="001B598A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lang w:val="sr-Cyrl-CS"/>
              </w:rPr>
            </w:pPr>
            <w:r w:rsidRPr="00963F15">
              <w:rPr>
                <w:rFonts w:ascii="Times New Roman" w:hAnsi="Times New Roman"/>
                <w:sz w:val="24"/>
                <w:lang w:val="sr-Cyrl-CS"/>
              </w:rPr>
              <w:t xml:space="preserve"> упореди жиг и штамбиљ</w:t>
            </w:r>
          </w:p>
          <w:p w14:paraId="29BF3854" w14:textId="111F1162" w:rsidR="001B598A" w:rsidRPr="001B598A" w:rsidRDefault="001B598A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lang w:val="sr-Cyrl-CS"/>
              </w:rPr>
            </w:pPr>
            <w:r w:rsidRPr="001B598A">
              <w:rPr>
                <w:rFonts w:ascii="Times New Roman" w:hAnsi="Times New Roman"/>
                <w:sz w:val="24"/>
                <w:lang w:val="sr-Cyrl-CS"/>
              </w:rPr>
              <w:t xml:space="preserve"> објасни поступак и значај овере потписа и рукописа</w:t>
            </w:r>
          </w:p>
          <w:p w14:paraId="27E0AD4F" w14:textId="77777777" w:rsidR="001B598A" w:rsidRPr="00963F15" w:rsidRDefault="001B598A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lang w:val="sr-Cyrl-CS"/>
              </w:rPr>
            </w:pPr>
            <w:r w:rsidRPr="00963F15">
              <w:rPr>
                <w:rFonts w:ascii="Times New Roman" w:hAnsi="Times New Roman"/>
                <w:sz w:val="24"/>
                <w:lang w:val="sr-Cyrl-CS"/>
              </w:rPr>
              <w:t>објасни значај и врсте електронског потписа</w:t>
            </w:r>
          </w:p>
          <w:p w14:paraId="7165826B" w14:textId="77777777" w:rsidR="001B598A" w:rsidRPr="00212EAC" w:rsidRDefault="001B598A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 w:rsidRPr="00963F15">
              <w:rPr>
                <w:rFonts w:ascii="Times New Roman" w:hAnsi="Times New Roman"/>
                <w:sz w:val="24"/>
                <w:lang w:val="sr-Cyrl-CS"/>
              </w:rPr>
              <w:t xml:space="preserve"> симулира поступак овере потписа и рукописа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3117" w14:textId="77777777" w:rsidR="001B598A" w:rsidRPr="006B0BF6" w:rsidRDefault="001B598A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6B0BF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фронтално-индивидуална</w:t>
            </w:r>
          </w:p>
          <w:p w14:paraId="38ED20B0" w14:textId="77777777" w:rsidR="001B598A" w:rsidRPr="00212EAC" w:rsidRDefault="001B598A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6B0BF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вежба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D7E6" w14:textId="77777777" w:rsidR="001B598A" w:rsidRPr="0053695E" w:rsidRDefault="001B598A" w:rsidP="001B598A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3695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индивидуална</w:t>
            </w:r>
          </w:p>
          <w:p w14:paraId="6D669C32" w14:textId="77777777" w:rsidR="001B598A" w:rsidRPr="00212EAC" w:rsidRDefault="001B598A" w:rsidP="001B598A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3695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4831DEE" w14:textId="77777777" w:rsidR="001B598A" w:rsidRDefault="001B598A" w:rsidP="001B598A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фебрур</w:t>
            </w:r>
          </w:p>
          <w:p w14:paraId="051FFF5E" w14:textId="77777777" w:rsidR="001B598A" w:rsidRDefault="001B598A" w:rsidP="001B598A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  <w:p w14:paraId="37946CB3" w14:textId="77777777" w:rsidR="001B598A" w:rsidRPr="00212EAC" w:rsidRDefault="001B598A" w:rsidP="001B598A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</w:tc>
      </w:tr>
      <w:tr w:rsidR="001B598A" w:rsidRPr="00212EAC" w14:paraId="71B22374" w14:textId="77777777" w:rsidTr="00033485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7366064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C1CAAED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D634B2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B0480A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BC86407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1B598A" w:rsidRPr="00212EAC" w14:paraId="16A3DF58" w14:textId="77777777" w:rsidTr="0003348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A06FAD9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8D22B46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1D31179" w14:textId="77777777" w:rsidR="001B598A" w:rsidRDefault="001B598A" w:rsidP="001B59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3695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примена персоналних рачунара</w:t>
            </w:r>
          </w:p>
          <w:p w14:paraId="6951F7CA" w14:textId="77777777" w:rsidR="001B598A" w:rsidRPr="00212EAC" w:rsidRDefault="001B598A" w:rsidP="001B59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кабинет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89C005D" w14:textId="77777777" w:rsidR="001B598A" w:rsidRPr="001C75A8" w:rsidRDefault="001B598A" w:rsidP="001B59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C75A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Организација државе</w:t>
            </w:r>
          </w:p>
          <w:p w14:paraId="63C6AC8D" w14:textId="77777777" w:rsidR="001B598A" w:rsidRPr="001C75A8" w:rsidRDefault="001B598A" w:rsidP="001B59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C75A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Увод у право</w:t>
            </w:r>
          </w:p>
          <w:p w14:paraId="57D682F9" w14:textId="77777777" w:rsidR="001B598A" w:rsidRPr="001C75A8" w:rsidRDefault="001B598A" w:rsidP="001B59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C75A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Правни поступци</w:t>
            </w:r>
          </w:p>
          <w:p w14:paraId="5B6B7DEC" w14:textId="77777777" w:rsidR="001B598A" w:rsidRPr="001C75A8" w:rsidRDefault="001B598A" w:rsidP="001B59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C75A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Радно право</w:t>
            </w:r>
          </w:p>
          <w:p w14:paraId="45CA9D0D" w14:textId="77777777" w:rsidR="001B598A" w:rsidRPr="00212EAC" w:rsidRDefault="001B598A" w:rsidP="009E778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C75A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Коресподенција и правни послови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8F7DF28" w14:textId="77777777" w:rsidR="001B598A" w:rsidRPr="00D27B80" w:rsidRDefault="001B598A" w:rsidP="001B598A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27B8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праћење напредовања ученика одвија се на сваком часу </w:t>
            </w:r>
          </w:p>
          <w:p w14:paraId="2838B66F" w14:textId="77777777" w:rsidR="001B598A" w:rsidRPr="00D27B80" w:rsidRDefault="001B598A" w:rsidP="001B598A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27B8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свака активност ученика је добра прилика за процену напредовања и давање повратне информације</w:t>
            </w:r>
          </w:p>
          <w:p w14:paraId="22BB7CF1" w14:textId="77777777" w:rsidR="001B598A" w:rsidRPr="00D27B80" w:rsidRDefault="001B598A" w:rsidP="001B598A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27B8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оцењивање ученика врши се у складу са Правилником о оцењивању</w:t>
            </w:r>
          </w:p>
          <w:p w14:paraId="0DB5015F" w14:textId="77777777" w:rsidR="001B598A" w:rsidRPr="00D27B80" w:rsidRDefault="001B598A" w:rsidP="001B598A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27B8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комбиновањем различитих метода и техника оцењивања</w:t>
            </w:r>
          </w:p>
          <w:p w14:paraId="7402487D" w14:textId="77777777" w:rsidR="001B598A" w:rsidRPr="00212EAC" w:rsidRDefault="001B598A" w:rsidP="001B598A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27B8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методе оцењивања прилагођене су </w:t>
            </w:r>
            <w:r w:rsidRPr="00D27B8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одељењу,ученику и образовном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профилу</w:t>
            </w:r>
          </w:p>
        </w:tc>
      </w:tr>
      <w:tr w:rsidR="001B598A" w:rsidRPr="00212EAC" w14:paraId="2E72A24C" w14:textId="77777777" w:rsidTr="00033485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7BBF73B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08581D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294DE3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39DF953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B598A" w:rsidRPr="00212EAC" w14:paraId="746C57E8" w14:textId="77777777" w:rsidTr="00033485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8F979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79C2D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F690D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AFDF78D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0EE8A3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2FF9E56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6A4374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EAA766F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C8E4A22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9BEAA9B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2A3D540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238C307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69EC805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B598A" w:rsidRPr="00212EAC" w14:paraId="0516314E" w14:textId="77777777" w:rsidTr="00033485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B75554A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F55FB61" w14:textId="77777777" w:rsidR="001B598A" w:rsidRPr="00EC733A" w:rsidRDefault="001B598A" w:rsidP="009E778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Јавна предузећа и недржавни субјекти са јавним овлашћењима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9B00E" w14:textId="77777777" w:rsidR="001B598A" w:rsidRDefault="001B598A" w:rsidP="009E778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ученика са вршењем јавних овлашћења од стране недржавних органа</w:t>
            </w:r>
          </w:p>
          <w:p w14:paraId="2303A736" w14:textId="77777777" w:rsidR="001B598A" w:rsidRDefault="001B598A" w:rsidP="009E778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ученика са врстама предузећа са повереним јавним овлашћењима</w:t>
            </w:r>
          </w:p>
          <w:p w14:paraId="5E3276D8" w14:textId="77777777" w:rsidR="001B598A" w:rsidRDefault="001B598A" w:rsidP="009E778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Стицања знања о врстама и значају аката које јавна предузећа у оквиру својих надлежности доносе </w:t>
            </w:r>
          </w:p>
          <w:p w14:paraId="51061299" w14:textId="77777777" w:rsidR="001B598A" w:rsidRPr="00212EAC" w:rsidRDefault="001B598A" w:rsidP="009E778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знања о појму,функцији,улози,пословима,активностима и актима јавног бележника и јавног извршитеља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5CBC" w14:textId="77777777" w:rsidR="001B598A" w:rsidRPr="006200B3" w:rsidRDefault="001B598A" w:rsidP="001B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20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67A61" w14:textId="77777777" w:rsidR="001B598A" w:rsidRPr="00212EAC" w:rsidRDefault="001B598A" w:rsidP="001B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14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1AC3D" w14:textId="77777777" w:rsidR="001B598A" w:rsidRPr="00212EAC" w:rsidRDefault="001B598A" w:rsidP="001B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9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96134" w14:textId="77777777" w:rsidR="001B598A" w:rsidRPr="00AD7B07" w:rsidRDefault="001B598A" w:rsidP="001B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11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2AE7A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6D11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460EAA3" w14:textId="4714C936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B598A" w:rsidRPr="00212EAC" w14:paraId="3657705E" w14:textId="77777777" w:rsidTr="00033485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F6E38C1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2841F88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BA4899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7FE52A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F871CA0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D6211F2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1B598A" w:rsidRPr="00212EAC" w14:paraId="21A924F6" w14:textId="77777777" w:rsidTr="0003348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37E9EF0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BA44065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7290D" w14:textId="77777777" w:rsidR="001B598A" w:rsidRDefault="001B598A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Објасни појам јавних овлашћења</w:t>
            </w:r>
          </w:p>
          <w:p w14:paraId="6FFEA0B3" w14:textId="77777777" w:rsidR="001B598A" w:rsidRDefault="001B598A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Објасни разлику између државних органа и предузећа са јавним овлашћењима</w:t>
            </w:r>
          </w:p>
          <w:p w14:paraId="1667F016" w14:textId="77777777" w:rsidR="001B598A" w:rsidRDefault="001B598A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Разликује јавна предузећа и установе</w:t>
            </w:r>
          </w:p>
          <w:p w14:paraId="2C72359D" w14:textId="77777777" w:rsidR="001B598A" w:rsidRDefault="001B598A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 xml:space="preserve">Наброји врсте и значај аката које у оквирима својих надлежности доноси предузећа са повереним јавним </w:t>
            </w:r>
            <w:r>
              <w:rPr>
                <w:rFonts w:ascii="Times New Roman" w:hAnsi="Times New Roman"/>
                <w:sz w:val="24"/>
                <w:lang w:val="sr-Cyrl-CS"/>
              </w:rPr>
              <w:lastRenderedPageBreak/>
              <w:t>овлашћењима</w:t>
            </w:r>
          </w:p>
          <w:p w14:paraId="347F95A9" w14:textId="77777777" w:rsidR="001B598A" w:rsidRDefault="001B598A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Изради једноставније акте из надлежности предузећа са јавним овлашћењима</w:t>
            </w:r>
          </w:p>
          <w:p w14:paraId="1D9D5521" w14:textId="77777777" w:rsidR="001B598A" w:rsidRDefault="001B598A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Објасни појам и значај јавног бележништва</w:t>
            </w:r>
          </w:p>
          <w:p w14:paraId="37D79992" w14:textId="77777777" w:rsidR="001B598A" w:rsidRDefault="001B598A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Наведе делокруг и структуру послова које обављају јавни бележници</w:t>
            </w:r>
          </w:p>
          <w:p w14:paraId="652B53EC" w14:textId="77777777" w:rsidR="001B598A" w:rsidRDefault="001B598A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 xml:space="preserve"> Наведе врсте аката које у оквиру своје надлежности доносе јавни бележници</w:t>
            </w:r>
          </w:p>
          <w:p w14:paraId="4A3F756D" w14:textId="77777777" w:rsidR="001B598A" w:rsidRDefault="001B598A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Симулира предузимање радњи у канцеларији јавног бележника на различитим административним пословима</w:t>
            </w:r>
          </w:p>
          <w:p w14:paraId="7F88B7A0" w14:textId="77777777" w:rsidR="001B598A" w:rsidRDefault="001B598A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Изради једноставнија акта (исправе о правним пословима) из надлежности јавног бележника</w:t>
            </w:r>
          </w:p>
          <w:p w14:paraId="3AF97DF2" w14:textId="77777777" w:rsidR="001B598A" w:rsidRDefault="001B598A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Објасни појам и значај јавних извршитеља</w:t>
            </w:r>
          </w:p>
          <w:p w14:paraId="10617A78" w14:textId="77777777" w:rsidR="001B598A" w:rsidRDefault="001B598A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Наведе делокруг послова и врсте аката које у оквиру своје надлежности доносе јавни извршитељи</w:t>
            </w:r>
          </w:p>
          <w:p w14:paraId="06A40100" w14:textId="77777777" w:rsidR="001B598A" w:rsidRPr="00212EAC" w:rsidRDefault="001B598A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 xml:space="preserve">Симулира предузимање радњи канцеларије јавног извршитеља(нпр.на пословима извршења судских одлука и намирења потраживања насталих пружањем комуналних услуга идр.) 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0157" w14:textId="77777777" w:rsidR="001B598A" w:rsidRPr="006B0BF6" w:rsidRDefault="001B598A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6B0BF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lastRenderedPageBreak/>
              <w:t>фронтално-индивидуална</w:t>
            </w:r>
          </w:p>
          <w:p w14:paraId="598B441D" w14:textId="77777777" w:rsidR="001B598A" w:rsidRPr="00212EAC" w:rsidRDefault="001B598A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6B0BF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вежба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00C0" w14:textId="77777777" w:rsidR="001B598A" w:rsidRPr="006200B3" w:rsidRDefault="001B598A" w:rsidP="001B598A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200B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индивидуална</w:t>
            </w:r>
          </w:p>
          <w:p w14:paraId="5D469506" w14:textId="77777777" w:rsidR="001B598A" w:rsidRPr="00212EAC" w:rsidRDefault="001B598A" w:rsidP="001B598A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200B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7CFE7C2" w14:textId="77777777" w:rsidR="001B598A" w:rsidRDefault="001B598A" w:rsidP="001B598A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  <w:p w14:paraId="7DFB02D8" w14:textId="77777777" w:rsidR="001B598A" w:rsidRPr="00212EAC" w:rsidRDefault="001B598A" w:rsidP="001B598A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1B598A" w:rsidRPr="00212EAC" w14:paraId="63082DC2" w14:textId="77777777" w:rsidTr="00033485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0FBBB05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4429DDD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AEE242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22AAF94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A9EA40B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1B598A" w:rsidRPr="00212EAC" w14:paraId="0A60DC80" w14:textId="77777777" w:rsidTr="0003348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BD05DAB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3A63C12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B5B34EF" w14:textId="77777777" w:rsidR="001B598A" w:rsidRDefault="001B598A" w:rsidP="001B59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кабинет</w:t>
            </w:r>
          </w:p>
          <w:p w14:paraId="250AB015" w14:textId="77777777" w:rsidR="001B598A" w:rsidRDefault="001B598A" w:rsidP="001B59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200B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примена персоналних рачунара</w:t>
            </w:r>
          </w:p>
          <w:p w14:paraId="2611E7D4" w14:textId="77777777" w:rsidR="001B598A" w:rsidRDefault="001B598A" w:rsidP="001B59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анализа сајтова великих јавних предузећа</w:t>
            </w:r>
          </w:p>
          <w:p w14:paraId="17F76D76" w14:textId="77777777" w:rsidR="001B598A" w:rsidRPr="00212EAC" w:rsidRDefault="001B598A" w:rsidP="001B59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фактуре и издати рачуни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A2EF940" w14:textId="77777777" w:rsidR="001B598A" w:rsidRPr="001C75A8" w:rsidRDefault="001B598A" w:rsidP="001B598A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C75A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Организација државе</w:t>
            </w:r>
          </w:p>
          <w:p w14:paraId="471CB443" w14:textId="77777777" w:rsidR="001B598A" w:rsidRPr="001C75A8" w:rsidRDefault="001B598A" w:rsidP="001B598A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C75A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Увод у право</w:t>
            </w:r>
          </w:p>
          <w:p w14:paraId="333C4808" w14:textId="77777777" w:rsidR="001B598A" w:rsidRPr="001C75A8" w:rsidRDefault="001B598A" w:rsidP="001B598A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C75A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Правни поступци</w:t>
            </w:r>
          </w:p>
          <w:p w14:paraId="2AA41EA5" w14:textId="77777777" w:rsidR="001B598A" w:rsidRPr="001C75A8" w:rsidRDefault="001B598A" w:rsidP="001B598A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C75A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Радно право</w:t>
            </w:r>
          </w:p>
          <w:p w14:paraId="75385B35" w14:textId="77777777" w:rsidR="001B598A" w:rsidRPr="00212EAC" w:rsidRDefault="001B598A" w:rsidP="001B598A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C75A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Коресподенција и правни послови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E0FF419" w14:textId="77777777" w:rsidR="001B598A" w:rsidRPr="00D27B80" w:rsidRDefault="001B598A" w:rsidP="001B598A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27B8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праћење напредовања ученика одвија се на сваком часу </w:t>
            </w:r>
          </w:p>
          <w:p w14:paraId="15140FAB" w14:textId="77777777" w:rsidR="001B598A" w:rsidRPr="00D27B80" w:rsidRDefault="001B598A" w:rsidP="001B598A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27B8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свака активност ученика је добра </w:t>
            </w:r>
            <w:r w:rsidRPr="00D27B8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прилика за процену напредовања и давање повратне информације</w:t>
            </w:r>
          </w:p>
          <w:p w14:paraId="3DA9C985" w14:textId="77777777" w:rsidR="001B598A" w:rsidRPr="00D27B80" w:rsidRDefault="001B598A" w:rsidP="001B598A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27B8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оцењивање ученика врши се у складу са Правилником о оцењивању</w:t>
            </w:r>
          </w:p>
          <w:p w14:paraId="35A4C836" w14:textId="77777777" w:rsidR="001B598A" w:rsidRPr="00D27B80" w:rsidRDefault="001B598A" w:rsidP="001B598A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27B8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комбиновањем различитих метода и техника оцењивања</w:t>
            </w:r>
          </w:p>
          <w:p w14:paraId="0DA191BE" w14:textId="77777777" w:rsidR="001B598A" w:rsidRPr="00212EAC" w:rsidRDefault="001B598A" w:rsidP="001B598A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27B8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методе оцењивања прилагођене су одељењу,ученику и образовном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профилу</w:t>
            </w:r>
          </w:p>
        </w:tc>
      </w:tr>
      <w:tr w:rsidR="00415FBE" w14:paraId="4FAF7F94" w14:textId="77777777" w:rsidTr="00033485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25733F7" w14:textId="77777777" w:rsidR="00415FBE" w:rsidRDefault="00415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6716970" w14:textId="77777777" w:rsidR="00415FBE" w:rsidRDefault="00415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7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7E6DE4D" w14:textId="77777777" w:rsidR="00415FBE" w:rsidRDefault="00415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EEB3079" w14:textId="77777777" w:rsidR="00415FBE" w:rsidRDefault="00415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15FBE" w14:paraId="6742BE56" w14:textId="77777777" w:rsidTr="00033485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E20B7" w14:textId="77777777" w:rsidR="00415FBE" w:rsidRDefault="00415FB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9DF0E" w14:textId="77777777" w:rsidR="00415FBE" w:rsidRDefault="00415FB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7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ED602" w14:textId="77777777" w:rsidR="00415FBE" w:rsidRDefault="00415FB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B94CDDD" w14:textId="77777777" w:rsidR="00415FBE" w:rsidRDefault="00415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6AA6789" w14:textId="77777777" w:rsidR="00415FBE" w:rsidRDefault="00415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252BADA" w14:textId="77777777" w:rsidR="00415FBE" w:rsidRDefault="00415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AD70CFE" w14:textId="77777777" w:rsidR="00415FBE" w:rsidRDefault="00415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71A5746" w14:textId="77777777" w:rsidR="00415FBE" w:rsidRDefault="00415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892DA98" w14:textId="77777777" w:rsidR="00415FBE" w:rsidRDefault="00415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4D8BB9A" w14:textId="77777777" w:rsidR="00415FBE" w:rsidRDefault="00415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9A2009A" w14:textId="77777777" w:rsidR="00415FBE" w:rsidRDefault="00415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6FDDEF4" w14:textId="77777777" w:rsidR="00415FBE" w:rsidRDefault="00415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45EE34D" w14:textId="77777777" w:rsidR="00415FBE" w:rsidRDefault="00415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15FBE" w14:paraId="4172B157" w14:textId="77777777" w:rsidTr="00033485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68CE062" w14:textId="3AE0ECC5" w:rsidR="00415FBE" w:rsidRDefault="00415F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588BBBB" w14:textId="6E126694" w:rsidR="00415FBE" w:rsidRDefault="00415FB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НАСТАВА У БЛОКУ</w:t>
            </w:r>
          </w:p>
        </w:tc>
        <w:tc>
          <w:tcPr>
            <w:tcW w:w="3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9BA26" w14:textId="77777777" w:rsidR="00415FBE" w:rsidRDefault="00415FBE" w:rsidP="00415F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15FB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Упознавање ученика са радом државне управе и локалне самоуправе, радом е-управе, </w:t>
            </w:r>
            <w:r w:rsidRPr="00415FB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процедуром пријема странака, радом писарнице и учествовање у њеном раду кроз различите активности (пријем, евиденција, завођење, одлагање, распоређивање поште) уз надзор задуженог запосленог у функцији ментора, радом нотарске канцеларије, радом јавнобележничке канцеларије, постпком доношења и овере различитих аката и докумената, другим правним и административним пословима</w:t>
            </w:r>
          </w:p>
          <w:p w14:paraId="4E662BDD" w14:textId="0FC16AC5" w:rsidR="00F15AAE" w:rsidRPr="00415FBE" w:rsidRDefault="00F15AAE" w:rsidP="00415F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DA1B0" w14:textId="6033AAE8" w:rsidR="00415FBE" w:rsidRDefault="00415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30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0C60F" w14:textId="5C982D1B" w:rsidR="00415FBE" w:rsidRDefault="00415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B2795" w14:textId="35ECE84A" w:rsidR="00415FBE" w:rsidRDefault="00415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A5BD1" w14:textId="4F70D01E" w:rsidR="00415FBE" w:rsidRDefault="00415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12ED9" w14:textId="6B62FC2A" w:rsidR="00415FBE" w:rsidRDefault="00415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F376F" w14:textId="28B2B8A9" w:rsidR="00415FBE" w:rsidRDefault="00415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59EA026" w14:textId="34273836" w:rsidR="00415FBE" w:rsidRDefault="00415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30</w:t>
            </w:r>
          </w:p>
        </w:tc>
      </w:tr>
      <w:tr w:rsidR="00415FBE" w14:paraId="23778319" w14:textId="77777777" w:rsidTr="00033485">
        <w:trPr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80A20C8" w14:textId="77777777" w:rsidR="00415FBE" w:rsidRDefault="00415FB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798921D" w14:textId="77777777" w:rsidR="00415FBE" w:rsidRDefault="00415FB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46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32A4D3B" w14:textId="77777777" w:rsidR="00415FBE" w:rsidRDefault="00415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8E1C372" w14:textId="77777777" w:rsidR="00415FBE" w:rsidRDefault="00415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813E5A6" w14:textId="77777777" w:rsidR="00415FBE" w:rsidRDefault="00415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E5DE718" w14:textId="77777777" w:rsidR="00415FBE" w:rsidRDefault="00415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415FBE" w14:paraId="685466FE" w14:textId="77777777" w:rsidTr="00033485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AED27D4" w14:textId="77777777" w:rsidR="00415FBE" w:rsidRDefault="00415FB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71DD060" w14:textId="77777777" w:rsidR="00415FBE" w:rsidRDefault="00415FB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46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FBCFC" w14:textId="23076522" w:rsidR="00415FBE" w:rsidRDefault="00415FBE" w:rsidP="00CC5C41">
            <w:pPr>
              <w:pStyle w:val="BodyText30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Објасни начин рада државне управе и локалне самоуправе</w:t>
            </w:r>
          </w:p>
          <w:p w14:paraId="7591B54F" w14:textId="356770D3" w:rsidR="00415FBE" w:rsidRDefault="00415FBE" w:rsidP="00CC5C41">
            <w:pPr>
              <w:pStyle w:val="BodyText30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Објасни начин рада е-управе</w:t>
            </w:r>
          </w:p>
          <w:p w14:paraId="5C6023FF" w14:textId="5751D98F" w:rsidR="00415FBE" w:rsidRDefault="00415FBE" w:rsidP="00CC5C41">
            <w:pPr>
              <w:pStyle w:val="BodyText30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Објасни процедуру пријема странке</w:t>
            </w:r>
          </w:p>
          <w:p w14:paraId="7A14324A" w14:textId="2D419B2E" w:rsidR="00415FBE" w:rsidRDefault="00415FBE" w:rsidP="00CC5C41">
            <w:pPr>
              <w:pStyle w:val="BodyText30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Објасни начин рада писарнице</w:t>
            </w:r>
          </w:p>
          <w:p w14:paraId="48EB0BE7" w14:textId="1B11515A" w:rsidR="00415FBE" w:rsidRDefault="00415FBE" w:rsidP="00CC5C41">
            <w:pPr>
              <w:pStyle w:val="BodyText30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Објасни начин рада нотарске канцеларије</w:t>
            </w:r>
          </w:p>
          <w:p w14:paraId="026AA7AA" w14:textId="32C3FE02" w:rsidR="00415FBE" w:rsidRDefault="00415FBE" w:rsidP="00CC5C41">
            <w:pPr>
              <w:pStyle w:val="BodyText30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Објасни начин рада јавнобележничке канцеларије</w:t>
            </w:r>
          </w:p>
          <w:p w14:paraId="0AD6E66F" w14:textId="69434161" w:rsidR="00415FBE" w:rsidRPr="00415FBE" w:rsidRDefault="00415FBE" w:rsidP="00CC5C41">
            <w:pPr>
              <w:pStyle w:val="BodyText30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Објасни постпуак доношења и овере аката и докумената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2F09C" w14:textId="77777777" w:rsidR="00415FBE" w:rsidRDefault="00415FBE" w:rsidP="00CC5C41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фронтално-индивидуална</w:t>
            </w:r>
          </w:p>
          <w:p w14:paraId="15E58B08" w14:textId="77777777" w:rsidR="00415FBE" w:rsidRDefault="00415FBE" w:rsidP="00CC5C41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вежба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37D36" w14:textId="77777777" w:rsidR="00415FBE" w:rsidRDefault="00415FBE" w:rsidP="00CC5C41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индивидуална</w:t>
            </w:r>
          </w:p>
          <w:p w14:paraId="60B74925" w14:textId="77777777" w:rsidR="00415FBE" w:rsidRDefault="00415FBE" w:rsidP="00CC5C41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27E0A0C" w14:textId="77777777" w:rsidR="00415FBE" w:rsidRDefault="00415FBE" w:rsidP="00CC5C41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15FBE" w14:paraId="28538A86" w14:textId="77777777" w:rsidTr="00033485">
        <w:trPr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9000933" w14:textId="77777777" w:rsidR="00415FBE" w:rsidRDefault="00415FB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16DA4B8" w14:textId="77777777" w:rsidR="00415FBE" w:rsidRDefault="00415FB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65513B7" w14:textId="77777777" w:rsidR="00415FBE" w:rsidRDefault="00415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8E22A66" w14:textId="77777777" w:rsidR="00415FBE" w:rsidRDefault="00415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27815982" w14:textId="77777777" w:rsidR="00415FBE" w:rsidRDefault="00415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415FBE" w14:paraId="5DBAC9D9" w14:textId="77777777" w:rsidTr="00033485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7F5F64C" w14:textId="77777777" w:rsidR="00415FBE" w:rsidRDefault="00415FB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1F67D41" w14:textId="77777777" w:rsidR="00415FBE" w:rsidRDefault="00415FB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373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22CCF3B" w14:textId="4D5BD47A" w:rsidR="00415FBE" w:rsidRDefault="00415FBE" w:rsidP="00CC5C41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Сва документа и акти које користе </w:t>
            </w:r>
            <w:r w:rsidR="00170EC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органи државне управе и локалне самоуправе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C16DB21" w14:textId="77777777" w:rsidR="00415FBE" w:rsidRDefault="00415FBE" w:rsidP="00CC5C41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Организација државе</w:t>
            </w:r>
          </w:p>
          <w:p w14:paraId="13E172E2" w14:textId="77777777" w:rsidR="00415FBE" w:rsidRDefault="00415FBE" w:rsidP="00CC5C41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Увод у право</w:t>
            </w:r>
          </w:p>
          <w:p w14:paraId="4B00FF2C" w14:textId="77777777" w:rsidR="00415FBE" w:rsidRDefault="00415FBE" w:rsidP="00CC5C41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Правни поступци</w:t>
            </w:r>
          </w:p>
          <w:p w14:paraId="004A283C" w14:textId="77777777" w:rsidR="00415FBE" w:rsidRDefault="00415FBE" w:rsidP="00CC5C41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Радно право</w:t>
            </w:r>
          </w:p>
          <w:p w14:paraId="37F632D4" w14:textId="77777777" w:rsidR="00415FBE" w:rsidRDefault="00415FBE" w:rsidP="00CC5C41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Коресподенција и правни послови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471A79AD" w14:textId="2F9083FF" w:rsidR="00415FBE" w:rsidRDefault="00170EC0" w:rsidP="00CC5C41">
            <w:pPr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Извештаји ученика</w:t>
            </w:r>
          </w:p>
        </w:tc>
      </w:tr>
    </w:tbl>
    <w:p w14:paraId="5C07D891" w14:textId="0BEED4F7" w:rsidR="00415FBE" w:rsidRDefault="00415FBE" w:rsidP="002B398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6F96C78A" w14:textId="2126B250" w:rsidR="00415FBE" w:rsidRDefault="00415FBE" w:rsidP="00415FBE">
      <w:pPr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64937151" w14:textId="32A227F7" w:rsidR="003110B8" w:rsidRDefault="003110B8" w:rsidP="00415FBE">
      <w:pPr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11E3FE15" w14:textId="35CC153B" w:rsidR="003110B8" w:rsidRDefault="003110B8" w:rsidP="00415FBE">
      <w:pPr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71575006" w14:textId="106F9928" w:rsidR="003110B8" w:rsidRDefault="003110B8" w:rsidP="00415FBE">
      <w:pPr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24535FF6" w14:textId="24311A0E" w:rsidR="003110B8" w:rsidRDefault="003110B8" w:rsidP="00415FBE">
      <w:pPr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0AC14F59" w14:textId="5F7CE410" w:rsidR="003110B8" w:rsidRDefault="003110B8" w:rsidP="00415FBE">
      <w:pPr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55461107" w14:textId="77777777" w:rsidR="003110B8" w:rsidRDefault="003110B8" w:rsidP="00415FBE">
      <w:pPr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479"/>
        <w:gridCol w:w="412"/>
        <w:gridCol w:w="182"/>
        <w:gridCol w:w="104"/>
        <w:gridCol w:w="86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3110B8" w:rsidRPr="00212EAC" w14:paraId="301CFBCF" w14:textId="77777777" w:rsidTr="009E778C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D62ACA4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C681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Правно-пословни техничар</w:t>
            </w:r>
          </w:p>
        </w:tc>
      </w:tr>
      <w:tr w:rsidR="003110B8" w:rsidRPr="00212EAC" w14:paraId="75A9E219" w14:textId="77777777" w:rsidTr="009E778C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2F50FD6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D6433" w14:textId="77777777" w:rsidR="003110B8" w:rsidRPr="003110B8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0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Вештине комуникације</w:t>
            </w:r>
          </w:p>
        </w:tc>
      </w:tr>
      <w:tr w:rsidR="003110B8" w:rsidRPr="00212EAC" w14:paraId="3D34DBC7" w14:textId="77777777" w:rsidTr="009E778C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153D6BD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1DBAA" w14:textId="77777777" w:rsidR="003110B8" w:rsidRPr="003110B8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0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први               </w:t>
            </w:r>
          </w:p>
        </w:tc>
      </w:tr>
      <w:tr w:rsidR="003110B8" w:rsidRPr="00212EAC" w14:paraId="1D37AE24" w14:textId="77777777" w:rsidTr="009E778C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FE04506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4C7F4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72</w:t>
            </w:r>
          </w:p>
        </w:tc>
      </w:tr>
      <w:tr w:rsidR="003110B8" w:rsidRPr="00212EAC" w14:paraId="03362B36" w14:textId="77777777" w:rsidTr="009E778C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C204E07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E5029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3110B8" w:rsidRPr="00212EAC" w14:paraId="6A3FF337" w14:textId="77777777" w:rsidTr="009E778C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502462E6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EF2F8D0" w14:textId="77777777" w:rsidR="003110B8" w:rsidRPr="00212EAC" w:rsidRDefault="003110B8" w:rsidP="009E778C">
            <w:pPr>
              <w:spacing w:after="0" w:line="240" w:lineRule="auto"/>
              <w:ind w:left="288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Наташа Мартић и Зорица Костић, 2016, Вештине комуникације за 3. разред економских и правно-пословних школа, образовни профил Пословни администратор, Завод за уџбенике, Београд</w:t>
            </w:r>
          </w:p>
        </w:tc>
      </w:tr>
      <w:tr w:rsidR="003110B8" w:rsidRPr="00212EAC" w14:paraId="05DECD4E" w14:textId="77777777" w:rsidTr="009E778C">
        <w:trPr>
          <w:gridAfter w:val="3"/>
          <w:wAfter w:w="1888" w:type="dxa"/>
        </w:trPr>
        <w:tc>
          <w:tcPr>
            <w:tcW w:w="12679" w:type="dxa"/>
            <w:gridSpan w:val="30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26272E7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110B8" w:rsidRPr="00212EAC" w14:paraId="794C1425" w14:textId="77777777" w:rsidTr="009E778C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76E474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F271C0C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6BAD09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FDA0058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110B8" w:rsidRPr="00212EAC" w14:paraId="7C3A57A5" w14:textId="77777777" w:rsidTr="009E778C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CA05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C2851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360B4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B71927C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0D889F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53F12FB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C7EB25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94BA9D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C80083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2C87583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F50E6D9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DB4FEE2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3A2EBBB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110B8" w:rsidRPr="00212EAC" w14:paraId="1DA05D6B" w14:textId="77777777" w:rsidTr="009E778C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54158AA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6F35830" w14:textId="77777777" w:rsidR="003110B8" w:rsidRPr="00EE1311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Комуникација као социјална интеракција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AE888" w14:textId="77777777" w:rsidR="003110B8" w:rsidRPr="00212EAC" w:rsidRDefault="003110B8" w:rsidP="009E778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Разумевање комуникације као социјалне интеракције и њене улоге у различитим сферама живота и рада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75AA2" w14:textId="77777777" w:rsidR="003110B8" w:rsidRPr="000B3230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CDFA8" w14:textId="54249A7B" w:rsidR="003110B8" w:rsidRPr="00323550" w:rsidRDefault="0043288F" w:rsidP="00432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EB9A" w14:textId="77777777" w:rsidR="003110B8" w:rsidRPr="000B3230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735F0" w14:textId="77777777" w:rsidR="003110B8" w:rsidRPr="000B3230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CDFA4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C4F2F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036B3E7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110B8" w:rsidRPr="00212EAC" w14:paraId="47F8DA8A" w14:textId="77777777" w:rsidTr="009E778C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C2C83B3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2C53BD9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395DB29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0579E1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21793E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7350474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110B8" w:rsidRPr="00212EAC" w14:paraId="35F4E298" w14:textId="77777777" w:rsidTr="009E778C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0E4B879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185D9B7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E2091" w14:textId="77777777" w:rsidR="003110B8" w:rsidRDefault="003110B8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Објашњава значај, улогу и циљеве комуникације у личном, друштвеном и професионалном животу</w:t>
            </w:r>
          </w:p>
          <w:p w14:paraId="2E342169" w14:textId="77777777" w:rsidR="003110B8" w:rsidRDefault="003110B8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Разликује основне врсте комуникације</w:t>
            </w:r>
          </w:p>
          <w:p w14:paraId="20F27E9B" w14:textId="77777777" w:rsidR="003110B8" w:rsidRDefault="003110B8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Уочава повезаност вербалног и невербалног изражавања и важаност њихове усклађености у социјалној интеракцији</w:t>
            </w:r>
          </w:p>
          <w:p w14:paraId="11EFC266" w14:textId="77777777" w:rsidR="003110B8" w:rsidRDefault="003110B8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Анализира комуникацијски процес кодирањ и декодирања различитих врста порука</w:t>
            </w:r>
          </w:p>
          <w:p w14:paraId="36017E79" w14:textId="77777777" w:rsidR="003110B8" w:rsidRDefault="003110B8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Објашњава разлике које постоје између важећих теорија и модела комуникације</w:t>
            </w:r>
          </w:p>
          <w:p w14:paraId="725DC35E" w14:textId="77777777" w:rsidR="003110B8" w:rsidRDefault="003110B8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Дискутује о сличностима и разликама комуникације некад и сад</w:t>
            </w:r>
          </w:p>
          <w:p w14:paraId="121CDE12" w14:textId="77777777" w:rsidR="003110B8" w:rsidRDefault="003110B8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Аргументовано разматра предности и недостатке комуникације која се одвија уз помоћ савремене технологије</w:t>
            </w:r>
          </w:p>
          <w:p w14:paraId="788001D2" w14:textId="77777777" w:rsidR="003110B8" w:rsidRDefault="003110B8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Образлаже значај, улогу и циљеве пословне комуникације</w:t>
            </w:r>
          </w:p>
          <w:p w14:paraId="61D2D8B6" w14:textId="77777777" w:rsidR="003110B8" w:rsidRPr="00212EAC" w:rsidRDefault="003110B8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Повезује знања из ове тематске области са сопственим искуством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AF08" w14:textId="77777777" w:rsidR="003110B8" w:rsidRDefault="003110B8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10D7BBD9" w14:textId="77777777" w:rsidR="003110B8" w:rsidRDefault="003110B8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3F4E23B6" w14:textId="77777777" w:rsidR="003110B8" w:rsidRPr="00212EAC" w:rsidRDefault="003110B8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D994" w14:textId="77777777" w:rsidR="003110B8" w:rsidRDefault="003110B8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14:paraId="6EF3E226" w14:textId="77777777" w:rsidR="003110B8" w:rsidRDefault="003110B8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Хеуристичка</w:t>
            </w:r>
          </w:p>
          <w:p w14:paraId="1D37AE6A" w14:textId="77777777" w:rsidR="003110B8" w:rsidRDefault="003110B8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Активна настава</w:t>
            </w:r>
          </w:p>
          <w:p w14:paraId="7C2ACD7B" w14:textId="77777777" w:rsidR="003110B8" w:rsidRDefault="003110B8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14:paraId="1119D1A3" w14:textId="77777777" w:rsidR="003110B8" w:rsidRDefault="003110B8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Истраживачка</w:t>
            </w:r>
          </w:p>
          <w:p w14:paraId="268C07B3" w14:textId="77777777" w:rsidR="003110B8" w:rsidRPr="00212EAC" w:rsidRDefault="003110B8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Решавање проблема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5101B51" w14:textId="77777777" w:rsidR="003110B8" w:rsidRPr="00212EAC" w:rsidRDefault="003110B8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110B8" w:rsidRPr="00212EAC" w14:paraId="6C2DE8E9" w14:textId="77777777" w:rsidTr="009E778C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EA5B7D7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68A65B0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66BB55B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19222C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840E213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110B8" w:rsidRPr="00212EAC" w14:paraId="573D6CD0" w14:textId="77777777" w:rsidTr="009E778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84D3625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522FAE4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9FFC150" w14:textId="77777777" w:rsidR="003110B8" w:rsidRPr="00212EAC" w:rsidRDefault="003110B8" w:rsidP="003110B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ИКТ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3A7F4A6" w14:textId="77777777" w:rsidR="003110B8" w:rsidRDefault="003110B8" w:rsidP="003110B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14:paraId="6D61754B" w14:textId="77777777" w:rsidR="003110B8" w:rsidRDefault="003110B8" w:rsidP="003110B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Страни језик</w:t>
            </w:r>
          </w:p>
          <w:p w14:paraId="4EDDBB27" w14:textId="77777777" w:rsidR="003110B8" w:rsidRDefault="003110B8" w:rsidP="003110B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  <w:p w14:paraId="2B619937" w14:textId="77777777" w:rsidR="003110B8" w:rsidRPr="00212EAC" w:rsidRDefault="003110B8" w:rsidP="003110B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Кореспонденција и правни послови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A3FA8D9" w14:textId="77777777" w:rsidR="003110B8" w:rsidRPr="00212EAC" w:rsidRDefault="003110B8" w:rsidP="003110B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Педагошка евиденција, ес-дневник</w:t>
            </w:r>
          </w:p>
        </w:tc>
      </w:tr>
      <w:tr w:rsidR="003110B8" w:rsidRPr="00212EAC" w14:paraId="5E49804F" w14:textId="77777777" w:rsidTr="009E778C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845B8D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2B910F4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0CC4D96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8C95186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110B8" w:rsidRPr="00212EAC" w14:paraId="2A70AF0D" w14:textId="77777777" w:rsidTr="009E778C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C2FA4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C715B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59489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6403BDE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9455CEF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0B19E3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5ECE3DF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BEEA3A6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08F5A3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BC4625B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7FE0585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726653B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7065ED3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110B8" w:rsidRPr="00212EAC" w14:paraId="067FA8D5" w14:textId="77777777" w:rsidTr="009E778C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FF85CDD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60F6DA4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Принципи конструктивне комуникације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E00E0" w14:textId="77777777" w:rsidR="003110B8" w:rsidRPr="00212EAC" w:rsidRDefault="003110B8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ученика са принципима конструктивне комуникације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4521D" w14:textId="77777777" w:rsidR="003110B8" w:rsidRPr="004E6381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EF9FB" w14:textId="31B77E44" w:rsidR="003110B8" w:rsidRPr="00323550" w:rsidRDefault="0043288F" w:rsidP="00432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8C4AF" w14:textId="3215AB7E" w:rsidR="003110B8" w:rsidRPr="00212EAC" w:rsidRDefault="0043288F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E57BF" w14:textId="77777777" w:rsidR="003110B8" w:rsidRPr="004E6381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922FE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00D43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F69BCE0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110B8" w:rsidRPr="00212EAC" w14:paraId="6AB293AF" w14:textId="77777777" w:rsidTr="009E778C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A7CA37B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A98970D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AE7A0BE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0E7CC2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DD4C8E2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72B7EF7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3110B8" w:rsidRPr="00212EAC" w14:paraId="0B5E1BAE" w14:textId="77777777" w:rsidTr="009E778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FD88520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07813B0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81277" w14:textId="77777777" w:rsidR="003110B8" w:rsidRDefault="003110B8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Наведе факторе који олакшавају и отежавају процес комуникације</w:t>
            </w:r>
          </w:p>
          <w:p w14:paraId="0A093CAB" w14:textId="77777777" w:rsidR="003110B8" w:rsidRDefault="003110B8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Разликује насилну од ненасилне комуникације и образлаже њихове ефекте</w:t>
            </w:r>
          </w:p>
          <w:p w14:paraId="1F693301" w14:textId="77777777" w:rsidR="003110B8" w:rsidRDefault="003110B8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Разликује комуникацију засновану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хијерархијском моделу моћи од оне која се заснива на кооперативном моделу</w:t>
            </w:r>
          </w:p>
          <w:p w14:paraId="21D680C3" w14:textId="77777777" w:rsidR="003110B8" w:rsidRDefault="003110B8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Објашњава повезаност конструктивне комуникације са тимским радом и сарадњом</w:t>
            </w:r>
          </w:p>
          <w:p w14:paraId="3D1672AF" w14:textId="77777777" w:rsidR="003110B8" w:rsidRDefault="003110B8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Наводи примере у којима се препознају принципи конструктивне комуникације у различитим сферама живота</w:t>
            </w:r>
          </w:p>
          <w:p w14:paraId="5D378E2D" w14:textId="50691683" w:rsidR="003110B8" w:rsidRPr="00212EAC" w:rsidRDefault="003110B8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Препознаје принципе комуникације у правној струци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426B" w14:textId="77777777" w:rsidR="003110B8" w:rsidRDefault="003110B8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033ED632" w14:textId="77777777" w:rsidR="003110B8" w:rsidRDefault="003110B8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1CABEF0B" w14:textId="77777777" w:rsidR="003110B8" w:rsidRPr="00212EAC" w:rsidRDefault="003110B8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394A" w14:textId="77777777" w:rsidR="003110B8" w:rsidRDefault="003110B8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14:paraId="55E89084" w14:textId="77777777" w:rsidR="003110B8" w:rsidRDefault="003110B8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Хеуристичка</w:t>
            </w:r>
          </w:p>
          <w:p w14:paraId="55FD007A" w14:textId="77777777" w:rsidR="003110B8" w:rsidRDefault="003110B8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Активна настава</w:t>
            </w:r>
          </w:p>
          <w:p w14:paraId="66083111" w14:textId="77777777" w:rsidR="003110B8" w:rsidRDefault="003110B8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14:paraId="634F56D4" w14:textId="77777777" w:rsidR="003110B8" w:rsidRDefault="003110B8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Истраживачка</w:t>
            </w:r>
          </w:p>
          <w:p w14:paraId="75C2F44E" w14:textId="77777777" w:rsidR="003110B8" w:rsidRPr="00212EAC" w:rsidRDefault="003110B8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Решавање проблема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32346C0" w14:textId="77777777" w:rsidR="003110B8" w:rsidRPr="00212EAC" w:rsidRDefault="003110B8" w:rsidP="003110B8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110B8" w:rsidRPr="00212EAC" w14:paraId="79BD2907" w14:textId="77777777" w:rsidTr="009E778C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4589337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51476E1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215DAC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135159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4249036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3110B8" w:rsidRPr="00212EAC" w14:paraId="49455FD2" w14:textId="77777777" w:rsidTr="009E778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8DBE155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6607A61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E43C8C8" w14:textId="77777777" w:rsidR="003110B8" w:rsidRPr="00212EAC" w:rsidRDefault="003110B8" w:rsidP="003110B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ИКТ, штампани материјал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97A8FED" w14:textId="77777777" w:rsidR="003110B8" w:rsidRDefault="003110B8" w:rsidP="003110B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14:paraId="0DF046D3" w14:textId="77777777" w:rsidR="003110B8" w:rsidRDefault="003110B8" w:rsidP="003110B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Страни језик</w:t>
            </w:r>
          </w:p>
          <w:p w14:paraId="55D9CA51" w14:textId="77777777" w:rsidR="003110B8" w:rsidRDefault="003110B8" w:rsidP="003110B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  <w:p w14:paraId="1F337213" w14:textId="77777777" w:rsidR="003110B8" w:rsidRPr="00212EAC" w:rsidRDefault="003110B8" w:rsidP="003110B8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Кореспонденција и правни послови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3AC04EB" w14:textId="77777777" w:rsidR="003110B8" w:rsidRPr="00212EAC" w:rsidRDefault="003110B8" w:rsidP="003110B8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Педагошка евиденција, ес-дневник</w:t>
            </w:r>
          </w:p>
        </w:tc>
      </w:tr>
      <w:tr w:rsidR="003110B8" w:rsidRPr="00212EAC" w14:paraId="61EB85AE" w14:textId="77777777" w:rsidTr="009E778C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579DAD4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ECC9AD5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A5CB079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0EAFCA7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110B8" w:rsidRPr="00212EAC" w14:paraId="359A76ED" w14:textId="77777777" w:rsidTr="009E778C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45D72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1B435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B2E46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E8ADECF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92B1EC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6C074FE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054E7FA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542208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AAA804B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A08B2F5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AC6488F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3DA4A79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867EA76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110B8" w:rsidRPr="00212EAC" w14:paraId="5D999088" w14:textId="77777777" w:rsidTr="009E778C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1D13592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200E2DA" w14:textId="77777777" w:rsidR="003110B8" w:rsidRPr="007331F5" w:rsidRDefault="003110B8" w:rsidP="009E778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Вештине конструктивне комуникације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BA39C" w14:textId="77777777" w:rsidR="003110B8" w:rsidRPr="00212EAC" w:rsidRDefault="003110B8" w:rsidP="009E778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Оспособљавање ученика за примену техника конструктивне комуникације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05D0E" w14:textId="77777777" w:rsidR="003110B8" w:rsidRPr="007331F5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EC392" w14:textId="77777777" w:rsidR="003110B8" w:rsidRPr="00323550" w:rsidRDefault="003110B8" w:rsidP="00432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17795" w14:textId="77777777" w:rsidR="003110B8" w:rsidRPr="007331F5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543CD" w14:textId="36103102" w:rsidR="003110B8" w:rsidRPr="00212EAC" w:rsidRDefault="0043288F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11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703EA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DE5D3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616A3DF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110B8" w:rsidRPr="00212EAC" w14:paraId="23BACB39" w14:textId="77777777" w:rsidTr="009E778C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74A883F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159C6BC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29D8B6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6BA3B8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74AF5F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F78AE13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3110B8" w:rsidRPr="00212EAC" w14:paraId="4535B644" w14:textId="77777777" w:rsidTr="009E778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01305A6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4CC9723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C76C" w14:textId="77777777" w:rsidR="003110B8" w:rsidRDefault="003110B8" w:rsidP="003110B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Разликује конструктивну од некоструктивне комуникације  </w:t>
            </w:r>
          </w:p>
          <w:p w14:paraId="12C54C6F" w14:textId="77777777" w:rsidR="003110B8" w:rsidRDefault="003110B8" w:rsidP="003110B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Објашњава појмове децентрација,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емпатија, асертивност, сарадња и проактивност</w:t>
            </w:r>
          </w:p>
          <w:p w14:paraId="3611FBC4" w14:textId="77777777" w:rsidR="003110B8" w:rsidRDefault="003110B8" w:rsidP="003110B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Разликује активно слушање од неслушања</w:t>
            </w:r>
          </w:p>
          <w:p w14:paraId="6AF465F1" w14:textId="77777777" w:rsidR="003110B8" w:rsidRDefault="003110B8" w:rsidP="003110B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Сагледава позицију друге особе и уважава њене потребе, осећања, ставове, искуство</w:t>
            </w:r>
          </w:p>
          <w:p w14:paraId="3CF7C34A" w14:textId="77777777" w:rsidR="003110B8" w:rsidRDefault="003110B8" w:rsidP="003110B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Исказује своје потребе и захтеве на начин који не угрожава друге</w:t>
            </w:r>
          </w:p>
          <w:p w14:paraId="080BC7BA" w14:textId="77777777" w:rsidR="003110B8" w:rsidRDefault="003110B8" w:rsidP="003110B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Исказује иницијативу и прихвата одговорност за процес комуникације</w:t>
            </w:r>
          </w:p>
          <w:p w14:paraId="46F9D5E1" w14:textId="77777777" w:rsidR="003110B8" w:rsidRDefault="003110B8" w:rsidP="003110B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Примењује комуникацијске вештине у симулацији решавања различитих проблемских ситуација</w:t>
            </w:r>
          </w:p>
          <w:p w14:paraId="798EF220" w14:textId="77777777" w:rsidR="003110B8" w:rsidRDefault="003110B8" w:rsidP="003110B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Наводи комуникацијске технике које су посебно значајне за послове у правној струци</w:t>
            </w:r>
          </w:p>
          <w:p w14:paraId="7BEBAA36" w14:textId="77777777" w:rsidR="003110B8" w:rsidRDefault="003110B8" w:rsidP="003110B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Наводи примере успешне и неуспешне комуникације у правној струци</w:t>
            </w:r>
          </w:p>
          <w:p w14:paraId="1AEDCBBC" w14:textId="77777777" w:rsidR="003110B8" w:rsidRPr="00212EAC" w:rsidRDefault="003110B8" w:rsidP="003110B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Описује могућност примене техника успешне комуникације у личном животу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B75A" w14:textId="77777777" w:rsidR="003110B8" w:rsidRDefault="003110B8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365FB92F" w14:textId="77777777" w:rsidR="003110B8" w:rsidRDefault="003110B8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1150107A" w14:textId="77777777" w:rsidR="003110B8" w:rsidRPr="00212EAC" w:rsidRDefault="003110B8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Рад у паровима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C7F9" w14:textId="77777777" w:rsidR="003110B8" w:rsidRDefault="003110B8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Монолошко-дијалошка</w:t>
            </w:r>
          </w:p>
          <w:p w14:paraId="31C88961" w14:textId="77777777" w:rsidR="003110B8" w:rsidRDefault="003110B8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Хеуристичка</w:t>
            </w:r>
          </w:p>
          <w:p w14:paraId="754B139E" w14:textId="77777777" w:rsidR="003110B8" w:rsidRDefault="003110B8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Активна настава</w:t>
            </w:r>
          </w:p>
          <w:p w14:paraId="5C3C9C3E" w14:textId="77777777" w:rsidR="003110B8" w:rsidRDefault="003110B8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14:paraId="1C42DC81" w14:textId="77777777" w:rsidR="003110B8" w:rsidRDefault="003110B8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Истраживачка</w:t>
            </w:r>
          </w:p>
          <w:p w14:paraId="4C11FC81" w14:textId="77777777" w:rsidR="003110B8" w:rsidRPr="00212EAC" w:rsidRDefault="003110B8" w:rsidP="003110B8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Решавање проблема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910D12E" w14:textId="77777777" w:rsidR="003110B8" w:rsidRPr="00212EAC" w:rsidRDefault="003110B8" w:rsidP="003110B8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110B8" w:rsidRPr="00212EAC" w14:paraId="46516ED8" w14:textId="77777777" w:rsidTr="009E778C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89E1F67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5277DF3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7178A59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D236593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1FCB250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3110B8" w:rsidRPr="00212EAC" w14:paraId="4CB7CEC4" w14:textId="77777777" w:rsidTr="009E778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D162EC2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70C9D99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A06B73E" w14:textId="77777777" w:rsidR="003110B8" w:rsidRPr="006A20B6" w:rsidRDefault="003110B8" w:rsidP="00CC5C41">
            <w:pPr>
              <w:pStyle w:val="ListParagraph"/>
              <w:numPr>
                <w:ilvl w:val="0"/>
                <w:numId w:val="66"/>
              </w:numPr>
              <w:rPr>
                <w:lang w:val="sr-Cyrl-CS"/>
              </w:rPr>
            </w:pPr>
            <w:r w:rsidRPr="006A20B6">
              <w:rPr>
                <w:lang w:val="sr-Cyrl-CS"/>
              </w:rPr>
              <w:t>ИКТ, штампани материјал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EB0BC5C" w14:textId="77777777" w:rsidR="003110B8" w:rsidRDefault="003110B8" w:rsidP="003110B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14:paraId="6D36F268" w14:textId="77777777" w:rsidR="003110B8" w:rsidRDefault="003110B8" w:rsidP="003110B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Страни језик</w:t>
            </w:r>
          </w:p>
          <w:p w14:paraId="6FFE6994" w14:textId="77777777" w:rsidR="003110B8" w:rsidRDefault="003110B8" w:rsidP="003110B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  <w:p w14:paraId="36EF82E5" w14:textId="77777777" w:rsidR="003110B8" w:rsidRDefault="003110B8" w:rsidP="003110B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Кореспонденција и правни послови</w:t>
            </w:r>
          </w:p>
          <w:p w14:paraId="0E253EE4" w14:textId="1FDE870B" w:rsidR="0043288F" w:rsidRPr="00212EAC" w:rsidRDefault="0043288F" w:rsidP="00432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5EA6880" w14:textId="77777777" w:rsidR="003110B8" w:rsidRPr="00212EAC" w:rsidRDefault="003110B8" w:rsidP="003110B8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Педагошка евиденција, ес-дневник</w:t>
            </w:r>
          </w:p>
        </w:tc>
      </w:tr>
      <w:tr w:rsidR="003110B8" w:rsidRPr="00212EAC" w14:paraId="22463CAA" w14:textId="77777777" w:rsidTr="009E778C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840DFE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F19AC7A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6FAB10A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A66BBFB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110B8" w:rsidRPr="00212EAC" w14:paraId="3A6F9236" w14:textId="77777777" w:rsidTr="009E778C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20D3C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2C1F1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6F9DE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7CC7FC7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B4EF617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F43D9DA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9093FAA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DC0A77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8A496E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A2FBE66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4A84D29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7A4EC46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D08ECC1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110B8" w:rsidRPr="00212EAC" w14:paraId="0432947E" w14:textId="77777777" w:rsidTr="009E778C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549033F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D0E7BBA" w14:textId="77777777" w:rsidR="003110B8" w:rsidRPr="00DD2A84" w:rsidRDefault="003110B8" w:rsidP="009E778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Комуникација и решавање конфликтних ситуација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D615D" w14:textId="77777777" w:rsidR="003110B8" w:rsidRPr="00212EAC" w:rsidRDefault="003110B8" w:rsidP="009E778C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Осн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аживање ученика за конструктивно реаговање у конфликтним ситуацијама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21F9" w14:textId="77777777" w:rsidR="003110B8" w:rsidRPr="00490E7B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D2A99" w14:textId="77777777" w:rsidR="003110B8" w:rsidRPr="00323550" w:rsidRDefault="003110B8" w:rsidP="00432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7DA97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9B6BD" w14:textId="77777777" w:rsidR="003110B8" w:rsidRPr="00490E7B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43479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DC832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435EF84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110B8" w:rsidRPr="00212EAC" w14:paraId="33852188" w14:textId="77777777" w:rsidTr="009E778C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3774AB7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27A1703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D1A157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5273283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BC9B65C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465E167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3110B8" w:rsidRPr="00212EAC" w14:paraId="3B7D310A" w14:textId="77777777" w:rsidTr="009E778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5643494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041C0E5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1F4B2" w14:textId="77777777" w:rsidR="003110B8" w:rsidRDefault="003110B8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Дефинише сукоб и наведе врсте конфликтних ситуација</w:t>
            </w:r>
          </w:p>
          <w:p w14:paraId="3B6532E5" w14:textId="77777777" w:rsidR="003110B8" w:rsidRDefault="003110B8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Препозна фазе конфликта и могуће исходе</w:t>
            </w:r>
          </w:p>
          <w:p w14:paraId="345E5A0D" w14:textId="77777777" w:rsidR="003110B8" w:rsidRDefault="003110B8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Описује конструктивни и деструктивни потенцијал конфликтне ситуације</w:t>
            </w:r>
          </w:p>
          <w:p w14:paraId="22B17CEA" w14:textId="77777777" w:rsidR="003110B8" w:rsidRDefault="003110B8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Разликује могуће начине решавања сукоба и уме да објасни њихове основне карактеристике</w:t>
            </w:r>
          </w:p>
          <w:p w14:paraId="0E11EED5" w14:textId="77777777" w:rsidR="003110B8" w:rsidRDefault="003110B8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Наводи кораке у решавању конфликтних ситуација</w:t>
            </w:r>
          </w:p>
          <w:p w14:paraId="61042257" w14:textId="77777777" w:rsidR="003110B8" w:rsidRDefault="003110B8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Примењује технике конструктивне комуникације у процесу решавања сукоба</w:t>
            </w:r>
          </w:p>
          <w:p w14:paraId="76A64FF3" w14:textId="77777777" w:rsidR="003110B8" w:rsidRDefault="003110B8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Препознаје факторе који утичу на решавање сукоба у интеркултуралном окружењу</w:t>
            </w:r>
          </w:p>
          <w:p w14:paraId="65561024" w14:textId="77777777" w:rsidR="003110B8" w:rsidRDefault="003110B8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Наводи конструктивне и неконструктивне примере решавања сукоба у интеркултуралном окружењу</w:t>
            </w:r>
          </w:p>
          <w:p w14:paraId="31B62074" w14:textId="77777777" w:rsidR="003110B8" w:rsidRPr="00212EAC" w:rsidRDefault="003110B8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 xml:space="preserve">Аргументовано дискутује о </w:t>
            </w:r>
            <w:r>
              <w:rPr>
                <w:rFonts w:ascii="Times New Roman" w:hAnsi="Times New Roman"/>
                <w:sz w:val="24"/>
                <w:lang w:val="sr-Cyrl-CS"/>
              </w:rPr>
              <w:lastRenderedPageBreak/>
              <w:t>могућим начинима решавања конфликтних ситуација у правној струции техникама успешне комуникације које би требало користити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C0C8" w14:textId="77777777" w:rsidR="003110B8" w:rsidRDefault="003110B8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4B7B8CCD" w14:textId="77777777" w:rsidR="003110B8" w:rsidRDefault="003110B8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5DD56DA3" w14:textId="77777777" w:rsidR="003110B8" w:rsidRPr="00212EAC" w:rsidRDefault="003110B8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E5E6" w14:textId="77777777" w:rsidR="003110B8" w:rsidRDefault="003110B8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14:paraId="120F80AC" w14:textId="77777777" w:rsidR="003110B8" w:rsidRDefault="003110B8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Хеуристичка</w:t>
            </w:r>
          </w:p>
          <w:p w14:paraId="77C81156" w14:textId="77777777" w:rsidR="003110B8" w:rsidRDefault="003110B8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Активна настава</w:t>
            </w:r>
          </w:p>
          <w:p w14:paraId="514DFBB0" w14:textId="77777777" w:rsidR="003110B8" w:rsidRDefault="003110B8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14:paraId="37BD7B0F" w14:textId="77777777" w:rsidR="003110B8" w:rsidRDefault="003110B8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Истраживачка</w:t>
            </w:r>
          </w:p>
          <w:p w14:paraId="7B26CC68" w14:textId="77777777" w:rsidR="003110B8" w:rsidRPr="00212EAC" w:rsidRDefault="003110B8" w:rsidP="003110B8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Решавање проблема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A7CA972" w14:textId="77777777" w:rsidR="003110B8" w:rsidRPr="00212EAC" w:rsidRDefault="003110B8" w:rsidP="003110B8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110B8" w:rsidRPr="00212EAC" w14:paraId="693149FF" w14:textId="77777777" w:rsidTr="009E778C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CCF1011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EA8484C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EA6991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E0D756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3B1DB27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3110B8" w:rsidRPr="00212EAC" w14:paraId="17621BB4" w14:textId="77777777" w:rsidTr="009E778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2F0ABE2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5FEB454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758A8F9" w14:textId="77777777" w:rsidR="003110B8" w:rsidRPr="00212EAC" w:rsidRDefault="003110B8" w:rsidP="003110B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ИКТ и штампани материјал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F57239C" w14:textId="77777777" w:rsidR="003110B8" w:rsidRDefault="003110B8" w:rsidP="003110B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14:paraId="0CFDF8A2" w14:textId="77777777" w:rsidR="003110B8" w:rsidRDefault="003110B8" w:rsidP="003110B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Страни језик</w:t>
            </w:r>
          </w:p>
          <w:p w14:paraId="063813FB" w14:textId="77777777" w:rsidR="003110B8" w:rsidRDefault="003110B8" w:rsidP="003110B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  <w:p w14:paraId="30632F58" w14:textId="77777777" w:rsidR="003110B8" w:rsidRPr="00212EAC" w:rsidRDefault="003110B8" w:rsidP="003110B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Кореспонденција и правни послови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81C0E6B" w14:textId="77777777" w:rsidR="003110B8" w:rsidRPr="00212EAC" w:rsidRDefault="003110B8" w:rsidP="003110B8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Педагошка евиденција, ес-дневник</w:t>
            </w:r>
          </w:p>
        </w:tc>
      </w:tr>
      <w:tr w:rsidR="003110B8" w:rsidRPr="00212EAC" w14:paraId="49F4EACE" w14:textId="77777777" w:rsidTr="009E778C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CD9365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E9C5CB6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F9D95D8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B8A769B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110B8" w:rsidRPr="00212EAC" w14:paraId="1575B83A" w14:textId="77777777" w:rsidTr="009E778C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0BA26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316C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EF279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E8D7B5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A82D18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D6D2C0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55FF234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DBA8A7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1E200F0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64AAAD1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987CD2C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9D6E223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3AE0154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110B8" w:rsidRPr="00212EAC" w14:paraId="3A1D7F09" w14:textId="77777777" w:rsidTr="009E778C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0295233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C435328" w14:textId="77777777" w:rsidR="003110B8" w:rsidRPr="00DD2A84" w:rsidRDefault="003110B8" w:rsidP="009E778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Комуникација у оргнизацији, јавна и масовна комуникација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9FD33" w14:textId="77777777" w:rsidR="003110B8" w:rsidRPr="00212EAC" w:rsidRDefault="003110B8" w:rsidP="009E778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са основним карактеристикама јавне и масовне комуникације и комуникације у организацији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354F0" w14:textId="77777777" w:rsidR="003110B8" w:rsidRPr="00490E7B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E32A3" w14:textId="77777777" w:rsidR="003110B8" w:rsidRPr="00BB7ACC" w:rsidRDefault="003110B8" w:rsidP="00432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AC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5A94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49E8F" w14:textId="77777777" w:rsidR="003110B8" w:rsidRPr="00490E7B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38FAA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B640B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859DA6E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110B8" w:rsidRPr="00212EAC" w14:paraId="289A8C39" w14:textId="77777777" w:rsidTr="009E778C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89F4447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10B20A0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2EF62E2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B139E4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E06A5BD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0110933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3110B8" w:rsidRPr="00212EAC" w14:paraId="0D055009" w14:textId="77777777" w:rsidTr="009E778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C021E01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845F5CB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30FA9" w14:textId="77777777" w:rsidR="003110B8" w:rsidRDefault="003110B8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Наводи основне карактеристике комуникације у организацији, јавне и мсовне комуникације</w:t>
            </w:r>
          </w:p>
          <w:p w14:paraId="4DACB8F6" w14:textId="77777777" w:rsidR="003110B8" w:rsidRDefault="003110B8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Демонстрира на који начин комуницира задужена за односе са јавношћу</w:t>
            </w:r>
          </w:p>
          <w:p w14:paraId="764084DD" w14:textId="77777777" w:rsidR="003110B8" w:rsidRDefault="003110B8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Објасшњава стереотипе, предрасуде, дискриминацију у јавним и масовним комуникацијама</w:t>
            </w:r>
          </w:p>
          <w:p w14:paraId="243607C6" w14:textId="77777777" w:rsidR="003110B8" w:rsidRDefault="003110B8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 xml:space="preserve">Препознаје примере злоупотребе и </w:t>
            </w:r>
            <w:r>
              <w:rPr>
                <w:rFonts w:ascii="Times New Roman" w:hAnsi="Times New Roman"/>
                <w:sz w:val="24"/>
                <w:lang w:val="sr-Cyrl-CS"/>
              </w:rPr>
              <w:lastRenderedPageBreak/>
              <w:t>употребе јавних и масовних комуникација</w:t>
            </w:r>
          </w:p>
          <w:p w14:paraId="47D50993" w14:textId="77777777" w:rsidR="003110B8" w:rsidRDefault="003110B8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Анализира ток комуникације на изабраној социјалној мрежи по питању неке актуелне теме/догађаја</w:t>
            </w:r>
          </w:p>
          <w:p w14:paraId="52DD33A7" w14:textId="77777777" w:rsidR="003110B8" w:rsidRDefault="003110B8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Исказује критички однос премаинформацијама које се пласирају путем масовних комуникација</w:t>
            </w:r>
          </w:p>
          <w:p w14:paraId="0B13730D" w14:textId="77777777" w:rsidR="003110B8" w:rsidRPr="00212EAC" w:rsidRDefault="003110B8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Комуницира на матерњем и једном страном језику у професионалном и ванпрофесионалном контексту, укључујући коришћење терминологије из области економије и права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63FC" w14:textId="77777777" w:rsidR="003110B8" w:rsidRDefault="003110B8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75D57F1A" w14:textId="77777777" w:rsidR="003110B8" w:rsidRDefault="003110B8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1A7A105E" w14:textId="77777777" w:rsidR="003110B8" w:rsidRPr="00212EAC" w:rsidRDefault="003110B8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ACCE" w14:textId="77777777" w:rsidR="003110B8" w:rsidRDefault="003110B8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14:paraId="483C3FB0" w14:textId="77777777" w:rsidR="003110B8" w:rsidRDefault="003110B8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Хеуристичка</w:t>
            </w:r>
          </w:p>
          <w:p w14:paraId="4A642F82" w14:textId="77777777" w:rsidR="003110B8" w:rsidRDefault="003110B8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Активна настава</w:t>
            </w:r>
          </w:p>
          <w:p w14:paraId="007F6FA3" w14:textId="77777777" w:rsidR="003110B8" w:rsidRDefault="003110B8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14:paraId="33EA78C9" w14:textId="77777777" w:rsidR="003110B8" w:rsidRDefault="003110B8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Истраживачка</w:t>
            </w:r>
          </w:p>
          <w:p w14:paraId="4528962E" w14:textId="77777777" w:rsidR="003110B8" w:rsidRPr="00212EAC" w:rsidRDefault="003110B8" w:rsidP="003110B8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Решавање проблема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1163BEA" w14:textId="77777777" w:rsidR="003110B8" w:rsidRPr="00212EAC" w:rsidRDefault="003110B8" w:rsidP="003110B8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110B8" w:rsidRPr="00212EAC" w14:paraId="6877CA33" w14:textId="77777777" w:rsidTr="009E778C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FDC1C73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A3C1D93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477A47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2AC286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7754227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3110B8" w:rsidRPr="00212EAC" w14:paraId="3A0130D7" w14:textId="77777777" w:rsidTr="009E778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695066E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E248620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A3A3D23" w14:textId="77777777" w:rsidR="003110B8" w:rsidRPr="00212EAC" w:rsidRDefault="003110B8" w:rsidP="003110B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ИКТ и штампани материјал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7483471" w14:textId="77777777" w:rsidR="003110B8" w:rsidRDefault="003110B8" w:rsidP="003110B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14:paraId="6810ACE3" w14:textId="77777777" w:rsidR="003110B8" w:rsidRDefault="003110B8" w:rsidP="003110B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Страни језик</w:t>
            </w:r>
          </w:p>
          <w:p w14:paraId="62C57880" w14:textId="77777777" w:rsidR="003110B8" w:rsidRDefault="003110B8" w:rsidP="003110B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  <w:p w14:paraId="4CAC9FE4" w14:textId="77777777" w:rsidR="003110B8" w:rsidRPr="00212EAC" w:rsidRDefault="003110B8" w:rsidP="003110B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Кореспонденција и правни послови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57EBC0E" w14:textId="77777777" w:rsidR="003110B8" w:rsidRPr="00212EAC" w:rsidRDefault="003110B8" w:rsidP="003110B8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Педагошка евиденција, ес-дневник</w:t>
            </w:r>
          </w:p>
        </w:tc>
      </w:tr>
    </w:tbl>
    <w:p w14:paraId="6065F09D" w14:textId="53E7681D" w:rsidR="003110B8" w:rsidRDefault="003110B8" w:rsidP="00415FBE">
      <w:pPr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6F920EFA" w14:textId="5C43FA17" w:rsidR="00B30FD6" w:rsidRDefault="00B30FD6" w:rsidP="00415FBE">
      <w:pPr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36DE374C" w14:textId="71120D54" w:rsidR="00B30FD6" w:rsidRDefault="00B30FD6" w:rsidP="00415FBE">
      <w:pPr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0DE55348" w14:textId="77777777" w:rsidR="006E2A48" w:rsidRDefault="006E2A48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  <w:sectPr w:rsidR="006E2A48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4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"/>
        <w:gridCol w:w="28"/>
        <w:gridCol w:w="2264"/>
        <w:gridCol w:w="86"/>
        <w:gridCol w:w="92"/>
        <w:gridCol w:w="1180"/>
        <w:gridCol w:w="1728"/>
        <w:gridCol w:w="16"/>
        <w:gridCol w:w="48"/>
        <w:gridCol w:w="241"/>
        <w:gridCol w:w="74"/>
        <w:gridCol w:w="26"/>
        <w:gridCol w:w="246"/>
        <w:gridCol w:w="415"/>
        <w:gridCol w:w="74"/>
        <w:gridCol w:w="239"/>
        <w:gridCol w:w="80"/>
        <w:gridCol w:w="274"/>
        <w:gridCol w:w="433"/>
        <w:gridCol w:w="189"/>
        <w:gridCol w:w="297"/>
        <w:gridCol w:w="497"/>
        <w:gridCol w:w="329"/>
        <w:gridCol w:w="409"/>
        <w:gridCol w:w="85"/>
        <w:gridCol w:w="90"/>
        <w:gridCol w:w="121"/>
        <w:gridCol w:w="101"/>
        <w:gridCol w:w="613"/>
        <w:gridCol w:w="128"/>
        <w:gridCol w:w="241"/>
        <w:gridCol w:w="773"/>
        <w:gridCol w:w="44"/>
        <w:gridCol w:w="229"/>
        <w:gridCol w:w="25"/>
        <w:gridCol w:w="73"/>
        <w:gridCol w:w="826"/>
        <w:gridCol w:w="128"/>
        <w:gridCol w:w="924"/>
        <w:gridCol w:w="99"/>
        <w:gridCol w:w="478"/>
      </w:tblGrid>
      <w:tr w:rsidR="0097373C" w:rsidRPr="004316FE" w14:paraId="759A9E1A" w14:textId="77777777" w:rsidTr="002B398D">
        <w:trPr>
          <w:gridAfter w:val="6"/>
          <w:wAfter w:w="2528" w:type="dxa"/>
        </w:trPr>
        <w:tc>
          <w:tcPr>
            <w:tcW w:w="4259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7FF1898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065" w:type="dxa"/>
            <w:gridSpan w:val="2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05F5DB4" w14:textId="416AC627" w:rsidR="0097373C" w:rsidRPr="004316FE" w:rsidRDefault="00325F1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Правно – пословни техничар</w:t>
            </w:r>
          </w:p>
        </w:tc>
      </w:tr>
      <w:tr w:rsidR="0097373C" w:rsidRPr="004316FE" w14:paraId="475815B1" w14:textId="77777777" w:rsidTr="002B398D">
        <w:trPr>
          <w:gridAfter w:val="6"/>
          <w:wAfter w:w="2528" w:type="dxa"/>
        </w:trPr>
        <w:tc>
          <w:tcPr>
            <w:tcW w:w="4259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7B031DF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065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D761D8A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Култура језичког изражавања</w:t>
            </w:r>
          </w:p>
        </w:tc>
      </w:tr>
      <w:tr w:rsidR="0097373C" w:rsidRPr="004316FE" w14:paraId="012AD53E" w14:textId="77777777" w:rsidTr="002B398D">
        <w:trPr>
          <w:gridAfter w:val="6"/>
          <w:wAfter w:w="2528" w:type="dxa"/>
        </w:trPr>
        <w:tc>
          <w:tcPr>
            <w:tcW w:w="4259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94509FC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065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89CC47E" w14:textId="77777777" w:rsidR="0097373C" w:rsidRPr="00150094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трећи</w:t>
            </w:r>
          </w:p>
        </w:tc>
      </w:tr>
      <w:tr w:rsidR="0097373C" w:rsidRPr="004316FE" w14:paraId="38AF55C2" w14:textId="77777777" w:rsidTr="002B398D">
        <w:trPr>
          <w:gridAfter w:val="6"/>
          <w:wAfter w:w="2528" w:type="dxa"/>
        </w:trPr>
        <w:tc>
          <w:tcPr>
            <w:tcW w:w="4259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343593A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065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9C2FEA2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72</w:t>
            </w:r>
          </w:p>
        </w:tc>
      </w:tr>
      <w:tr w:rsidR="0097373C" w:rsidRPr="004316FE" w14:paraId="0058B73C" w14:textId="77777777" w:rsidTr="002B398D">
        <w:trPr>
          <w:gridAfter w:val="6"/>
          <w:wAfter w:w="2528" w:type="dxa"/>
        </w:trPr>
        <w:tc>
          <w:tcPr>
            <w:tcW w:w="4259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979C333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065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F425F8F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97373C" w:rsidRPr="004316FE" w14:paraId="68581E62" w14:textId="77777777" w:rsidTr="002B398D">
        <w:trPr>
          <w:gridAfter w:val="6"/>
          <w:wAfter w:w="2528" w:type="dxa"/>
          <w:trHeight w:val="1853"/>
        </w:trPr>
        <w:tc>
          <w:tcPr>
            <w:tcW w:w="4259" w:type="dxa"/>
            <w:gridSpan w:val="6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667A3ACF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065" w:type="dxa"/>
            <w:gridSpan w:val="2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A2EF203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Ж.Станојчић и Љ.Поповић:Граматика српског језика</w:t>
            </w:r>
          </w:p>
          <w:p w14:paraId="76074B02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Правопис српског језика, Митар Пешикан, Јован Јерковић, Мато Пижурица</w:t>
            </w:r>
          </w:p>
          <w:p w14:paraId="10D5778D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Мр Љиљана Николић и Божидар Павловић Језик и култура изражавања, практикум 1,2,3,4</w:t>
            </w:r>
          </w:p>
        </w:tc>
      </w:tr>
      <w:tr w:rsidR="0097373C" w:rsidRPr="004316FE" w14:paraId="071FC9D8" w14:textId="77777777" w:rsidTr="00325F1C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37"/>
        </w:trPr>
        <w:tc>
          <w:tcPr>
            <w:tcW w:w="14852" w:type="dxa"/>
            <w:gridSpan w:val="41"/>
          </w:tcPr>
          <w:p w14:paraId="6A0619FC" w14:textId="77777777" w:rsidR="0097373C" w:rsidRPr="004316FE" w:rsidRDefault="0097373C" w:rsidP="002B39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</w:pPr>
          </w:p>
        </w:tc>
      </w:tr>
      <w:tr w:rsidR="0097373C" w:rsidRPr="004316FE" w14:paraId="24069C60" w14:textId="77777777" w:rsidTr="002B398D">
        <w:trPr>
          <w:gridAfter w:val="1"/>
          <w:wAfter w:w="478" w:type="dxa"/>
        </w:trPr>
        <w:tc>
          <w:tcPr>
            <w:tcW w:w="60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98F0928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470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5F2B62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287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101EFF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08" w:type="dxa"/>
            <w:gridSpan w:val="2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2821905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7373C" w:rsidRPr="004316FE" w14:paraId="53CF5888" w14:textId="77777777" w:rsidTr="002B398D">
        <w:trPr>
          <w:gridAfter w:val="1"/>
          <w:wAfter w:w="478" w:type="dxa"/>
          <w:trHeight w:val="645"/>
        </w:trPr>
        <w:tc>
          <w:tcPr>
            <w:tcW w:w="60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9D443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70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0C976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87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7367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C137D2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874170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BE650D5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DB7F1FD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CB656F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9FF03CD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741BD52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008B135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882FD7F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443B04E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7373C" w:rsidRPr="004316FE" w14:paraId="6CA802E2" w14:textId="77777777" w:rsidTr="002B398D">
        <w:trPr>
          <w:gridAfter w:val="1"/>
          <w:wAfter w:w="478" w:type="dxa"/>
          <w:trHeight w:val="784"/>
        </w:trPr>
        <w:tc>
          <w:tcPr>
            <w:tcW w:w="60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4843C16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7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001FA4C" w14:textId="77777777" w:rsidR="0097373C" w:rsidRPr="004316FE" w:rsidRDefault="0097373C" w:rsidP="002B39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CS" w:eastAsia="sr-Latn-CS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54"/>
            </w:tblGrid>
            <w:tr w:rsidR="0097373C" w:rsidRPr="004316FE" w14:paraId="7AE56BD4" w14:textId="77777777" w:rsidTr="002B398D">
              <w:trPr>
                <w:trHeight w:val="320"/>
              </w:trPr>
              <w:tc>
                <w:tcPr>
                  <w:tcW w:w="2258" w:type="dxa"/>
                </w:tcPr>
                <w:p w14:paraId="16EC1B71" w14:textId="77777777" w:rsidR="0097373C" w:rsidRPr="004316FE" w:rsidRDefault="0097373C" w:rsidP="002B398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sr-Latn-CS" w:eastAsia="sr-Latn-CS"/>
                    </w:rPr>
                  </w:pPr>
                  <w:r w:rsidRPr="004316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sr-Latn-CS" w:eastAsia="sr-Latn-CS"/>
                    </w:rPr>
                    <w:t xml:space="preserve"> Примена основних правописних правила </w:t>
                  </w:r>
                </w:p>
              </w:tc>
            </w:tr>
          </w:tbl>
          <w:p w14:paraId="4E66A38B" w14:textId="77777777" w:rsidR="0097373C" w:rsidRPr="004316FE" w:rsidRDefault="0097373C" w:rsidP="002B398D">
            <w:pPr>
              <w:spacing w:after="0" w:line="240" w:lineRule="auto"/>
              <w:rPr>
                <w:rFonts w:ascii="Calibri" w:eastAsia="Times New Roman" w:hAnsi="Calibri" w:cs="Times New Roman"/>
                <w:sz w:val="36"/>
                <w:szCs w:val="36"/>
                <w:lang w:val="ru-RU"/>
              </w:rPr>
            </w:pPr>
          </w:p>
        </w:tc>
        <w:tc>
          <w:tcPr>
            <w:tcW w:w="32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071"/>
            </w:tblGrid>
            <w:tr w:rsidR="0097373C" w:rsidRPr="004316FE" w14:paraId="2AB4716E" w14:textId="77777777" w:rsidTr="00972B02">
              <w:trPr>
                <w:trHeight w:val="434"/>
              </w:trPr>
              <w:tc>
                <w:tcPr>
                  <w:tcW w:w="3071" w:type="dxa"/>
                </w:tcPr>
                <w:p w14:paraId="68FCDB91" w14:textId="26A3CBF3" w:rsidR="0097373C" w:rsidRPr="004316FE" w:rsidRDefault="0097373C" w:rsidP="002B398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sr-Latn-CS" w:eastAsia="sr-Latn-CS"/>
                    </w:rPr>
                  </w:pPr>
                </w:p>
                <w:p w14:paraId="478032A6" w14:textId="77777777" w:rsidR="0097373C" w:rsidRPr="004316FE" w:rsidRDefault="0097373C" w:rsidP="002B398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sr-Latn-CS" w:eastAsia="sr-Latn-CS"/>
                    </w:rPr>
                  </w:pPr>
                  <w:r w:rsidRPr="004316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sr-Latn-CS" w:eastAsia="sr-Latn-CS"/>
                    </w:rPr>
                    <w:t xml:space="preserve">Отклањање типичних правописних грешака </w:t>
                  </w:r>
                </w:p>
                <w:p w14:paraId="1C23F681" w14:textId="77777777" w:rsidR="0097373C" w:rsidRPr="004316FE" w:rsidRDefault="0097373C" w:rsidP="002B398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sr-Latn-CS" w:eastAsia="sr-Latn-CS"/>
                    </w:rPr>
                  </w:pPr>
                </w:p>
              </w:tc>
            </w:tr>
          </w:tbl>
          <w:p w14:paraId="67705623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55A00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30</w:t>
            </w:r>
          </w:p>
        </w:tc>
        <w:tc>
          <w:tcPr>
            <w:tcW w:w="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914E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55F57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10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745C6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CAD7A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7CE0D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618B36C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7373C" w:rsidRPr="004316FE" w14:paraId="2B34FF50" w14:textId="77777777" w:rsidTr="002B398D">
        <w:trPr>
          <w:gridAfter w:val="1"/>
          <w:wAfter w:w="478" w:type="dxa"/>
          <w:trHeight w:val="326"/>
        </w:trPr>
        <w:tc>
          <w:tcPr>
            <w:tcW w:w="60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4839157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66B662F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3C0007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5D9D60D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0F56B77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2289DA8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7373C" w:rsidRPr="004316FE" w14:paraId="0FE365A3" w14:textId="77777777" w:rsidTr="002B398D">
        <w:trPr>
          <w:gridAfter w:val="1"/>
          <w:wAfter w:w="478" w:type="dxa"/>
          <w:trHeight w:val="784"/>
        </w:trPr>
        <w:tc>
          <w:tcPr>
            <w:tcW w:w="60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B336C44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ECD3C20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758"/>
            </w:tblGrid>
            <w:tr w:rsidR="0097373C" w:rsidRPr="004316FE" w14:paraId="58EF3A67" w14:textId="77777777" w:rsidTr="002B398D">
              <w:trPr>
                <w:trHeight w:val="1843"/>
              </w:trPr>
              <w:tc>
                <w:tcPr>
                  <w:tcW w:w="3769" w:type="dxa"/>
                </w:tcPr>
                <w:p w14:paraId="5A8F1048" w14:textId="77777777" w:rsidR="0097373C" w:rsidRPr="004316FE" w:rsidRDefault="0097373C" w:rsidP="00CC5C41">
                  <w:pPr>
                    <w:numPr>
                      <w:ilvl w:val="0"/>
                      <w:numId w:val="36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u-RU" w:eastAsia="sr-Latn-CS"/>
                    </w:rPr>
                  </w:pPr>
                  <w:r w:rsidRPr="004316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u-RU" w:eastAsia="sr-Latn-CS"/>
                    </w:rPr>
                    <w:t xml:space="preserve">правилно употреби велико и мало слово на почетку реченице, при писању властитих имена, као и да примени правила куртоазне употребе великог слова </w:t>
                  </w:r>
                </w:p>
                <w:p w14:paraId="3D708800" w14:textId="77777777" w:rsidR="0097373C" w:rsidRPr="004316FE" w:rsidRDefault="0097373C" w:rsidP="00CC5C41">
                  <w:pPr>
                    <w:numPr>
                      <w:ilvl w:val="0"/>
                      <w:numId w:val="36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u-RU" w:eastAsia="sr-Latn-CS"/>
                    </w:rPr>
                  </w:pPr>
                  <w:r w:rsidRPr="004316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u-RU" w:eastAsia="sr-Latn-CS"/>
                    </w:rPr>
                    <w:t xml:space="preserve">примени знања о гласовним алтернацијама у </w:t>
                  </w:r>
                  <w:r w:rsidRPr="004316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u-RU" w:eastAsia="sr-Latn-CS"/>
                    </w:rPr>
                    <w:lastRenderedPageBreak/>
                    <w:t xml:space="preserve">писању и говору у складу са језичком нормом </w:t>
                  </w:r>
                </w:p>
                <w:p w14:paraId="211E4CC8" w14:textId="77777777" w:rsidR="0097373C" w:rsidRPr="004316FE" w:rsidRDefault="0097373C" w:rsidP="00CC5C41">
                  <w:pPr>
                    <w:numPr>
                      <w:ilvl w:val="0"/>
                      <w:numId w:val="36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u-RU" w:eastAsia="sr-Latn-CS"/>
                    </w:rPr>
                  </w:pPr>
                  <w:r w:rsidRPr="004316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u-RU" w:eastAsia="sr-Latn-CS"/>
                    </w:rPr>
                    <w:t xml:space="preserve">примени правила одвојеног и спојеног писања речи код именица, придева, глагола, заменица, бројева и изведеница од њих </w:t>
                  </w:r>
                </w:p>
                <w:p w14:paraId="227453E6" w14:textId="77777777" w:rsidR="0097373C" w:rsidRPr="004316FE" w:rsidRDefault="0097373C" w:rsidP="00CC5C41">
                  <w:pPr>
                    <w:numPr>
                      <w:ilvl w:val="0"/>
                      <w:numId w:val="36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u-RU" w:eastAsia="sr-Latn-CS"/>
                    </w:rPr>
                  </w:pPr>
                  <w:r w:rsidRPr="004316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u-RU" w:eastAsia="sr-Latn-CS"/>
                    </w:rPr>
                    <w:t xml:space="preserve">употреби скраћенице у складу са основним правописним правилима </w:t>
                  </w:r>
                </w:p>
                <w:p w14:paraId="63C35DB8" w14:textId="77777777" w:rsidR="0097373C" w:rsidRPr="004316FE" w:rsidRDefault="0097373C" w:rsidP="00CC5C41">
                  <w:pPr>
                    <w:numPr>
                      <w:ilvl w:val="0"/>
                      <w:numId w:val="36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sr-Latn-CS" w:eastAsia="sr-Latn-CS"/>
                    </w:rPr>
                  </w:pPr>
                  <w:r w:rsidRPr="004316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sr-Latn-CS" w:eastAsia="sr-Latn-CS"/>
                    </w:rPr>
                    <w:t>правилно употреби знакове интерпункције</w:t>
                  </w:r>
                </w:p>
              </w:tc>
            </w:tr>
          </w:tbl>
          <w:p w14:paraId="6CA06419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F563" w14:textId="77777777" w:rsidR="0097373C" w:rsidRPr="004316FE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37CEBCCB" w14:textId="77777777" w:rsidR="0097373C" w:rsidRPr="004316FE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112D8BD2" w14:textId="77777777" w:rsidR="0097373C" w:rsidRPr="004316FE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1B59A320" w14:textId="77777777" w:rsidR="0097373C" w:rsidRPr="004316FE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</w:rPr>
              <w:t>у пару</w:t>
            </w:r>
          </w:p>
        </w:tc>
        <w:tc>
          <w:tcPr>
            <w:tcW w:w="28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C011" w14:textId="77777777" w:rsidR="0097373C" w:rsidRPr="00325F1C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CS" w:eastAsia="sr-Latn-CS"/>
              </w:rPr>
            </w:pPr>
            <w:r w:rsidRPr="00325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CS" w:eastAsia="sr-Latn-CS"/>
              </w:rPr>
              <w:t xml:space="preserve">Вежбе на одабраним текстовима </w:t>
            </w:r>
          </w:p>
          <w:p w14:paraId="4E7C23EB" w14:textId="77777777" w:rsidR="0097373C" w:rsidRPr="00325F1C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</w:pPr>
            <w:r w:rsidRPr="00325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  <w:t xml:space="preserve">Диктати, самодиктати, допуњавање исказа, преобликовање текста </w:t>
            </w:r>
          </w:p>
          <w:p w14:paraId="0B7ABCC0" w14:textId="77777777" w:rsidR="0097373C" w:rsidRPr="00325F1C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</w:pPr>
            <w:r w:rsidRPr="00325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  <w:t xml:space="preserve">Лекторска и коректорска вежбања </w:t>
            </w:r>
          </w:p>
          <w:p w14:paraId="7EA7C513" w14:textId="77777777" w:rsidR="0097373C" w:rsidRPr="00325F1C" w:rsidRDefault="0097373C" w:rsidP="002B39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2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5405401" w14:textId="77777777" w:rsidR="0097373C" w:rsidRPr="004316FE" w:rsidRDefault="0097373C" w:rsidP="0097373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Током целе године</w:t>
            </w:r>
          </w:p>
        </w:tc>
      </w:tr>
      <w:tr w:rsidR="0097373C" w:rsidRPr="004316FE" w14:paraId="0A66F24F" w14:textId="77777777" w:rsidTr="002B398D">
        <w:trPr>
          <w:gridAfter w:val="1"/>
          <w:wAfter w:w="478" w:type="dxa"/>
          <w:trHeight w:val="386"/>
        </w:trPr>
        <w:tc>
          <w:tcPr>
            <w:tcW w:w="60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1BEC554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EA4FA50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239DE4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4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6CEA9B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23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470E751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7373C" w:rsidRPr="004316FE" w14:paraId="310D08EC" w14:textId="77777777" w:rsidTr="002B398D">
        <w:trPr>
          <w:gridAfter w:val="1"/>
          <w:wAfter w:w="478" w:type="dxa"/>
          <w:trHeight w:val="784"/>
        </w:trPr>
        <w:tc>
          <w:tcPr>
            <w:tcW w:w="60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A6A790C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1B28B9D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9A2E019" w14:textId="77777777" w:rsidR="0097373C" w:rsidRPr="004316FE" w:rsidRDefault="0097373C" w:rsidP="0059014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практикум</w:t>
            </w:r>
          </w:p>
          <w:p w14:paraId="087C05AA" w14:textId="77777777" w:rsidR="0097373C" w:rsidRPr="004316FE" w:rsidRDefault="0097373C" w:rsidP="0059014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14:paraId="18F1F16C" w14:textId="77777777" w:rsidR="0097373C" w:rsidRPr="004316FE" w:rsidRDefault="0097373C" w:rsidP="0059014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презентације</w:t>
            </w:r>
          </w:p>
          <w:p w14:paraId="14C78B96" w14:textId="77777777" w:rsidR="0097373C" w:rsidRPr="004316FE" w:rsidRDefault="0097373C" w:rsidP="0059014F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наставни листови </w:t>
            </w:r>
          </w:p>
          <w:p w14:paraId="4642BAAE" w14:textId="77777777" w:rsidR="0097373C" w:rsidRPr="004316FE" w:rsidRDefault="0097373C" w:rsidP="0059014F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правопис</w:t>
            </w:r>
          </w:p>
        </w:tc>
        <w:tc>
          <w:tcPr>
            <w:tcW w:w="3149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900801A" w14:textId="77777777" w:rsidR="0097373C" w:rsidRPr="004316FE" w:rsidRDefault="0097373C" w:rsidP="0059014F">
            <w:pPr>
              <w:numPr>
                <w:ilvl w:val="0"/>
                <w:numId w:val="17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 w:eastAsia="sr-Latn-CS"/>
              </w:rPr>
            </w:pPr>
            <w:r w:rsidRPr="004316F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 w:eastAsia="sr-Latn-CS"/>
              </w:rPr>
              <w:t xml:space="preserve">Српски језик и књижевност </w:t>
            </w:r>
          </w:p>
          <w:p w14:paraId="733F2595" w14:textId="77777777" w:rsidR="0097373C" w:rsidRPr="004316FE" w:rsidRDefault="0097373C" w:rsidP="0059014F">
            <w:pPr>
              <w:numPr>
                <w:ilvl w:val="0"/>
                <w:numId w:val="17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 w:eastAsia="sr-Latn-CS"/>
              </w:rPr>
              <w:t>Кореспонденција и правни послови</w:t>
            </w:r>
          </w:p>
          <w:p w14:paraId="5891B18D" w14:textId="77777777" w:rsidR="0097373C" w:rsidRPr="004316FE" w:rsidRDefault="0097373C" w:rsidP="0059014F">
            <w:pPr>
              <w:numPr>
                <w:ilvl w:val="0"/>
                <w:numId w:val="17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 w:eastAsia="sr-Latn-CS"/>
              </w:rPr>
            </w:pPr>
            <w:r w:rsidRPr="004316F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 w:eastAsia="sr-Latn-CS"/>
              </w:rPr>
              <w:t xml:space="preserve">Вештине комуникације </w:t>
            </w:r>
          </w:p>
          <w:p w14:paraId="685541C4" w14:textId="77777777" w:rsidR="0097373C" w:rsidRPr="00150094" w:rsidRDefault="0097373C" w:rsidP="0059014F">
            <w:pPr>
              <w:pStyle w:val="ListParagraph"/>
              <w:numPr>
                <w:ilvl w:val="0"/>
                <w:numId w:val="17"/>
              </w:numPr>
              <w:tabs>
                <w:tab w:val="clear" w:pos="360"/>
              </w:tabs>
              <w:autoSpaceDE w:val="0"/>
              <w:autoSpaceDN w:val="0"/>
              <w:adjustRightInd w:val="0"/>
              <w:rPr>
                <w:color w:val="000000"/>
                <w:lang w:val="sr-Cyrl-CS" w:eastAsia="sr-Latn-CS"/>
              </w:rPr>
            </w:pPr>
            <w:r w:rsidRPr="00150094">
              <w:rPr>
                <w:color w:val="000000"/>
                <w:sz w:val="23"/>
                <w:szCs w:val="23"/>
                <w:lang w:val="ru-RU" w:eastAsia="sr-Latn-CS"/>
              </w:rPr>
              <w:t>Правни поступци</w:t>
            </w:r>
          </w:p>
        </w:tc>
        <w:tc>
          <w:tcPr>
            <w:tcW w:w="5238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9C8EA59" w14:textId="77777777" w:rsidR="0097373C" w:rsidRPr="004316FE" w:rsidRDefault="0097373C" w:rsidP="0059014F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1BD332A0" w14:textId="77777777" w:rsidR="0097373C" w:rsidRPr="004316FE" w:rsidRDefault="0097373C" w:rsidP="0059014F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1049D2E2" w14:textId="77777777" w:rsidR="0097373C" w:rsidRPr="004316FE" w:rsidRDefault="0097373C" w:rsidP="0059014F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14:paraId="7B2BE8C3" w14:textId="77777777" w:rsidR="0097373C" w:rsidRPr="004316FE" w:rsidRDefault="0097373C" w:rsidP="0059014F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14:paraId="5E8D77AD" w14:textId="77777777" w:rsidR="0097373C" w:rsidRPr="004316FE" w:rsidRDefault="0097373C" w:rsidP="0059014F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диктат</w:t>
            </w:r>
          </w:p>
          <w:p w14:paraId="25A25F3D" w14:textId="77777777" w:rsidR="00325F1C" w:rsidRDefault="0097373C" w:rsidP="00972B02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2B0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вежбе</w:t>
            </w:r>
          </w:p>
          <w:p w14:paraId="48B6B38E" w14:textId="77777777" w:rsidR="00972B02" w:rsidRDefault="00972B02" w:rsidP="00972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322C0DCD" w14:textId="77777777" w:rsidR="00972B02" w:rsidRDefault="00972B02" w:rsidP="00972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3D085A69" w14:textId="77777777" w:rsidR="00972B02" w:rsidRDefault="00972B02" w:rsidP="00972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0AA1D46F" w14:textId="77777777" w:rsidR="00972B02" w:rsidRDefault="00972B02" w:rsidP="00972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07CD0CC6" w14:textId="77777777" w:rsidR="00972B02" w:rsidRDefault="00972B02" w:rsidP="00972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54567497" w14:textId="77777777" w:rsidR="00972B02" w:rsidRDefault="00972B02" w:rsidP="00972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3F4339AF" w14:textId="77777777" w:rsidR="00972B02" w:rsidRDefault="00972B02" w:rsidP="00972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57CF2DFA" w14:textId="77777777" w:rsidR="00972B02" w:rsidRDefault="00972B02" w:rsidP="00972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67C0AF8B" w14:textId="77777777" w:rsidR="00972B02" w:rsidRDefault="00972B02" w:rsidP="00972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47F8D6B4" w14:textId="77777777" w:rsidR="00972B02" w:rsidRDefault="00972B02" w:rsidP="00972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743504FB" w14:textId="66AE4E25" w:rsidR="00972B02" w:rsidRPr="004316FE" w:rsidRDefault="00972B02" w:rsidP="00972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7373C" w:rsidRPr="004316FE" w14:paraId="6BA1E7F7" w14:textId="77777777" w:rsidTr="002B398D">
        <w:trPr>
          <w:gridAfter w:val="1"/>
          <w:wAfter w:w="478" w:type="dxa"/>
        </w:trPr>
        <w:tc>
          <w:tcPr>
            <w:tcW w:w="60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1C0366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470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9BB4CB4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972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17A5767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323" w:type="dxa"/>
            <w:gridSpan w:val="3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D77E53C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7373C" w:rsidRPr="004316FE" w14:paraId="4B5795AB" w14:textId="77777777" w:rsidTr="002B398D">
        <w:trPr>
          <w:gridAfter w:val="1"/>
          <w:wAfter w:w="478" w:type="dxa"/>
          <w:trHeight w:val="645"/>
        </w:trPr>
        <w:tc>
          <w:tcPr>
            <w:tcW w:w="60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CDF46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70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E53AD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972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CE61F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94F7AB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AEE551A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443BB8F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57F3331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BDBBB44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ABD8BA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6A613D0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C52EDE7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47D7A80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CD17A8F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7373C" w:rsidRPr="004316FE" w14:paraId="503FB14A" w14:textId="77777777" w:rsidTr="002B398D">
        <w:trPr>
          <w:gridAfter w:val="1"/>
          <w:wAfter w:w="478" w:type="dxa"/>
          <w:trHeight w:val="1833"/>
        </w:trPr>
        <w:tc>
          <w:tcPr>
            <w:tcW w:w="60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A15932A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247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8BBAE7E" w14:textId="77777777" w:rsidR="0097373C" w:rsidRPr="004316FE" w:rsidRDefault="0097373C" w:rsidP="002B39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</w:pPr>
            <w:r w:rsidRPr="00431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  <w:t xml:space="preserve">Примена типографских правила при обради текстова на рачунару </w:t>
            </w:r>
          </w:p>
          <w:p w14:paraId="4321D18B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5745" w14:textId="6DE2330D" w:rsidR="0097373C" w:rsidRPr="004316FE" w:rsidRDefault="0097373C" w:rsidP="00325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sr-Latn-CS"/>
              </w:rPr>
            </w:pPr>
            <w:r w:rsidRPr="00431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  <w:t xml:space="preserve">Оспособљавање ученика да успешно примењују типографска правила у текстовима пословне и службене кореспонденције 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7DE91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1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214C1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7</w:t>
            </w:r>
          </w:p>
        </w:tc>
        <w:tc>
          <w:tcPr>
            <w:tcW w:w="1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2ECCE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3799E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D99FC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92E7D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E79585D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7373C" w:rsidRPr="004316FE" w14:paraId="0ED89830" w14:textId="77777777" w:rsidTr="002B398D">
        <w:trPr>
          <w:gridAfter w:val="1"/>
          <w:wAfter w:w="478" w:type="dxa"/>
          <w:trHeight w:val="50"/>
        </w:trPr>
        <w:tc>
          <w:tcPr>
            <w:tcW w:w="60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68144FE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8408756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E94B785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A515BE2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3EBC9B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7D62F13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7373C" w:rsidRPr="004316FE" w14:paraId="3F599163" w14:textId="77777777" w:rsidTr="002B398D">
        <w:trPr>
          <w:gridAfter w:val="1"/>
          <w:wAfter w:w="478" w:type="dxa"/>
          <w:trHeight w:val="2891"/>
        </w:trPr>
        <w:tc>
          <w:tcPr>
            <w:tcW w:w="60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6532A54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F8B9787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B078" w14:textId="77777777" w:rsidR="0097373C" w:rsidRPr="004316FE" w:rsidRDefault="0097373C" w:rsidP="00CC5C41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</w:pPr>
            <w:r w:rsidRPr="00431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  <w:t xml:space="preserve">правилно употреби курент и верзал у заглављима текстова пословне и службене кореспонденције </w:t>
            </w:r>
          </w:p>
          <w:p w14:paraId="7F87A6C9" w14:textId="77777777" w:rsidR="0097373C" w:rsidRPr="004316FE" w:rsidRDefault="0097373C" w:rsidP="00CC5C41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</w:pPr>
            <w:r w:rsidRPr="00431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  <w:t xml:space="preserve">правилно примени различите начине истицања текста </w:t>
            </w:r>
          </w:p>
          <w:p w14:paraId="121659E5" w14:textId="77777777" w:rsidR="0097373C" w:rsidRPr="004316FE" w:rsidRDefault="0097373C" w:rsidP="00CC5C41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sr-Latn-CS"/>
              </w:rPr>
            </w:pPr>
            <w:r w:rsidRPr="00431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  <w:t xml:space="preserve">правилно употреби размак пре и после интерпункцијских знакова </w:t>
            </w:r>
          </w:p>
        </w:tc>
        <w:tc>
          <w:tcPr>
            <w:tcW w:w="20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56D1" w14:textId="77777777" w:rsidR="0097373C" w:rsidRPr="004316FE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0FA68BB6" w14:textId="77777777" w:rsidR="0097373C" w:rsidRPr="004316FE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034A7B4B" w14:textId="77777777" w:rsidR="0097373C" w:rsidRPr="004316FE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5B68AC3C" w14:textId="77777777" w:rsidR="0097373C" w:rsidRPr="004316FE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</w:rPr>
              <w:t>у пару</w:t>
            </w:r>
          </w:p>
        </w:tc>
        <w:tc>
          <w:tcPr>
            <w:tcW w:w="28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5848" w14:textId="77777777" w:rsidR="0097373C" w:rsidRPr="004316FE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CS" w:eastAsia="sr-Latn-CS"/>
              </w:rPr>
            </w:pPr>
            <w:r w:rsidRPr="00431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CS" w:eastAsia="sr-Latn-CS"/>
              </w:rPr>
              <w:t xml:space="preserve">Вежбе на одабраним текстовима </w:t>
            </w:r>
          </w:p>
          <w:p w14:paraId="10DBB4E0" w14:textId="77777777" w:rsidR="0097373C" w:rsidRPr="004316FE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</w:pPr>
            <w:r w:rsidRPr="00431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  <w:t xml:space="preserve">Диктати, самодиктати, допуњавање исказа, преобликовање текста </w:t>
            </w:r>
          </w:p>
          <w:p w14:paraId="57B6AC5F" w14:textId="77777777" w:rsidR="0097373C" w:rsidRPr="004316FE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</w:pPr>
            <w:r w:rsidRPr="00431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  <w:t xml:space="preserve">Лекторска и коректорска вежбања </w:t>
            </w:r>
          </w:p>
          <w:p w14:paraId="15FF9ECB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A7B82E7" w14:textId="77777777" w:rsidR="0097373C" w:rsidRPr="004316FE" w:rsidRDefault="0097373C" w:rsidP="0097373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</w:rPr>
              <w:t>септембар,октобар</w:t>
            </w:r>
          </w:p>
        </w:tc>
      </w:tr>
      <w:tr w:rsidR="0097373C" w:rsidRPr="004316FE" w14:paraId="235307D4" w14:textId="77777777" w:rsidTr="002B398D">
        <w:trPr>
          <w:gridAfter w:val="1"/>
          <w:wAfter w:w="478" w:type="dxa"/>
          <w:trHeight w:val="386"/>
        </w:trPr>
        <w:tc>
          <w:tcPr>
            <w:tcW w:w="60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11D76C6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2624308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B23DC3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6F809A1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23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4964146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7373C" w:rsidRPr="004316FE" w14:paraId="49B823DC" w14:textId="77777777" w:rsidTr="002B398D">
        <w:trPr>
          <w:gridAfter w:val="1"/>
          <w:wAfter w:w="478" w:type="dxa"/>
          <w:trHeight w:val="784"/>
        </w:trPr>
        <w:tc>
          <w:tcPr>
            <w:tcW w:w="60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3600AFC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6923D83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34EADDF" w14:textId="77777777" w:rsidR="0097373C" w:rsidRPr="004316FE" w:rsidRDefault="0097373C" w:rsidP="0059014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практикум</w:t>
            </w:r>
          </w:p>
          <w:p w14:paraId="3C711157" w14:textId="77777777" w:rsidR="0097373C" w:rsidRPr="004316FE" w:rsidRDefault="0097373C" w:rsidP="0059014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14:paraId="58B2FB77" w14:textId="77777777" w:rsidR="0097373C" w:rsidRPr="004316FE" w:rsidRDefault="0097373C" w:rsidP="0059014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презентације</w:t>
            </w:r>
          </w:p>
          <w:p w14:paraId="6565DB4C" w14:textId="77777777" w:rsidR="0097373C" w:rsidRPr="004316FE" w:rsidRDefault="0097373C" w:rsidP="0059014F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наставни листови </w:t>
            </w:r>
          </w:p>
          <w:p w14:paraId="0F9ACF00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33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103E50D" w14:textId="77777777" w:rsidR="0097373C" w:rsidRPr="00325F1C" w:rsidRDefault="0097373C" w:rsidP="00CC5C41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</w:pPr>
            <w:r w:rsidRPr="00325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  <w:t xml:space="preserve">Српски језик и књижевност </w:t>
            </w:r>
          </w:p>
          <w:p w14:paraId="4D770A73" w14:textId="77777777" w:rsidR="0097373C" w:rsidRPr="00325F1C" w:rsidRDefault="0097373C" w:rsidP="00CC5C41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</w:pPr>
            <w:r w:rsidRPr="00325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  <w:t>Кореспонденција и правни послови</w:t>
            </w:r>
          </w:p>
          <w:p w14:paraId="6AD8B8BD" w14:textId="77777777" w:rsidR="0097373C" w:rsidRPr="00325F1C" w:rsidRDefault="0097373C" w:rsidP="00CC5C41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</w:pPr>
            <w:r w:rsidRPr="00325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  <w:t xml:space="preserve">Вештине комуникације </w:t>
            </w:r>
          </w:p>
          <w:p w14:paraId="7BFA9285" w14:textId="77777777" w:rsidR="0097373C" w:rsidRPr="00325F1C" w:rsidRDefault="0097373C" w:rsidP="002B39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</w:pPr>
            <w:r w:rsidRPr="00325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  <w:t>Правни поступци</w:t>
            </w:r>
          </w:p>
          <w:p w14:paraId="17341822" w14:textId="77FA0D4E" w:rsidR="00325F1C" w:rsidRPr="00325F1C" w:rsidRDefault="00325F1C" w:rsidP="00325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</w:pPr>
          </w:p>
        </w:tc>
        <w:tc>
          <w:tcPr>
            <w:tcW w:w="5238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48E925D" w14:textId="77777777" w:rsidR="0097373C" w:rsidRPr="004316FE" w:rsidRDefault="0097373C" w:rsidP="00CC5C41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2C91D49A" w14:textId="77777777" w:rsidR="0097373C" w:rsidRPr="004316FE" w:rsidRDefault="0097373C" w:rsidP="0059014F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14:paraId="7195D11D" w14:textId="77777777" w:rsidR="0097373C" w:rsidRPr="004316FE" w:rsidRDefault="0097373C" w:rsidP="0059014F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14:paraId="1B843614" w14:textId="77777777" w:rsidR="0097373C" w:rsidRPr="004316FE" w:rsidRDefault="0097373C" w:rsidP="0059014F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диктат</w:t>
            </w:r>
          </w:p>
          <w:p w14:paraId="3A1B7083" w14:textId="77777777" w:rsidR="0097373C" w:rsidRPr="004316FE" w:rsidRDefault="0097373C" w:rsidP="0059014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вежбе</w:t>
            </w:r>
          </w:p>
        </w:tc>
      </w:tr>
      <w:tr w:rsidR="0097373C" w:rsidRPr="004316FE" w14:paraId="3F2C8C4A" w14:textId="77777777" w:rsidTr="002B398D">
        <w:trPr>
          <w:gridAfter w:val="1"/>
          <w:wAfter w:w="478" w:type="dxa"/>
        </w:trPr>
        <w:tc>
          <w:tcPr>
            <w:tcW w:w="60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4499B2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470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C91549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287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426045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08" w:type="dxa"/>
            <w:gridSpan w:val="2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0740D3C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7373C" w:rsidRPr="004316FE" w14:paraId="4170CBA5" w14:textId="77777777" w:rsidTr="002B398D">
        <w:trPr>
          <w:gridAfter w:val="1"/>
          <w:wAfter w:w="478" w:type="dxa"/>
          <w:trHeight w:val="645"/>
        </w:trPr>
        <w:tc>
          <w:tcPr>
            <w:tcW w:w="60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ED664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70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37631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87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A3B05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572D85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E7A2726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3CC2DC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0C3489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48319A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0A3C5DF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5EAEF8D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0F4D1A9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B1C0747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D500230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7373C" w:rsidRPr="004316FE" w14:paraId="77D9E580" w14:textId="77777777" w:rsidTr="002B398D">
        <w:trPr>
          <w:gridAfter w:val="1"/>
          <w:wAfter w:w="478" w:type="dxa"/>
          <w:trHeight w:val="784"/>
        </w:trPr>
        <w:tc>
          <w:tcPr>
            <w:tcW w:w="60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F415B79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247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95F0554" w14:textId="77777777" w:rsidR="0097373C" w:rsidRPr="004316FE" w:rsidRDefault="0097373C" w:rsidP="002B39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</w:pPr>
            <w:r w:rsidRPr="00431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  <w:t xml:space="preserve">Примена граматичких правила у писању и говору </w:t>
            </w:r>
          </w:p>
          <w:p w14:paraId="3D5C2F39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C94F" w14:textId="23E51D42" w:rsidR="0097373C" w:rsidRPr="004316FE" w:rsidRDefault="0097373C" w:rsidP="00325F1C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sr-Latn-CS"/>
              </w:rPr>
            </w:pPr>
            <w:r w:rsidRPr="00431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  <w:t xml:space="preserve">Оспособљавање ученика да теоријска знања из граматике примењују у усменом и писаном изражавању у складу са језичком нормом </w:t>
            </w:r>
          </w:p>
        </w:tc>
        <w:tc>
          <w:tcPr>
            <w:tcW w:w="1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5AFD7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7CAA3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7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588B0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987A1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50519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19994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7DD823B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7373C" w:rsidRPr="004316FE" w14:paraId="02BB2B59" w14:textId="77777777" w:rsidTr="002B398D">
        <w:trPr>
          <w:gridAfter w:val="1"/>
          <w:wAfter w:w="478" w:type="dxa"/>
          <w:trHeight w:val="326"/>
        </w:trPr>
        <w:tc>
          <w:tcPr>
            <w:tcW w:w="60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D46580E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EAD1B55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FE444D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28F0F32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546C71C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7513DC2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7373C" w:rsidRPr="004316FE" w14:paraId="49F80749" w14:textId="77777777" w:rsidTr="002B398D">
        <w:trPr>
          <w:gridAfter w:val="1"/>
          <w:wAfter w:w="478" w:type="dxa"/>
          <w:trHeight w:val="2740"/>
        </w:trPr>
        <w:tc>
          <w:tcPr>
            <w:tcW w:w="60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17AB026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AC49233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8AB1" w14:textId="77777777" w:rsidR="0097373C" w:rsidRPr="004316FE" w:rsidRDefault="0097373C" w:rsidP="0059014F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</w:pPr>
            <w:r w:rsidRPr="00431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  <w:t xml:space="preserve">правилно употреби падежне облике именица, придева и заменица </w:t>
            </w:r>
          </w:p>
          <w:p w14:paraId="2EBA6BD0" w14:textId="77777777" w:rsidR="0097373C" w:rsidRPr="004316FE" w:rsidRDefault="0097373C" w:rsidP="0059014F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</w:pPr>
            <w:r w:rsidRPr="00431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  <w:t xml:space="preserve">правилно употреби облике компаратива придева </w:t>
            </w:r>
          </w:p>
          <w:p w14:paraId="40C6D74A" w14:textId="77777777" w:rsidR="0097373C" w:rsidRPr="004316FE" w:rsidRDefault="0097373C" w:rsidP="0059014F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</w:pPr>
            <w:r w:rsidRPr="00431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  <w:t xml:space="preserve">изабере одговарајућу врсту броја уз различите именице </w:t>
            </w:r>
          </w:p>
          <w:p w14:paraId="273E0BB9" w14:textId="77777777" w:rsidR="0097373C" w:rsidRPr="004316FE" w:rsidRDefault="0097373C" w:rsidP="0059014F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</w:pPr>
            <w:r w:rsidRPr="00431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  <w:t xml:space="preserve">правилно употреби глаголске облике </w:t>
            </w:r>
          </w:p>
          <w:p w14:paraId="125489E2" w14:textId="77777777" w:rsidR="0097373C" w:rsidRPr="004316FE" w:rsidRDefault="0097373C" w:rsidP="0059014F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</w:pPr>
            <w:r w:rsidRPr="00431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  <w:t xml:space="preserve">изабере предлог </w:t>
            </w:r>
            <w:r w:rsidRPr="004316F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u-RU" w:eastAsia="sr-Latn-CS"/>
              </w:rPr>
              <w:t xml:space="preserve">због </w:t>
            </w:r>
            <w:r w:rsidRPr="00431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  <w:t xml:space="preserve">или </w:t>
            </w:r>
            <w:r w:rsidRPr="004316F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u-RU" w:eastAsia="sr-Latn-CS"/>
              </w:rPr>
              <w:t xml:space="preserve">ради </w:t>
            </w:r>
            <w:r w:rsidRPr="00431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  <w:t xml:space="preserve">у зависности од контекста </w:t>
            </w:r>
          </w:p>
          <w:p w14:paraId="503A5621" w14:textId="77777777" w:rsidR="0097373C" w:rsidRPr="004316FE" w:rsidRDefault="0097373C" w:rsidP="0059014F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sr-Latn-CS"/>
              </w:rPr>
            </w:pPr>
            <w:r w:rsidRPr="00431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  <w:t xml:space="preserve">у склопу реченице правилно употреби конструкције код којих се често греши у говору и писању </w:t>
            </w:r>
          </w:p>
        </w:tc>
        <w:tc>
          <w:tcPr>
            <w:tcW w:w="20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FE36" w14:textId="77777777" w:rsidR="0097373C" w:rsidRPr="004316FE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4C534FBC" w14:textId="77777777" w:rsidR="0097373C" w:rsidRPr="004316FE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3326AB46" w14:textId="77777777" w:rsidR="0097373C" w:rsidRPr="004316FE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6D857D4F" w14:textId="77777777" w:rsidR="0097373C" w:rsidRPr="004316FE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</w:rPr>
              <w:t>у пару</w:t>
            </w:r>
          </w:p>
        </w:tc>
        <w:tc>
          <w:tcPr>
            <w:tcW w:w="28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3A95" w14:textId="77777777" w:rsidR="0097373C" w:rsidRPr="004316FE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CS" w:eastAsia="sr-Latn-CS"/>
              </w:rPr>
            </w:pPr>
            <w:r w:rsidRPr="00431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CS" w:eastAsia="sr-Latn-CS"/>
              </w:rPr>
              <w:t xml:space="preserve">Вежбе на одабраним текстовима </w:t>
            </w:r>
          </w:p>
          <w:p w14:paraId="70453BC5" w14:textId="77777777" w:rsidR="0097373C" w:rsidRPr="004316FE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</w:pPr>
            <w:r w:rsidRPr="00431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  <w:t xml:space="preserve">Диктати, самодиктати, допуњавање исказа, преобликовање текста </w:t>
            </w:r>
          </w:p>
          <w:p w14:paraId="2B12E602" w14:textId="77777777" w:rsidR="0097373C" w:rsidRPr="004316FE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</w:pPr>
            <w:r w:rsidRPr="00431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  <w:t xml:space="preserve">Лекторска и коректорска вежбања </w:t>
            </w:r>
          </w:p>
          <w:p w14:paraId="0F0EB4DE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23D6FD5" w14:textId="77777777" w:rsidR="0097373C" w:rsidRPr="004316FE" w:rsidRDefault="0097373C" w:rsidP="0097373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Током године</w:t>
            </w:r>
          </w:p>
        </w:tc>
      </w:tr>
      <w:tr w:rsidR="0097373C" w:rsidRPr="004316FE" w14:paraId="2B8D8854" w14:textId="77777777" w:rsidTr="002B398D">
        <w:trPr>
          <w:gridAfter w:val="1"/>
          <w:wAfter w:w="478" w:type="dxa"/>
          <w:trHeight w:val="386"/>
        </w:trPr>
        <w:tc>
          <w:tcPr>
            <w:tcW w:w="60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8F66155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F00E494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04DCE6C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F4B1BE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23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D539BD2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7373C" w:rsidRPr="004316FE" w14:paraId="1390017C" w14:textId="77777777" w:rsidTr="002B398D">
        <w:trPr>
          <w:gridAfter w:val="1"/>
          <w:wAfter w:w="478" w:type="dxa"/>
          <w:trHeight w:val="784"/>
        </w:trPr>
        <w:tc>
          <w:tcPr>
            <w:tcW w:w="60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FB3CB77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F9182F9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C5A7647" w14:textId="77777777" w:rsidR="0097373C" w:rsidRPr="004316FE" w:rsidRDefault="0097373C" w:rsidP="0059014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практикум</w:t>
            </w:r>
          </w:p>
          <w:p w14:paraId="65786A3E" w14:textId="77777777" w:rsidR="0097373C" w:rsidRPr="004316FE" w:rsidRDefault="0097373C" w:rsidP="0059014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14:paraId="5790AE74" w14:textId="77777777" w:rsidR="0097373C" w:rsidRPr="004316FE" w:rsidRDefault="0097373C" w:rsidP="0059014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презентације</w:t>
            </w:r>
          </w:p>
          <w:p w14:paraId="6481817D" w14:textId="77777777" w:rsidR="0097373C" w:rsidRPr="004316FE" w:rsidRDefault="0097373C" w:rsidP="0059014F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наставни листови </w:t>
            </w:r>
          </w:p>
          <w:p w14:paraId="57518115" w14:textId="77777777" w:rsidR="0097373C" w:rsidRPr="004316FE" w:rsidRDefault="0097373C" w:rsidP="00CC5C41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граматика</w:t>
            </w:r>
          </w:p>
        </w:tc>
        <w:tc>
          <w:tcPr>
            <w:tcW w:w="3133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CD1F950" w14:textId="77777777" w:rsidR="0097373C" w:rsidRPr="00325F1C" w:rsidRDefault="0097373C" w:rsidP="00CC5C41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</w:pPr>
            <w:r w:rsidRPr="00325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  <w:lastRenderedPageBreak/>
              <w:t xml:space="preserve">Српски језик и књижевност </w:t>
            </w:r>
          </w:p>
          <w:p w14:paraId="4E566779" w14:textId="77777777" w:rsidR="0097373C" w:rsidRPr="00325F1C" w:rsidRDefault="0097373C" w:rsidP="00CC5C41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</w:pPr>
            <w:r w:rsidRPr="00325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  <w:t xml:space="preserve">Кореспонденција и </w:t>
            </w:r>
            <w:r w:rsidRPr="00325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  <w:lastRenderedPageBreak/>
              <w:t>правни послови</w:t>
            </w:r>
          </w:p>
          <w:p w14:paraId="63CC7F12" w14:textId="77777777" w:rsidR="0097373C" w:rsidRPr="00325F1C" w:rsidRDefault="0097373C" w:rsidP="00CC5C41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</w:pPr>
            <w:r w:rsidRPr="00325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  <w:t xml:space="preserve">Вештине комуникације </w:t>
            </w:r>
          </w:p>
          <w:p w14:paraId="70341F47" w14:textId="3A8C192D" w:rsidR="0097373C" w:rsidRPr="00325F1C" w:rsidRDefault="0097373C" w:rsidP="00CC5C41">
            <w:pPr>
              <w:pStyle w:val="ListParagraph"/>
              <w:numPr>
                <w:ilvl w:val="0"/>
                <w:numId w:val="29"/>
              </w:numPr>
              <w:rPr>
                <w:lang w:val="sr-Cyrl-CS"/>
              </w:rPr>
            </w:pPr>
            <w:r w:rsidRPr="00325F1C">
              <w:rPr>
                <w:color w:val="000000"/>
                <w:lang w:val="ru-RU" w:eastAsia="sr-Latn-CS"/>
              </w:rPr>
              <w:t>Правни поступци</w:t>
            </w:r>
          </w:p>
        </w:tc>
        <w:tc>
          <w:tcPr>
            <w:tcW w:w="5238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AA0E2CD" w14:textId="77777777" w:rsidR="0097373C" w:rsidRPr="004316FE" w:rsidRDefault="0097373C" w:rsidP="0059014F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усмено излагање</w:t>
            </w:r>
          </w:p>
          <w:p w14:paraId="29299DA1" w14:textId="77777777" w:rsidR="0097373C" w:rsidRPr="004316FE" w:rsidRDefault="0097373C" w:rsidP="0059014F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3C90E415" w14:textId="77777777" w:rsidR="0097373C" w:rsidRPr="004316FE" w:rsidRDefault="0097373C" w:rsidP="0059014F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14:paraId="1D8AD51E" w14:textId="77777777" w:rsidR="0097373C" w:rsidRPr="004316FE" w:rsidRDefault="0097373C" w:rsidP="0059014F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тест</w:t>
            </w:r>
          </w:p>
          <w:p w14:paraId="721EB16B" w14:textId="77777777" w:rsidR="0097373C" w:rsidRPr="004316FE" w:rsidRDefault="0097373C" w:rsidP="0059014F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диктат</w:t>
            </w:r>
          </w:p>
          <w:p w14:paraId="1E8947B1" w14:textId="77777777" w:rsidR="0097373C" w:rsidRPr="004316FE" w:rsidRDefault="0097373C" w:rsidP="0059014F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вежбе</w:t>
            </w:r>
          </w:p>
        </w:tc>
      </w:tr>
      <w:tr w:rsidR="0097373C" w:rsidRPr="004316FE" w14:paraId="11E1056E" w14:textId="77777777" w:rsidTr="002B398D">
        <w:trPr>
          <w:gridAfter w:val="1"/>
          <w:wAfter w:w="478" w:type="dxa"/>
        </w:trPr>
        <w:tc>
          <w:tcPr>
            <w:tcW w:w="60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6959DA8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292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CE04EF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150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A00290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323" w:type="dxa"/>
            <w:gridSpan w:val="3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B8F41EE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7373C" w:rsidRPr="004316FE" w14:paraId="2E2A3339" w14:textId="77777777" w:rsidTr="002B398D">
        <w:trPr>
          <w:gridAfter w:val="1"/>
          <w:wAfter w:w="478" w:type="dxa"/>
          <w:trHeight w:val="645"/>
        </w:trPr>
        <w:tc>
          <w:tcPr>
            <w:tcW w:w="60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08C2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292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EAC01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150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97EAD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ED8FCC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B25848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F18D76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4CCB066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B980C4C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31CB83E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FD50D4C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B6BF04F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6EEB60F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ECB0922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7373C" w:rsidRPr="004316FE" w14:paraId="4DB693E4" w14:textId="77777777" w:rsidTr="002B398D">
        <w:trPr>
          <w:gridAfter w:val="1"/>
          <w:wAfter w:w="478" w:type="dxa"/>
          <w:trHeight w:val="784"/>
        </w:trPr>
        <w:tc>
          <w:tcPr>
            <w:tcW w:w="60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3FBCB54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22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840"/>
              <w:gridCol w:w="236"/>
            </w:tblGrid>
            <w:tr w:rsidR="0097373C" w:rsidRPr="004316FE" w14:paraId="04537E26" w14:textId="77777777" w:rsidTr="002B398D">
              <w:trPr>
                <w:trHeight w:val="320"/>
              </w:trPr>
              <w:tc>
                <w:tcPr>
                  <w:tcW w:w="1842" w:type="dxa"/>
                </w:tcPr>
                <w:p w14:paraId="0DB42325" w14:textId="77777777" w:rsidR="0097373C" w:rsidRPr="004316FE" w:rsidRDefault="0097373C" w:rsidP="002B398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u-RU" w:eastAsia="sr-Latn-CS"/>
                    </w:rPr>
                  </w:pPr>
                  <w:r w:rsidRPr="004316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u-RU" w:eastAsia="sr-Latn-CS"/>
                    </w:rPr>
                    <w:t xml:space="preserve">Употреба речи и израза страног порекла </w:t>
                  </w:r>
                </w:p>
              </w:tc>
              <w:tc>
                <w:tcPr>
                  <w:tcW w:w="236" w:type="dxa"/>
                </w:tcPr>
                <w:p w14:paraId="52B4FCCF" w14:textId="77777777" w:rsidR="0097373C" w:rsidRPr="004316FE" w:rsidRDefault="0097373C" w:rsidP="002B398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sr-Cyrl-CS" w:eastAsia="sr-Latn-CS"/>
                    </w:rPr>
                  </w:pPr>
                </w:p>
              </w:tc>
            </w:tr>
          </w:tbl>
          <w:p w14:paraId="121B2F54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3EF5" w14:textId="0123DF95" w:rsidR="0097373C" w:rsidRPr="004316FE" w:rsidRDefault="0097373C" w:rsidP="00325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</w:pPr>
            <w:r w:rsidRPr="00431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  <w:t xml:space="preserve">Оспособљавање ученика да правилно употребљавају фреквентне речи и изразе страног порекла 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A0A69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E039D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D4A9E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0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46C29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35CA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A5882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37229B4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7373C" w:rsidRPr="004316FE" w14:paraId="6A279DA2" w14:textId="77777777" w:rsidTr="002B398D">
        <w:trPr>
          <w:gridAfter w:val="1"/>
          <w:wAfter w:w="478" w:type="dxa"/>
          <w:trHeight w:val="326"/>
        </w:trPr>
        <w:tc>
          <w:tcPr>
            <w:tcW w:w="60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0545FD3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FED2539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7B9FA68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4C86DFB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2FF5F4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2FB34DC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7373C" w:rsidRPr="004316FE" w14:paraId="2D8E8A30" w14:textId="77777777" w:rsidTr="002B398D">
        <w:trPr>
          <w:gridAfter w:val="1"/>
          <w:wAfter w:w="478" w:type="dxa"/>
          <w:trHeight w:val="784"/>
        </w:trPr>
        <w:tc>
          <w:tcPr>
            <w:tcW w:w="60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CD73528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71F0930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3F1E" w14:textId="77777777" w:rsidR="0097373C" w:rsidRPr="004316FE" w:rsidRDefault="0097373C" w:rsidP="00CC5C41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</w:pPr>
            <w:r w:rsidRPr="00431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  <w:t xml:space="preserve">правилно употреби речи страног порекла у писању и говору </w:t>
            </w:r>
          </w:p>
          <w:p w14:paraId="50724314" w14:textId="77777777" w:rsidR="0097373C" w:rsidRPr="004316FE" w:rsidRDefault="0097373C" w:rsidP="00CC5C41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</w:pPr>
            <w:r w:rsidRPr="00431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  <w:t xml:space="preserve">правилно употреби фреквентне изразе страног порекла у писању и говору </w:t>
            </w:r>
          </w:p>
          <w:p w14:paraId="4A8446A8" w14:textId="77777777" w:rsidR="0097373C" w:rsidRPr="004316FE" w:rsidRDefault="0097373C" w:rsidP="002B39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</w:pPr>
          </w:p>
        </w:tc>
        <w:tc>
          <w:tcPr>
            <w:tcW w:w="20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868D" w14:textId="77777777" w:rsidR="0097373C" w:rsidRPr="004316FE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0311C22B" w14:textId="77777777" w:rsidR="0097373C" w:rsidRPr="004316FE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5B529129" w14:textId="77777777" w:rsidR="0097373C" w:rsidRPr="004316FE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0997ABD1" w14:textId="77777777" w:rsidR="0097373C" w:rsidRPr="004316FE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CS" w:eastAsia="sr-Latn-CS"/>
              </w:rPr>
            </w:pPr>
            <w:r w:rsidRPr="00431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CS" w:eastAsia="sr-Latn-CS"/>
              </w:rPr>
              <w:t>у пару</w:t>
            </w:r>
          </w:p>
        </w:tc>
        <w:tc>
          <w:tcPr>
            <w:tcW w:w="28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13D8" w14:textId="77777777" w:rsidR="0097373C" w:rsidRPr="004316FE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CS" w:eastAsia="sr-Latn-CS"/>
              </w:rPr>
            </w:pPr>
            <w:r w:rsidRPr="00431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CS" w:eastAsia="sr-Latn-CS"/>
              </w:rPr>
              <w:t xml:space="preserve">Вежбе на одабраним текстовима </w:t>
            </w:r>
          </w:p>
          <w:p w14:paraId="16B111AC" w14:textId="77777777" w:rsidR="0097373C" w:rsidRPr="004316FE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</w:pPr>
            <w:r w:rsidRPr="00431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  <w:t xml:space="preserve">Диктати, самодиктати, допуњавање исказа, преобликовање текста </w:t>
            </w:r>
          </w:p>
          <w:p w14:paraId="21FFC2E9" w14:textId="2BE955D0" w:rsidR="0097373C" w:rsidRPr="004316FE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</w:pPr>
            <w:r w:rsidRPr="00431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  <w:t>Лекторска и коректорска вежбања</w:t>
            </w:r>
          </w:p>
          <w:p w14:paraId="6BE52CCC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1F48B3D" w14:textId="77777777" w:rsidR="0097373C" w:rsidRPr="004316FE" w:rsidRDefault="0097373C" w:rsidP="0097373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Новембар, децембар</w:t>
            </w:r>
          </w:p>
        </w:tc>
      </w:tr>
      <w:tr w:rsidR="0097373C" w:rsidRPr="004316FE" w14:paraId="7391586D" w14:textId="77777777" w:rsidTr="002B398D">
        <w:trPr>
          <w:gridAfter w:val="1"/>
          <w:wAfter w:w="478" w:type="dxa"/>
          <w:trHeight w:val="386"/>
        </w:trPr>
        <w:tc>
          <w:tcPr>
            <w:tcW w:w="60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05823E9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0667EA1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14D049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876CA4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23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A5FAD89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7373C" w:rsidRPr="004316FE" w14:paraId="6C1D9012" w14:textId="77777777" w:rsidTr="002B398D">
        <w:trPr>
          <w:gridAfter w:val="1"/>
          <w:wAfter w:w="478" w:type="dxa"/>
          <w:trHeight w:val="784"/>
        </w:trPr>
        <w:tc>
          <w:tcPr>
            <w:tcW w:w="60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9FA50E0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2FD5DD9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2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D05F159" w14:textId="77777777" w:rsidR="0097373C" w:rsidRPr="004316FE" w:rsidRDefault="0097373C" w:rsidP="0059014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практикум</w:t>
            </w:r>
          </w:p>
          <w:p w14:paraId="7808C0EB" w14:textId="77777777" w:rsidR="0097373C" w:rsidRPr="004316FE" w:rsidRDefault="0097373C" w:rsidP="0059014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14:paraId="02DDE332" w14:textId="77777777" w:rsidR="0097373C" w:rsidRPr="004316FE" w:rsidRDefault="0097373C" w:rsidP="0059014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презентације</w:t>
            </w:r>
          </w:p>
          <w:p w14:paraId="1561B754" w14:textId="77777777" w:rsidR="0097373C" w:rsidRPr="004316FE" w:rsidRDefault="0097373C" w:rsidP="0059014F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наставни листови </w:t>
            </w:r>
          </w:p>
          <w:p w14:paraId="60C2D3E7" w14:textId="77777777" w:rsidR="0097373C" w:rsidRPr="004316FE" w:rsidRDefault="0097373C" w:rsidP="00CC5C41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правопис</w:t>
            </w:r>
          </w:p>
        </w:tc>
        <w:tc>
          <w:tcPr>
            <w:tcW w:w="3133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D483337" w14:textId="77777777" w:rsidR="0097373C" w:rsidRPr="00325F1C" w:rsidRDefault="0097373C" w:rsidP="00CC5C41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</w:pPr>
            <w:r w:rsidRPr="00325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  <w:t xml:space="preserve">Српски језик и књижевност </w:t>
            </w:r>
          </w:p>
          <w:p w14:paraId="45E186D8" w14:textId="77777777" w:rsidR="0097373C" w:rsidRPr="00325F1C" w:rsidRDefault="0097373C" w:rsidP="00CC5C41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</w:pPr>
            <w:r w:rsidRPr="00325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  <w:t>Кореспонденција и правни послови</w:t>
            </w:r>
          </w:p>
          <w:p w14:paraId="77FED958" w14:textId="77777777" w:rsidR="0097373C" w:rsidRPr="00325F1C" w:rsidRDefault="0097373C" w:rsidP="00CC5C41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</w:pPr>
            <w:r w:rsidRPr="00325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  <w:t xml:space="preserve">Вештине комуникације </w:t>
            </w:r>
          </w:p>
          <w:p w14:paraId="06E4ECC0" w14:textId="77777777" w:rsidR="0097373C" w:rsidRPr="00325F1C" w:rsidRDefault="0097373C" w:rsidP="00CC5C41">
            <w:pPr>
              <w:pStyle w:val="ListParagraph"/>
              <w:numPr>
                <w:ilvl w:val="0"/>
                <w:numId w:val="29"/>
              </w:numPr>
              <w:rPr>
                <w:lang w:val="sr-Latn-RS"/>
              </w:rPr>
            </w:pPr>
            <w:r w:rsidRPr="00325F1C">
              <w:rPr>
                <w:color w:val="000000"/>
                <w:lang w:val="ru-RU" w:eastAsia="sr-Latn-CS"/>
              </w:rPr>
              <w:t>Правни поступци</w:t>
            </w:r>
          </w:p>
          <w:p w14:paraId="175B24E5" w14:textId="77777777" w:rsidR="0097373C" w:rsidRPr="00325F1C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38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EA31FF0" w14:textId="77777777" w:rsidR="0097373C" w:rsidRPr="004316FE" w:rsidRDefault="0097373C" w:rsidP="0059014F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730CFD3F" w14:textId="77777777" w:rsidR="0097373C" w:rsidRPr="004316FE" w:rsidRDefault="0097373C" w:rsidP="0059014F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545C4987" w14:textId="77777777" w:rsidR="0097373C" w:rsidRPr="004316FE" w:rsidRDefault="0097373C" w:rsidP="0059014F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14:paraId="737DB2C1" w14:textId="77777777" w:rsidR="0097373C" w:rsidRPr="004316FE" w:rsidRDefault="0097373C" w:rsidP="0059014F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14:paraId="383F99D7" w14:textId="77777777" w:rsidR="0097373C" w:rsidRPr="004316FE" w:rsidRDefault="0097373C" w:rsidP="0059014F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диктат</w:t>
            </w:r>
          </w:p>
          <w:p w14:paraId="7AFD8D2A" w14:textId="77777777" w:rsidR="0097373C" w:rsidRPr="004316FE" w:rsidRDefault="0097373C" w:rsidP="0059014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вежбе</w:t>
            </w:r>
          </w:p>
        </w:tc>
      </w:tr>
      <w:tr w:rsidR="0097373C" w:rsidRPr="004316FE" w14:paraId="06A2BFB1" w14:textId="77777777" w:rsidTr="002B398D">
        <w:trPr>
          <w:gridAfter w:val="2"/>
          <w:wAfter w:w="577" w:type="dxa"/>
        </w:trPr>
        <w:tc>
          <w:tcPr>
            <w:tcW w:w="637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2D00A5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5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7E8864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51" w:type="dxa"/>
            <w:gridSpan w:val="9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4344FD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7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6BA5D87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7373C" w:rsidRPr="004316FE" w14:paraId="51C4B728" w14:textId="77777777" w:rsidTr="002B398D">
        <w:trPr>
          <w:gridAfter w:val="2"/>
          <w:wAfter w:w="577" w:type="dxa"/>
          <w:trHeight w:val="645"/>
        </w:trPr>
        <w:tc>
          <w:tcPr>
            <w:tcW w:w="637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08CE5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5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9EB62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51" w:type="dxa"/>
            <w:gridSpan w:val="9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7DF4C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09E5881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5B603EF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C1D512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17F267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EBB0B3F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AB41B5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D04A415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6177F9C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E877689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DDB5125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7373C" w:rsidRPr="004316FE" w14:paraId="3A81E1BA" w14:textId="77777777" w:rsidTr="002B398D">
        <w:trPr>
          <w:gridAfter w:val="2"/>
          <w:wAfter w:w="577" w:type="dxa"/>
          <w:trHeight w:val="784"/>
        </w:trPr>
        <w:tc>
          <w:tcPr>
            <w:tcW w:w="637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2B354A6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23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4C312FC" w14:textId="77777777" w:rsidR="0097373C" w:rsidRPr="004316FE" w:rsidRDefault="0097373C" w:rsidP="002B39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CS" w:eastAsia="sr-Latn-CS"/>
              </w:rPr>
            </w:pPr>
            <w:r w:rsidRPr="00431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CS" w:eastAsia="sr-Latn-CS"/>
              </w:rPr>
              <w:t xml:space="preserve">Специфичности бирократског језика </w:t>
            </w:r>
          </w:p>
          <w:p w14:paraId="3ABC2D9C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55CC" w14:textId="2858A1F4" w:rsidR="0097373C" w:rsidRPr="004316FE" w:rsidRDefault="0097373C" w:rsidP="00325F1C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</w:pPr>
            <w:r w:rsidRPr="00431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  <w:t xml:space="preserve">Оспособљавање ученика да препознају негативна обележја бирократског језика </w:t>
            </w:r>
          </w:p>
        </w:tc>
        <w:tc>
          <w:tcPr>
            <w:tcW w:w="1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34D8C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2D6EA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5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BADCB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715F8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2A109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8BD39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15FFD36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7373C" w:rsidRPr="004316FE" w14:paraId="2171B98D" w14:textId="77777777" w:rsidTr="002B398D">
        <w:trPr>
          <w:gridAfter w:val="2"/>
          <w:wAfter w:w="577" w:type="dxa"/>
          <w:trHeight w:val="326"/>
        </w:trPr>
        <w:tc>
          <w:tcPr>
            <w:tcW w:w="637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3BD5FA2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30A9322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7BB4B8E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74E5603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93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467940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1A63CA7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7373C" w:rsidRPr="004316FE" w14:paraId="5FCEBEC0" w14:textId="77777777" w:rsidTr="002B398D">
        <w:trPr>
          <w:gridAfter w:val="2"/>
          <w:wAfter w:w="577" w:type="dxa"/>
          <w:trHeight w:val="2783"/>
        </w:trPr>
        <w:tc>
          <w:tcPr>
            <w:tcW w:w="637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2E80967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ABD6A38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034A" w14:textId="77777777" w:rsidR="0097373C" w:rsidRPr="004316FE" w:rsidRDefault="0097373C" w:rsidP="0059014F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</w:pPr>
            <w:r w:rsidRPr="00431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  <w:t xml:space="preserve">препозна сувишне „бирократизме“ у административном стилу </w:t>
            </w:r>
          </w:p>
          <w:p w14:paraId="3907E15C" w14:textId="77777777" w:rsidR="0097373C" w:rsidRPr="004316FE" w:rsidRDefault="0097373C" w:rsidP="0059014F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</w:pPr>
            <w:r w:rsidRPr="00431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  <w:t xml:space="preserve">замени стереотипне бирократске изразе и фразе поштујући принципе правилности, јасноће, језгровитости и сврсисходности </w:t>
            </w:r>
          </w:p>
        </w:tc>
        <w:tc>
          <w:tcPr>
            <w:tcW w:w="20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5817" w14:textId="77777777" w:rsidR="0097373C" w:rsidRPr="004316FE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5E096A1B" w14:textId="77777777" w:rsidR="0097373C" w:rsidRPr="004316FE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2A388279" w14:textId="77777777" w:rsidR="0097373C" w:rsidRPr="004316FE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54F22EAD" w14:textId="77777777" w:rsidR="0097373C" w:rsidRPr="004316FE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</w:rPr>
              <w:t>у пару</w:t>
            </w:r>
          </w:p>
        </w:tc>
        <w:tc>
          <w:tcPr>
            <w:tcW w:w="293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9111" w14:textId="77777777" w:rsidR="0097373C" w:rsidRPr="004316FE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CS" w:eastAsia="sr-Latn-CS"/>
              </w:rPr>
            </w:pPr>
            <w:r w:rsidRPr="00431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CS" w:eastAsia="sr-Latn-CS"/>
              </w:rPr>
              <w:t xml:space="preserve">Вежбе на одабраним текстовима </w:t>
            </w:r>
          </w:p>
          <w:p w14:paraId="0CCB1A70" w14:textId="77777777" w:rsidR="0097373C" w:rsidRPr="004316FE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</w:pPr>
            <w:r w:rsidRPr="00431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  <w:t xml:space="preserve">Диктати, самодиктати, допуњавање исказа, преобликовање текста </w:t>
            </w:r>
          </w:p>
          <w:p w14:paraId="66C1E552" w14:textId="77777777" w:rsidR="0097373C" w:rsidRPr="004316FE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431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  <w:t>Лекторска и коректорска вежбања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7876231" w14:textId="77777777" w:rsidR="0097373C" w:rsidRPr="004316FE" w:rsidRDefault="0097373C" w:rsidP="0097373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Април, мај</w:t>
            </w:r>
          </w:p>
        </w:tc>
      </w:tr>
      <w:tr w:rsidR="0097373C" w:rsidRPr="004316FE" w14:paraId="00019BF6" w14:textId="77777777" w:rsidTr="002B398D">
        <w:trPr>
          <w:gridAfter w:val="2"/>
          <w:wAfter w:w="577" w:type="dxa"/>
          <w:trHeight w:val="386"/>
        </w:trPr>
        <w:tc>
          <w:tcPr>
            <w:tcW w:w="637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484D156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65FC1FC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3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A1B032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7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F14B39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1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6DFBA79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7373C" w:rsidRPr="004316FE" w14:paraId="36B04124" w14:textId="77777777" w:rsidTr="002B398D">
        <w:trPr>
          <w:gridAfter w:val="2"/>
          <w:wAfter w:w="577" w:type="dxa"/>
          <w:trHeight w:val="784"/>
        </w:trPr>
        <w:tc>
          <w:tcPr>
            <w:tcW w:w="637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8C8E456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DECAB62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B77A4C4" w14:textId="77777777" w:rsidR="0097373C" w:rsidRPr="004316FE" w:rsidRDefault="0097373C" w:rsidP="0059014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практикум</w:t>
            </w:r>
          </w:p>
          <w:p w14:paraId="67F8EF0F" w14:textId="77777777" w:rsidR="0097373C" w:rsidRPr="004316FE" w:rsidRDefault="0097373C" w:rsidP="0059014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14:paraId="53F7F607" w14:textId="77777777" w:rsidR="0097373C" w:rsidRPr="004316FE" w:rsidRDefault="0097373C" w:rsidP="0059014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презентације</w:t>
            </w:r>
          </w:p>
          <w:p w14:paraId="6AA653BD" w14:textId="77777777" w:rsidR="0097373C" w:rsidRPr="004316FE" w:rsidRDefault="0097373C" w:rsidP="0059014F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наставни листови </w:t>
            </w:r>
          </w:p>
          <w:p w14:paraId="09E77AC4" w14:textId="77777777" w:rsidR="0097373C" w:rsidRPr="004316FE" w:rsidRDefault="0097373C" w:rsidP="00CC5C41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одабрани текстови</w:t>
            </w:r>
          </w:p>
        </w:tc>
        <w:tc>
          <w:tcPr>
            <w:tcW w:w="3173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05D6369" w14:textId="77777777" w:rsidR="0097373C" w:rsidRPr="00325F1C" w:rsidRDefault="0097373C" w:rsidP="00CC5C41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</w:pPr>
            <w:r w:rsidRPr="00325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  <w:t xml:space="preserve">Српски језик и књижевност </w:t>
            </w:r>
          </w:p>
          <w:p w14:paraId="69BB5B14" w14:textId="77777777" w:rsidR="0097373C" w:rsidRPr="00325F1C" w:rsidRDefault="0097373C" w:rsidP="00CC5C41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</w:pPr>
            <w:r w:rsidRPr="00325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  <w:t>Кореспонденција и правни послови</w:t>
            </w:r>
          </w:p>
          <w:p w14:paraId="53A20759" w14:textId="77777777" w:rsidR="0097373C" w:rsidRPr="00325F1C" w:rsidRDefault="0097373C" w:rsidP="00CC5C41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</w:pPr>
            <w:r w:rsidRPr="00325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  <w:t xml:space="preserve">Вештине комуникације </w:t>
            </w:r>
          </w:p>
          <w:p w14:paraId="0A00CF8E" w14:textId="77777777" w:rsidR="0097373C" w:rsidRPr="00325F1C" w:rsidRDefault="0097373C" w:rsidP="00CC5C41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25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  <w:t>Правни поступци</w:t>
            </w:r>
          </w:p>
        </w:tc>
        <w:tc>
          <w:tcPr>
            <w:tcW w:w="4810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C27357A" w14:textId="77777777" w:rsidR="0097373C" w:rsidRPr="004316FE" w:rsidRDefault="0097373C" w:rsidP="0059014F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673B80AE" w14:textId="77777777" w:rsidR="0097373C" w:rsidRPr="004316FE" w:rsidRDefault="0097373C" w:rsidP="0059014F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70C47A9C" w14:textId="77777777" w:rsidR="0097373C" w:rsidRPr="004316FE" w:rsidRDefault="0097373C" w:rsidP="0059014F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14:paraId="3CA0A5FD" w14:textId="77777777" w:rsidR="0097373C" w:rsidRPr="004316FE" w:rsidRDefault="0097373C" w:rsidP="0059014F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14:paraId="7A0CA35D" w14:textId="77777777" w:rsidR="0097373C" w:rsidRPr="004316FE" w:rsidRDefault="0097373C" w:rsidP="0059014F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диктат</w:t>
            </w:r>
          </w:p>
          <w:p w14:paraId="02B90C8C" w14:textId="77777777" w:rsidR="0097373C" w:rsidRDefault="0097373C" w:rsidP="0059014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вежбе</w:t>
            </w:r>
          </w:p>
          <w:p w14:paraId="1507B787" w14:textId="77777777" w:rsidR="00325F1C" w:rsidRDefault="00325F1C" w:rsidP="00325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465D3312" w14:textId="77777777" w:rsidR="00325F1C" w:rsidRDefault="00325F1C" w:rsidP="00325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1F3C2D1D" w14:textId="77777777" w:rsidR="00325F1C" w:rsidRDefault="00325F1C" w:rsidP="00325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51E4196D" w14:textId="4B5BE3BA" w:rsidR="00325F1C" w:rsidRPr="004316FE" w:rsidRDefault="00325F1C" w:rsidP="00325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7373C" w:rsidRPr="004316FE" w14:paraId="735A10CE" w14:textId="77777777" w:rsidTr="002B398D">
        <w:trPr>
          <w:gridAfter w:val="2"/>
          <w:wAfter w:w="577" w:type="dxa"/>
        </w:trPr>
        <w:tc>
          <w:tcPr>
            <w:tcW w:w="637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BFD40D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5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436C5A0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51" w:type="dxa"/>
            <w:gridSpan w:val="9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44848DE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7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42039E6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7373C" w:rsidRPr="004316FE" w14:paraId="71F837FE" w14:textId="77777777" w:rsidTr="002B398D">
        <w:trPr>
          <w:gridAfter w:val="2"/>
          <w:wAfter w:w="577" w:type="dxa"/>
          <w:trHeight w:val="1228"/>
        </w:trPr>
        <w:tc>
          <w:tcPr>
            <w:tcW w:w="637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3B063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5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2A20C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51" w:type="dxa"/>
            <w:gridSpan w:val="9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FAFA1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218457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DEB0B6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E2DE4F3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1B505EA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B08800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5E1F00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0D819EC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D671AD1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77CCAF2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0982976F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7373C" w:rsidRPr="004316FE" w14:paraId="7B2801EF" w14:textId="77777777" w:rsidTr="00C55886">
        <w:trPr>
          <w:gridAfter w:val="2"/>
          <w:wAfter w:w="577" w:type="dxa"/>
          <w:trHeight w:val="984"/>
        </w:trPr>
        <w:tc>
          <w:tcPr>
            <w:tcW w:w="637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A88EDBA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23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214EC7C" w14:textId="77777777" w:rsidR="0097373C" w:rsidRPr="004316FE" w:rsidRDefault="0097373C" w:rsidP="002B39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CS" w:eastAsia="sr-Latn-CS"/>
              </w:rPr>
            </w:pPr>
            <w:r w:rsidRPr="00431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CS" w:eastAsia="sr-Latn-CS"/>
              </w:rPr>
              <w:t xml:space="preserve">Основе говорне културе </w:t>
            </w:r>
          </w:p>
          <w:p w14:paraId="07C12AD1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6638" w14:textId="77777777" w:rsidR="0097373C" w:rsidRPr="004316FE" w:rsidRDefault="0097373C" w:rsidP="0059014F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</w:pPr>
            <w:r w:rsidRPr="00431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  <w:t xml:space="preserve">Оспособљавање ученика да поштују својства доброг говора </w:t>
            </w:r>
          </w:p>
        </w:tc>
        <w:tc>
          <w:tcPr>
            <w:tcW w:w="1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119D4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8CFA7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6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31A40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2E843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5121B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45F64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20C410B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7373C" w:rsidRPr="004316FE" w14:paraId="0B8B587A" w14:textId="77777777" w:rsidTr="002B398D">
        <w:trPr>
          <w:gridAfter w:val="2"/>
          <w:wAfter w:w="577" w:type="dxa"/>
          <w:trHeight w:val="326"/>
        </w:trPr>
        <w:tc>
          <w:tcPr>
            <w:tcW w:w="637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8DF1DD8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288B03A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0DD62DC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2657D5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43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044BEA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9E11910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7373C" w:rsidRPr="004316FE" w14:paraId="56F4F5F4" w14:textId="77777777" w:rsidTr="002B398D">
        <w:trPr>
          <w:gridAfter w:val="2"/>
          <w:wAfter w:w="577" w:type="dxa"/>
          <w:trHeight w:val="784"/>
        </w:trPr>
        <w:tc>
          <w:tcPr>
            <w:tcW w:w="637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BCDF5BE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759676C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5534" w14:textId="77777777" w:rsidR="0097373C" w:rsidRPr="004316FE" w:rsidRDefault="0097373C" w:rsidP="0059014F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</w:pPr>
            <w:r w:rsidRPr="00431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  <w:t xml:space="preserve">употреби одговарајући поздрав у складу са околностима и приликама </w:t>
            </w:r>
          </w:p>
          <w:p w14:paraId="7E8E83DA" w14:textId="77777777" w:rsidR="0097373C" w:rsidRPr="004316FE" w:rsidRDefault="0097373C" w:rsidP="0059014F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</w:pPr>
            <w:r w:rsidRPr="00431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  <w:t xml:space="preserve">изабере одговарајућа језичка средства при обраћању и ословљавању </w:t>
            </w:r>
          </w:p>
          <w:p w14:paraId="3C654BD7" w14:textId="77777777" w:rsidR="0097373C" w:rsidRPr="004316FE" w:rsidRDefault="0097373C" w:rsidP="0059014F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</w:pPr>
            <w:r w:rsidRPr="00431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  <w:t xml:space="preserve">у складу са пословним бонтоном успостави везу, адекватно поздрави саговорника, представи се, води и заврши службени телефонски разговор </w:t>
            </w:r>
          </w:p>
          <w:p w14:paraId="151B4482" w14:textId="77777777" w:rsidR="0097373C" w:rsidRPr="004316FE" w:rsidRDefault="0097373C" w:rsidP="0059014F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</w:pPr>
            <w:r w:rsidRPr="00431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  <w:t xml:space="preserve">избегне употребу поштапалица у сопственом говору </w:t>
            </w:r>
          </w:p>
        </w:tc>
        <w:tc>
          <w:tcPr>
            <w:tcW w:w="22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FB0E" w14:textId="77777777" w:rsidR="0097373C" w:rsidRPr="004316FE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2FEF1B08" w14:textId="77777777" w:rsidR="0097373C" w:rsidRPr="004316FE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02ECDEAC" w14:textId="77777777" w:rsidR="0097373C" w:rsidRPr="004316FE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54271B04" w14:textId="77777777" w:rsidR="0097373C" w:rsidRPr="004316FE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</w:rPr>
              <w:t>у пару</w:t>
            </w:r>
          </w:p>
        </w:tc>
        <w:tc>
          <w:tcPr>
            <w:tcW w:w="243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3A93" w14:textId="77777777" w:rsidR="0097373C" w:rsidRPr="004316FE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CS" w:eastAsia="sr-Latn-CS"/>
              </w:rPr>
            </w:pPr>
            <w:r w:rsidRPr="00431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CS" w:eastAsia="sr-Latn-CS"/>
              </w:rPr>
              <w:t xml:space="preserve">Вежбе на одабраним текстовима </w:t>
            </w:r>
          </w:p>
          <w:p w14:paraId="03880D3F" w14:textId="77777777" w:rsidR="0097373C" w:rsidRPr="004316FE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</w:pPr>
            <w:r w:rsidRPr="00431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  <w:t xml:space="preserve">Говорне вежбе, допуњавање исказа, преобликовање текста </w:t>
            </w:r>
          </w:p>
          <w:p w14:paraId="1570D679" w14:textId="77777777" w:rsidR="0097373C" w:rsidRPr="00150094" w:rsidRDefault="0097373C" w:rsidP="0059014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500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Реторичке вежбе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4E0965B" w14:textId="77777777" w:rsidR="0097373C" w:rsidRPr="004316FE" w:rsidRDefault="0097373C" w:rsidP="0097373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</w:rPr>
              <w:t>септембар,</w:t>
            </w: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</w:rPr>
              <w:t>јун</w:t>
            </w:r>
          </w:p>
        </w:tc>
      </w:tr>
      <w:tr w:rsidR="0097373C" w:rsidRPr="004316FE" w14:paraId="1BBEDE84" w14:textId="77777777" w:rsidTr="002B398D">
        <w:trPr>
          <w:gridAfter w:val="2"/>
          <w:wAfter w:w="577" w:type="dxa"/>
          <w:trHeight w:val="50"/>
        </w:trPr>
        <w:tc>
          <w:tcPr>
            <w:tcW w:w="637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E8C63C4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ADC0CAD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6DF24B6" w14:textId="77777777" w:rsidR="0097373C" w:rsidRPr="00C55886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58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6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990281E" w14:textId="77777777" w:rsidR="0097373C" w:rsidRPr="00C55886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58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31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A5FE41D" w14:textId="77777777" w:rsidR="0097373C" w:rsidRPr="00C55886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58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7373C" w:rsidRPr="004316FE" w14:paraId="52C5D20C" w14:textId="77777777" w:rsidTr="002B398D">
        <w:trPr>
          <w:gridAfter w:val="2"/>
          <w:wAfter w:w="577" w:type="dxa"/>
          <w:trHeight w:val="1698"/>
        </w:trPr>
        <w:tc>
          <w:tcPr>
            <w:tcW w:w="637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46B275A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DD1606B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5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46CAF9B" w14:textId="77777777" w:rsidR="0097373C" w:rsidRPr="004316FE" w:rsidRDefault="0097373C" w:rsidP="0059014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14:paraId="589992C4" w14:textId="77777777" w:rsidR="0097373C" w:rsidRPr="004316FE" w:rsidRDefault="0097373C" w:rsidP="0059014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презентације</w:t>
            </w:r>
          </w:p>
          <w:p w14:paraId="16A051A8" w14:textId="77777777" w:rsidR="0097373C" w:rsidRPr="004316FE" w:rsidRDefault="0097373C" w:rsidP="002B398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67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F695574" w14:textId="77777777" w:rsidR="0097373C" w:rsidRPr="00C55886" w:rsidRDefault="0097373C" w:rsidP="00CC5C41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</w:pPr>
            <w:r w:rsidRPr="00C5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  <w:t xml:space="preserve">Српски језик и књижевност </w:t>
            </w:r>
          </w:p>
          <w:p w14:paraId="26FFF831" w14:textId="77777777" w:rsidR="0097373C" w:rsidRPr="00C55886" w:rsidRDefault="0097373C" w:rsidP="00CC5C41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</w:pPr>
            <w:r w:rsidRPr="00C5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  <w:t>Кореспонденција и правни послови</w:t>
            </w:r>
          </w:p>
          <w:p w14:paraId="44E13A5B" w14:textId="77777777" w:rsidR="0097373C" w:rsidRPr="00C55886" w:rsidRDefault="0097373C" w:rsidP="00CC5C41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</w:pPr>
            <w:r w:rsidRPr="00C5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  <w:t xml:space="preserve">Вештине комуникације </w:t>
            </w:r>
          </w:p>
          <w:p w14:paraId="0F8884A3" w14:textId="77777777" w:rsidR="0097373C" w:rsidRPr="00C55886" w:rsidRDefault="0097373C" w:rsidP="00CC5C41">
            <w:pPr>
              <w:pStyle w:val="ListParagraph"/>
              <w:numPr>
                <w:ilvl w:val="0"/>
                <w:numId w:val="29"/>
              </w:numPr>
              <w:rPr>
                <w:lang w:val="sr-Cyrl-CS"/>
              </w:rPr>
            </w:pPr>
            <w:r w:rsidRPr="00C55886">
              <w:rPr>
                <w:color w:val="000000"/>
                <w:lang w:val="ru-RU" w:eastAsia="sr-Latn-CS"/>
              </w:rPr>
              <w:t>Правни поступци</w:t>
            </w:r>
          </w:p>
        </w:tc>
        <w:tc>
          <w:tcPr>
            <w:tcW w:w="4316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35510F3" w14:textId="77777777" w:rsidR="0097373C" w:rsidRPr="004316FE" w:rsidRDefault="0097373C" w:rsidP="0059014F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7177E270" w14:textId="77777777" w:rsidR="0097373C" w:rsidRPr="004316FE" w:rsidRDefault="0097373C" w:rsidP="0059014F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1F36CA51" w14:textId="77777777" w:rsidR="0097373C" w:rsidRPr="004316FE" w:rsidRDefault="0097373C" w:rsidP="0059014F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14:paraId="13FC57ED" w14:textId="77777777" w:rsidR="0097373C" w:rsidRPr="004316FE" w:rsidRDefault="0097373C" w:rsidP="0059014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беседништво</w:t>
            </w:r>
          </w:p>
        </w:tc>
      </w:tr>
    </w:tbl>
    <w:p w14:paraId="4D5F0B51" w14:textId="77777777" w:rsidR="00C55886" w:rsidRDefault="00C55886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  <w:sectPr w:rsidR="00C55886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4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3"/>
        <w:gridCol w:w="629"/>
        <w:gridCol w:w="2336"/>
        <w:gridCol w:w="1389"/>
        <w:gridCol w:w="1985"/>
        <w:gridCol w:w="64"/>
        <w:gridCol w:w="178"/>
        <w:gridCol w:w="839"/>
        <w:gridCol w:w="195"/>
        <w:gridCol w:w="141"/>
        <w:gridCol w:w="879"/>
        <w:gridCol w:w="113"/>
        <w:gridCol w:w="891"/>
        <w:gridCol w:w="182"/>
        <w:gridCol w:w="556"/>
        <w:gridCol w:w="951"/>
        <w:gridCol w:w="1120"/>
        <w:gridCol w:w="26"/>
        <w:gridCol w:w="82"/>
        <w:gridCol w:w="842"/>
        <w:gridCol w:w="1169"/>
      </w:tblGrid>
      <w:tr w:rsidR="0097373C" w:rsidRPr="00212EAC" w14:paraId="22D7C002" w14:textId="77777777" w:rsidTr="00DE4D72">
        <w:trPr>
          <w:gridAfter w:val="2"/>
          <w:wAfter w:w="2011" w:type="dxa"/>
        </w:trPr>
        <w:tc>
          <w:tcPr>
            <w:tcW w:w="4477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7E1829F" w14:textId="77777777" w:rsidR="0097373C" w:rsidRPr="00212EAC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DEAF" w14:textId="77777777" w:rsidR="0097373C" w:rsidRPr="00212EAC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Правно-пословни техничар</w:t>
            </w:r>
          </w:p>
        </w:tc>
      </w:tr>
      <w:tr w:rsidR="00DE4D72" w:rsidRPr="00212EAC" w14:paraId="79D83C83" w14:textId="77777777" w:rsidTr="00DE4D72">
        <w:trPr>
          <w:gridAfter w:val="2"/>
          <w:wAfter w:w="2011" w:type="dxa"/>
        </w:trPr>
        <w:tc>
          <w:tcPr>
            <w:tcW w:w="4477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9EDDDCC" w14:textId="77777777" w:rsidR="00DE4D72" w:rsidRPr="00212EAC" w:rsidRDefault="00DE4D72" w:rsidP="00DE4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2C97B" w14:textId="0159775C" w:rsidR="00DE4D72" w:rsidRPr="00212EAC" w:rsidRDefault="00DE4D72" w:rsidP="00DE4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Савремена пословна коресподенција</w:t>
            </w:r>
          </w:p>
        </w:tc>
      </w:tr>
      <w:tr w:rsidR="0097373C" w:rsidRPr="00212EAC" w14:paraId="74C13122" w14:textId="77777777" w:rsidTr="00DE4D72">
        <w:trPr>
          <w:gridAfter w:val="2"/>
          <w:wAfter w:w="2011" w:type="dxa"/>
        </w:trPr>
        <w:tc>
          <w:tcPr>
            <w:tcW w:w="4477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7965CB5" w14:textId="77777777" w:rsidR="0097373C" w:rsidRPr="00212EAC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F73FA" w14:textId="77777777" w:rsidR="0097373C" w:rsidRPr="00212EAC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први</w:t>
            </w:r>
          </w:p>
        </w:tc>
      </w:tr>
      <w:tr w:rsidR="0097373C" w:rsidRPr="00212EAC" w14:paraId="4619FE95" w14:textId="77777777" w:rsidTr="00DE4D72">
        <w:trPr>
          <w:gridAfter w:val="2"/>
          <w:wAfter w:w="2011" w:type="dxa"/>
        </w:trPr>
        <w:tc>
          <w:tcPr>
            <w:tcW w:w="4477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286D419" w14:textId="77777777" w:rsidR="0097373C" w:rsidRPr="00212EAC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3888A" w14:textId="7D88A45E" w:rsidR="0097373C" w:rsidRPr="00212EAC" w:rsidRDefault="0097373C" w:rsidP="00567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108 </w:t>
            </w:r>
          </w:p>
        </w:tc>
      </w:tr>
      <w:tr w:rsidR="0097373C" w:rsidRPr="00212EAC" w14:paraId="4E125EEF" w14:textId="77777777" w:rsidTr="00DE4D72">
        <w:trPr>
          <w:gridAfter w:val="2"/>
          <w:wAfter w:w="2011" w:type="dxa"/>
        </w:trPr>
        <w:tc>
          <w:tcPr>
            <w:tcW w:w="4477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E487C0F" w14:textId="77777777" w:rsidR="0097373C" w:rsidRPr="00212EAC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C34CC" w14:textId="356AF453" w:rsidR="0097373C" w:rsidRPr="00212EAC" w:rsidRDefault="0056724B" w:rsidP="00567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3 </w:t>
            </w:r>
          </w:p>
        </w:tc>
      </w:tr>
      <w:tr w:rsidR="00DE4D72" w:rsidRPr="00212EAC" w14:paraId="762CB5CA" w14:textId="77777777" w:rsidTr="00DE4D72">
        <w:trPr>
          <w:gridAfter w:val="2"/>
          <w:wAfter w:w="2011" w:type="dxa"/>
        </w:trPr>
        <w:tc>
          <w:tcPr>
            <w:tcW w:w="4477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31D0D529" w14:textId="77777777" w:rsidR="00DE4D72" w:rsidRPr="00212EAC" w:rsidRDefault="00DE4D72" w:rsidP="00DE4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38E53AC" w14:textId="4B1F77DD" w:rsidR="00DE4D72" w:rsidRPr="00212EAC" w:rsidRDefault="00DE4D72" w:rsidP="00DE4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Канцеларијско пословање, Слободан Рајковић, Бранка Суботић,Завод за уџбенике, Београд.2021</w:t>
            </w:r>
          </w:p>
        </w:tc>
      </w:tr>
      <w:tr w:rsidR="0097373C" w:rsidRPr="00212EAC" w14:paraId="37B589A1" w14:textId="77777777" w:rsidTr="00DE4D72">
        <w:trPr>
          <w:gridAfter w:val="2"/>
          <w:wAfter w:w="2011" w:type="dxa"/>
        </w:trPr>
        <w:tc>
          <w:tcPr>
            <w:tcW w:w="12679" w:type="dxa"/>
            <w:gridSpan w:val="19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46EB17" w14:textId="77777777" w:rsidR="0097373C" w:rsidRPr="00212EAC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E4D72" w:rsidRPr="00212EAC" w14:paraId="04031237" w14:textId="77777777" w:rsidTr="00DE4D72">
        <w:trPr>
          <w:gridBefore w:val="1"/>
          <w:wBefore w:w="123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483EC0E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0398BF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907B20C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7466E53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E4D72" w:rsidRPr="00212EAC" w14:paraId="074C7914" w14:textId="77777777" w:rsidTr="00DE4D72">
        <w:trPr>
          <w:gridBefore w:val="1"/>
          <w:wBefore w:w="123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E73F8" w14:textId="77777777" w:rsidR="00DE4D72" w:rsidRPr="00212EAC" w:rsidRDefault="00DE4D7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3961B" w14:textId="77777777" w:rsidR="00DE4D72" w:rsidRPr="00212EAC" w:rsidRDefault="00DE4D7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27FAC" w14:textId="77777777" w:rsidR="00DE4D72" w:rsidRPr="00212EAC" w:rsidRDefault="00DE4D7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298B89C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7EF0B52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9209AE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58A173A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DA9DCB2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8845D39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8F93544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B7D3836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DE24688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CB8C438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E4D72" w:rsidRPr="00212EAC" w14:paraId="518DEFCD" w14:textId="77777777" w:rsidTr="00DE4D72">
        <w:trPr>
          <w:gridBefore w:val="1"/>
          <w:wBefore w:w="123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BCDBAED" w14:textId="77777777" w:rsidR="00DE4D72" w:rsidRPr="00212EAC" w:rsidRDefault="00DE4D7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E88D497" w14:textId="77777777" w:rsidR="00DE4D72" w:rsidRPr="00B23666" w:rsidRDefault="00DE4D7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Организација канцеларије и технике слепог куцања</w:t>
            </w:r>
          </w:p>
        </w:tc>
        <w:tc>
          <w:tcPr>
            <w:tcW w:w="3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06B11" w14:textId="77777777" w:rsidR="00DE4D72" w:rsidRDefault="00DE4D72" w:rsidP="009E778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ученика са појмом, улогом и значајем пословне коресподенције</w:t>
            </w:r>
          </w:p>
          <w:p w14:paraId="02282639" w14:textId="77777777" w:rsidR="00DE4D72" w:rsidRDefault="00DE4D72" w:rsidP="009E778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ученика са условима рада у савременој канцеларији и коришћење опреме, алата, прибора и материјала</w:t>
            </w:r>
          </w:p>
          <w:p w14:paraId="594F1147" w14:textId="77777777" w:rsidR="00DE4D72" w:rsidRPr="00212EAC" w:rsidRDefault="00DE4D72" w:rsidP="009E778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Оспособљавање ученика за примену технике слепог ку цања</w:t>
            </w: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6AFF4" w14:textId="73590D63" w:rsidR="00DE4D72" w:rsidRPr="00B23666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90859" w14:textId="51E0DAD5" w:rsidR="00DE4D72" w:rsidRPr="00212EAC" w:rsidRDefault="00DE4D72" w:rsidP="00DE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20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1F69A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E5B98" w14:textId="58FEAE5D" w:rsidR="00DE4D72" w:rsidRPr="00DE4D72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CB48D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795D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007AD3D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E4D72" w:rsidRPr="00212EAC" w14:paraId="5D3065F4" w14:textId="77777777" w:rsidTr="00DE4D72">
        <w:trPr>
          <w:gridBefore w:val="1"/>
          <w:wBefore w:w="123" w:type="dxa"/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D3561DD" w14:textId="77777777" w:rsidR="00DE4D72" w:rsidRPr="00212EAC" w:rsidRDefault="00DE4D7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3F845B0" w14:textId="77777777" w:rsidR="00DE4D72" w:rsidRPr="00212EAC" w:rsidRDefault="00DE4D7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69621B7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984CD6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C88209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8317A5F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E4D72" w:rsidRPr="00212EAC" w14:paraId="4DF4AE16" w14:textId="77777777" w:rsidTr="00DE4D72">
        <w:trPr>
          <w:gridBefore w:val="1"/>
          <w:wBefore w:w="123" w:type="dxa"/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4C41A82" w14:textId="77777777" w:rsidR="00DE4D72" w:rsidRPr="00212EAC" w:rsidRDefault="00DE4D7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239B10A" w14:textId="77777777" w:rsidR="00DE4D72" w:rsidRPr="00212EAC" w:rsidRDefault="00DE4D7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8EDE" w14:textId="77777777" w:rsidR="00DE4D72" w:rsidRDefault="00DE4D7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појам и врсте коресподенције</w:t>
            </w:r>
          </w:p>
          <w:p w14:paraId="02FACA5F" w14:textId="77777777" w:rsidR="00DE4D72" w:rsidRDefault="00DE4D7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разликује лица у пословној коресподенцији</w:t>
            </w:r>
          </w:p>
          <w:p w14:paraId="6A324B51" w14:textId="77777777" w:rsidR="00DE4D72" w:rsidRDefault="00DE4D7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изведе закључке о условима рада у савременој канцеларији</w:t>
            </w:r>
          </w:p>
          <w:p w14:paraId="26805419" w14:textId="77777777" w:rsidR="00DE4D72" w:rsidRDefault="00DE4D7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користи канцеларијску опрему, алате, прибор и материјал у складу са наменом</w:t>
            </w:r>
          </w:p>
          <w:p w14:paraId="2426FC41" w14:textId="77777777" w:rsidR="00DE4D72" w:rsidRDefault="00DE4D7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подеси тастатуру на ћирилично и латинично писмо</w:t>
            </w:r>
          </w:p>
          <w:p w14:paraId="06A813CC" w14:textId="77777777" w:rsidR="00DE4D72" w:rsidRDefault="00DE4D7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примени правила слепог куцања</w:t>
            </w:r>
          </w:p>
          <w:p w14:paraId="790C25D7" w14:textId="77777777" w:rsidR="00DE4D72" w:rsidRDefault="00DE4D7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примени технику слепог куцања у алфанумуеричком и нумеричком делу тастатуре и код интерпукцијских знакова</w:t>
            </w:r>
          </w:p>
          <w:p w14:paraId="621493CD" w14:textId="77777777" w:rsidR="00DE4D72" w:rsidRDefault="00DE4D7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користи програме за обраду текстова</w:t>
            </w:r>
          </w:p>
          <w:p w14:paraId="4A77127D" w14:textId="77777777" w:rsidR="00DE4D72" w:rsidRDefault="00DE4D7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исправи грешке у тексту на основу извршене контроле тачности куцања</w:t>
            </w:r>
          </w:p>
          <w:p w14:paraId="550D1848" w14:textId="77777777" w:rsidR="00DE4D72" w:rsidRPr="00212EAC" w:rsidRDefault="00DE4D7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обликује текстове у блок и зупчастој форми и текстове у ступцима</w:t>
            </w: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57F2" w14:textId="77777777" w:rsidR="00DE4D72" w:rsidRDefault="00DE4D72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4E5FDE4B" w14:textId="77777777" w:rsidR="00DE4D72" w:rsidRDefault="00DE4D72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4EDFB4FE" w14:textId="77777777" w:rsidR="00DE4D72" w:rsidRDefault="00DE4D72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772F54A1" w14:textId="77777777" w:rsidR="00DE4D72" w:rsidRPr="00212EAC" w:rsidRDefault="00DE4D72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94F4" w14:textId="77777777" w:rsidR="00DE4D72" w:rsidRDefault="00DE4D7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 оријентисана настава</w:t>
            </w:r>
          </w:p>
          <w:p w14:paraId="29354735" w14:textId="77777777" w:rsidR="00DE4D72" w:rsidRDefault="00DE4D7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14:paraId="7BF98BC0" w14:textId="77777777" w:rsidR="00DE4D72" w:rsidRDefault="00DE4D7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метода</w:t>
            </w:r>
          </w:p>
          <w:p w14:paraId="2F733A3D" w14:textId="77777777" w:rsidR="00DE4D72" w:rsidRPr="00212EAC" w:rsidRDefault="00DE4D7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Илустративно-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демонстративна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28E08CE" w14:textId="77777777" w:rsidR="00DE4D72" w:rsidRPr="00212EAC" w:rsidRDefault="00DE4D7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Септембар до средине марта</w:t>
            </w:r>
          </w:p>
        </w:tc>
      </w:tr>
      <w:tr w:rsidR="00DE4D72" w:rsidRPr="00212EAC" w14:paraId="04E5A30D" w14:textId="77777777" w:rsidTr="00DE4D72">
        <w:trPr>
          <w:gridBefore w:val="1"/>
          <w:wBefore w:w="123" w:type="dxa"/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EC76785" w14:textId="77777777" w:rsidR="00DE4D72" w:rsidRPr="00212EAC" w:rsidRDefault="00DE4D7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2DB37E1" w14:textId="77777777" w:rsidR="00DE4D72" w:rsidRPr="00212EAC" w:rsidRDefault="00DE4D7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EFB6F0F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EE04E64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E2C4F28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E4D72" w:rsidRPr="00212EAC" w14:paraId="61E1CF4D" w14:textId="77777777" w:rsidTr="00DE4D72">
        <w:trPr>
          <w:gridBefore w:val="1"/>
          <w:wBefore w:w="123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8ACE463" w14:textId="77777777" w:rsidR="00DE4D72" w:rsidRPr="00212EAC" w:rsidRDefault="00DE4D7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BC2B2C9" w14:textId="77777777" w:rsidR="00DE4D72" w:rsidRPr="00212EAC" w:rsidRDefault="00DE4D7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7519693" w14:textId="77777777" w:rsidR="00DE4D72" w:rsidRDefault="00DE4D72" w:rsidP="00DE4D7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књига</w:t>
            </w:r>
          </w:p>
          <w:p w14:paraId="300A38CE" w14:textId="77777777" w:rsidR="00DE4D72" w:rsidRDefault="00DE4D72" w:rsidP="00DE4D7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рачунари</w:t>
            </w:r>
          </w:p>
          <w:p w14:paraId="1332018B" w14:textId="77777777" w:rsidR="00DE4D72" w:rsidRDefault="00DE4D72" w:rsidP="00DE4D7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канцеларијска опрема</w:t>
            </w:r>
          </w:p>
          <w:p w14:paraId="0071E8A6" w14:textId="77777777" w:rsidR="00DE4D72" w:rsidRPr="00212EAC" w:rsidRDefault="00DE4D72" w:rsidP="00DE4D7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програми за слепо куцање</w:t>
            </w:r>
          </w:p>
        </w:tc>
        <w:tc>
          <w:tcPr>
            <w:tcW w:w="3482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CF6CFCB" w14:textId="77777777" w:rsidR="00DE4D72" w:rsidRDefault="00DE4D72" w:rsidP="00DE4D7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14:paraId="138E6E06" w14:textId="77777777" w:rsidR="00DE4D72" w:rsidRDefault="00DE4D72" w:rsidP="00DE4D7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Вештине комуникације</w:t>
            </w:r>
          </w:p>
          <w:p w14:paraId="5A1FA1E6" w14:textId="77777777" w:rsidR="00DE4D72" w:rsidRPr="00212EAC" w:rsidRDefault="00DE4D72" w:rsidP="009E778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46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A92E237" w14:textId="77777777" w:rsidR="00DE4D72" w:rsidRDefault="00DE4D72" w:rsidP="00DE4D7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3FFD181F" w14:textId="77777777" w:rsidR="00DE4D72" w:rsidRDefault="00DE4D72" w:rsidP="00DE4D7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Контролне вежбе</w:t>
            </w:r>
          </w:p>
          <w:p w14:paraId="6B932351" w14:textId="77777777" w:rsidR="00DE4D72" w:rsidRDefault="00DE4D72" w:rsidP="00DE4D7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14:paraId="06BED443" w14:textId="77777777" w:rsidR="00DE4D72" w:rsidRPr="00212EAC" w:rsidRDefault="00DE4D72" w:rsidP="00DE4D7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Активности на часу</w:t>
            </w:r>
          </w:p>
        </w:tc>
      </w:tr>
      <w:tr w:rsidR="00DE4D72" w:rsidRPr="00212EAC" w14:paraId="7AA6EAB9" w14:textId="77777777" w:rsidTr="00DE4D72">
        <w:trPr>
          <w:gridBefore w:val="1"/>
          <w:wBefore w:w="123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EDAA952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59E7B4B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BECB12D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2560FBF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E4D72" w:rsidRPr="00212EAC" w14:paraId="3A35819A" w14:textId="77777777" w:rsidTr="00DE4D72">
        <w:trPr>
          <w:gridBefore w:val="1"/>
          <w:wBefore w:w="123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7C153" w14:textId="77777777" w:rsidR="00DE4D72" w:rsidRPr="00212EAC" w:rsidRDefault="00DE4D7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92C0" w14:textId="77777777" w:rsidR="00DE4D72" w:rsidRPr="00212EAC" w:rsidRDefault="00DE4D7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AA47E" w14:textId="77777777" w:rsidR="00DE4D72" w:rsidRPr="00212EAC" w:rsidRDefault="00DE4D7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E56052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5AD0EDF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2035C3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DBB4EE3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5CE1428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DE83D7D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18BC106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978CA23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9EF7B15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3518A5B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E4D72" w:rsidRPr="00212EAC" w14:paraId="2E166264" w14:textId="77777777" w:rsidTr="00DE4D72">
        <w:trPr>
          <w:gridBefore w:val="1"/>
          <w:wBefore w:w="123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1B9C1CB" w14:textId="77777777" w:rsidR="00DE4D72" w:rsidRPr="00212EAC" w:rsidRDefault="00DE4D7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E4C6236" w14:textId="77777777" w:rsidR="00DE4D72" w:rsidRPr="00212EAC" w:rsidRDefault="00DE4D7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Пословна коресподенција</w:t>
            </w:r>
          </w:p>
        </w:tc>
        <w:tc>
          <w:tcPr>
            <w:tcW w:w="3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086D0" w14:textId="77777777" w:rsidR="00DE4D72" w:rsidRDefault="00DE4D72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Оспособљавање ученика за обликовање и састављање пословних писама и попуњавање пратећих докумената у промету роба и услуга</w:t>
            </w:r>
          </w:p>
          <w:p w14:paraId="7920A131" w14:textId="77777777" w:rsidR="00DE4D72" w:rsidRPr="00212EAC" w:rsidRDefault="00DE4D72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Оспособљавање ученика за успешну примену пословне коресподенције на практичним примерима 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C783" w14:textId="77777777" w:rsidR="00DE4D72" w:rsidRPr="009D53EB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6F064" w14:textId="77777777" w:rsidR="00DE4D72" w:rsidRPr="00212EAC" w:rsidRDefault="00DE4D72" w:rsidP="00DE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38</w:t>
            </w:r>
          </w:p>
        </w:tc>
        <w:tc>
          <w:tcPr>
            <w:tcW w:w="1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0F349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211E3" w14:textId="77777777" w:rsidR="00DE4D72" w:rsidRPr="009D53EB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E730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5FF59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2A1A3D2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E4D72" w:rsidRPr="00212EAC" w14:paraId="58F262DE" w14:textId="77777777" w:rsidTr="00DE4D72">
        <w:trPr>
          <w:gridBefore w:val="1"/>
          <w:wBefore w:w="123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BC96B86" w14:textId="77777777" w:rsidR="00DE4D72" w:rsidRPr="00212EAC" w:rsidRDefault="00DE4D7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92EBB4F" w14:textId="77777777" w:rsidR="00DE4D72" w:rsidRPr="00212EAC" w:rsidRDefault="00DE4D7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0D4B86A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B397DE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3D605EC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4AE2C9C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DE4D72" w:rsidRPr="00212EAC" w14:paraId="33638E75" w14:textId="77777777" w:rsidTr="00DE4D72">
        <w:trPr>
          <w:gridBefore w:val="1"/>
          <w:wBefore w:w="123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5C7C4C6" w14:textId="77777777" w:rsidR="00DE4D72" w:rsidRPr="00212EAC" w:rsidRDefault="00DE4D7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BD4CFE0" w14:textId="77777777" w:rsidR="00DE4D72" w:rsidRPr="00212EAC" w:rsidRDefault="00DE4D7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78616" w14:textId="77777777" w:rsidR="00DE4D72" w:rsidRDefault="00DE4D7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Разликује обавезне и необавезне елементе пословних писама</w:t>
            </w:r>
          </w:p>
          <w:p w14:paraId="631FDF4B" w14:textId="77777777" w:rsidR="00DE4D72" w:rsidRDefault="00DE4D7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Разликује форме обликовањапословних писама</w:t>
            </w:r>
          </w:p>
          <w:p w14:paraId="58C63043" w14:textId="77777777" w:rsidR="00DE4D72" w:rsidRDefault="00DE4D7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Разликује врсте понуда</w:t>
            </w:r>
          </w:p>
          <w:p w14:paraId="46366962" w14:textId="77777777" w:rsidR="00DE4D72" w:rsidRDefault="00DE4D7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Састави одговарајуће пословно писмо(упит, понуду,поруџбину) на основу датих елемената у складу са пословном ситуацијом</w:t>
            </w:r>
          </w:p>
          <w:p w14:paraId="3075B5C9" w14:textId="77777777" w:rsidR="00DE4D72" w:rsidRDefault="00DE4D7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Састави ценовник на основу датих елемената</w:t>
            </w:r>
          </w:p>
          <w:p w14:paraId="2ECBAA0D" w14:textId="77777777" w:rsidR="00DE4D72" w:rsidRDefault="00DE4D7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Састави предрачун, рачун ( фактуру), отпремницу на основу датих елемената у складу са пословном сигуацијом</w:t>
            </w:r>
          </w:p>
          <w:p w14:paraId="564779E1" w14:textId="77777777" w:rsidR="00DE4D72" w:rsidRDefault="00DE4D7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Саставу књижно одобрење и књижно задужење у складу са њиховом наменом</w:t>
            </w:r>
          </w:p>
          <w:p w14:paraId="0F1B9FAE" w14:textId="77777777" w:rsidR="00DE4D72" w:rsidRDefault="00DE4D7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Састави комисијски записник на основу датих елемената</w:t>
            </w:r>
          </w:p>
          <w:p w14:paraId="31C9A21D" w14:textId="77777777" w:rsidR="00DE4D72" w:rsidRDefault="00DE4D7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Састави рекламацију и одговор на рекламацију на основу датих елемената</w:t>
            </w:r>
          </w:p>
          <w:p w14:paraId="1F5D0C74" w14:textId="77777777" w:rsidR="00DE4D72" w:rsidRPr="00212EAC" w:rsidRDefault="00DE4D7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Састави ургенцију на  основу датих елемената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706B" w14:textId="77777777" w:rsidR="00DE4D72" w:rsidRDefault="00DE4D72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31EC8E24" w14:textId="77777777" w:rsidR="00DE4D72" w:rsidRDefault="00DE4D72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5B15C9AD" w14:textId="77777777" w:rsidR="00DE4D72" w:rsidRDefault="00DE4D72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6DE6E070" w14:textId="77777777" w:rsidR="00DE4D72" w:rsidRPr="00212EAC" w:rsidRDefault="00DE4D72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2CC9" w14:textId="77777777" w:rsidR="00DE4D72" w:rsidRDefault="00DE4D7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 оријентисана настава</w:t>
            </w:r>
          </w:p>
          <w:p w14:paraId="3EEBFDDA" w14:textId="77777777" w:rsidR="00DE4D72" w:rsidRDefault="00DE4D7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14:paraId="7E765E12" w14:textId="77777777" w:rsidR="00DE4D72" w:rsidRDefault="00DE4D7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метода</w:t>
            </w:r>
          </w:p>
          <w:p w14:paraId="1E03DC7D" w14:textId="77777777" w:rsidR="00DE4D72" w:rsidRPr="00212EAC" w:rsidRDefault="00DE4D72" w:rsidP="00DE4D7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Илустративно-демонстративна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52E7C4F" w14:textId="77777777" w:rsidR="00DE4D72" w:rsidRPr="00212EAC" w:rsidRDefault="00DE4D72" w:rsidP="00DE4D7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Средина марта до јуна </w:t>
            </w:r>
          </w:p>
        </w:tc>
      </w:tr>
      <w:tr w:rsidR="00DE4D72" w:rsidRPr="00212EAC" w14:paraId="7698F2BA" w14:textId="77777777" w:rsidTr="00DE4D72">
        <w:trPr>
          <w:gridBefore w:val="1"/>
          <w:wBefore w:w="123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D5CFB58" w14:textId="77777777" w:rsidR="00DE4D72" w:rsidRPr="00212EAC" w:rsidRDefault="00DE4D7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3231478" w14:textId="77777777" w:rsidR="00DE4D72" w:rsidRPr="00212EAC" w:rsidRDefault="00DE4D7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D50D98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775D6F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1481D4C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DE4D72" w:rsidRPr="00212EAC" w14:paraId="0D82758E" w14:textId="77777777" w:rsidTr="00DE4D72">
        <w:trPr>
          <w:gridBefore w:val="1"/>
          <w:wBefore w:w="123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A4CF2A" w14:textId="77777777" w:rsidR="00DE4D72" w:rsidRPr="00212EAC" w:rsidRDefault="00DE4D7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1AC795E" w14:textId="77777777" w:rsidR="00DE4D72" w:rsidRPr="00212EAC" w:rsidRDefault="00DE4D7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0B8CF55" w14:textId="77777777" w:rsidR="00DE4D72" w:rsidRDefault="00DE4D72" w:rsidP="00DE4D7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Књига</w:t>
            </w:r>
          </w:p>
          <w:p w14:paraId="7CF6D4F4" w14:textId="77777777" w:rsidR="00DE4D72" w:rsidRDefault="00DE4D72" w:rsidP="00DE4D7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Обрасци</w:t>
            </w:r>
          </w:p>
          <w:p w14:paraId="24549632" w14:textId="77777777" w:rsidR="00DE4D72" w:rsidRPr="00212EAC" w:rsidRDefault="00DE4D72" w:rsidP="00DE4D7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рачунар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C12B1E3" w14:textId="77777777" w:rsidR="00DE4D72" w:rsidRDefault="00DE4D72" w:rsidP="00DE4D72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14:paraId="543F345F" w14:textId="77777777" w:rsidR="00DE4D72" w:rsidRDefault="00DE4D72" w:rsidP="00DE4D72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Послови правног промета</w:t>
            </w:r>
          </w:p>
          <w:p w14:paraId="17C8F15D" w14:textId="77777777" w:rsidR="00DE4D72" w:rsidRPr="00212EAC" w:rsidRDefault="00DE4D72" w:rsidP="00DE4D72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Основи права</w:t>
            </w: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2E02FE4" w14:textId="77777777" w:rsidR="00DE4D72" w:rsidRDefault="00DE4D72" w:rsidP="00DE4D7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3D99ECA9" w14:textId="77777777" w:rsidR="00DE4D72" w:rsidRDefault="00DE4D72" w:rsidP="00DE4D7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Контролне вежбе</w:t>
            </w:r>
          </w:p>
          <w:p w14:paraId="5518D706" w14:textId="77777777" w:rsidR="00DE4D72" w:rsidRDefault="00DE4D72" w:rsidP="00DE4D7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14:paraId="34FDF3E5" w14:textId="77777777" w:rsidR="00DE4D72" w:rsidRPr="00212EAC" w:rsidRDefault="00DE4D72" w:rsidP="00DE4D72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Активности на часу</w:t>
            </w:r>
          </w:p>
        </w:tc>
      </w:tr>
    </w:tbl>
    <w:p w14:paraId="78466551" w14:textId="09C2DE93" w:rsidR="0097373C" w:rsidRDefault="0097373C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13E158B4" w14:textId="727D2931" w:rsidR="009E778C" w:rsidRDefault="009E778C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46A23ECD" w14:textId="5E01DA98" w:rsidR="009E778C" w:rsidRDefault="009E778C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082BD755" w14:textId="77777777" w:rsidR="009E778C" w:rsidRDefault="009E778C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370FEAFD" w14:textId="72D46C9A" w:rsidR="0097373C" w:rsidRDefault="0097373C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862"/>
        <w:gridCol w:w="64"/>
        <w:gridCol w:w="178"/>
        <w:gridCol w:w="839"/>
        <w:gridCol w:w="195"/>
        <w:gridCol w:w="141"/>
        <w:gridCol w:w="879"/>
        <w:gridCol w:w="113"/>
        <w:gridCol w:w="891"/>
        <w:gridCol w:w="182"/>
        <w:gridCol w:w="556"/>
        <w:gridCol w:w="951"/>
        <w:gridCol w:w="1120"/>
        <w:gridCol w:w="26"/>
        <w:gridCol w:w="205"/>
        <w:gridCol w:w="719"/>
        <w:gridCol w:w="1169"/>
      </w:tblGrid>
      <w:tr w:rsidR="009E778C" w:rsidRPr="00905E96" w14:paraId="49DB60F8" w14:textId="77777777" w:rsidTr="009E778C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F2F323E" w14:textId="77777777" w:rsidR="009E778C" w:rsidRPr="00905E96" w:rsidRDefault="009E778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0A73650" w14:textId="77777777" w:rsidR="009E778C" w:rsidRPr="007802C4" w:rsidRDefault="009E778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Правно-пословни техничар</w:t>
            </w:r>
          </w:p>
        </w:tc>
      </w:tr>
      <w:tr w:rsidR="009E778C" w:rsidRPr="00905E96" w14:paraId="7BE4A62D" w14:textId="77777777" w:rsidTr="009E778C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023F5FF" w14:textId="77777777" w:rsidR="009E778C" w:rsidRPr="00905E96" w:rsidRDefault="009E778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EA0DA53" w14:textId="77777777" w:rsidR="009E778C" w:rsidRPr="00905E96" w:rsidRDefault="009E778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Грађанско васпитање</w:t>
            </w:r>
          </w:p>
        </w:tc>
      </w:tr>
      <w:tr w:rsidR="009E778C" w:rsidRPr="00905E96" w14:paraId="5282C499" w14:textId="77777777" w:rsidTr="009E778C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DC7F686" w14:textId="77777777" w:rsidR="009E778C" w:rsidRPr="00905E96" w:rsidRDefault="009E778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B4934FE" w14:textId="77777777" w:rsidR="009E778C" w:rsidRPr="00905E96" w:rsidRDefault="009E778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први</w:t>
            </w:r>
          </w:p>
        </w:tc>
      </w:tr>
      <w:tr w:rsidR="009E778C" w:rsidRPr="00905E96" w14:paraId="3ECD2091" w14:textId="77777777" w:rsidTr="009E778C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DBCF0A1" w14:textId="77777777" w:rsidR="009E778C" w:rsidRPr="00905E96" w:rsidRDefault="009E778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4684287" w14:textId="77777777" w:rsidR="009E778C" w:rsidRPr="00D2785E" w:rsidRDefault="009E778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9E778C" w:rsidRPr="00905E96" w14:paraId="2A6F05DE" w14:textId="77777777" w:rsidTr="009E778C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E672740" w14:textId="77777777" w:rsidR="009E778C" w:rsidRPr="00905E96" w:rsidRDefault="009E778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659B484" w14:textId="77777777" w:rsidR="009E778C" w:rsidRPr="00905E96" w:rsidRDefault="009E778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</w:tr>
      <w:tr w:rsidR="009E778C" w:rsidRPr="00905E96" w14:paraId="347C40C5" w14:textId="77777777" w:rsidTr="009E778C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0040EE4B" w14:textId="77777777" w:rsidR="009E778C" w:rsidRPr="00905E96" w:rsidRDefault="009E778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6026226" w14:textId="77777777" w:rsidR="009E778C" w:rsidRPr="00905E96" w:rsidRDefault="009E778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Одобрени уџбеници од Министарства просвете</w:t>
            </w:r>
          </w:p>
        </w:tc>
      </w:tr>
      <w:tr w:rsidR="009E778C" w:rsidRPr="00905E96" w14:paraId="73ED9003" w14:textId="77777777" w:rsidTr="009E778C">
        <w:trPr>
          <w:gridAfter w:val="2"/>
          <w:wAfter w:w="1888" w:type="dxa"/>
        </w:trPr>
        <w:tc>
          <w:tcPr>
            <w:tcW w:w="12679" w:type="dxa"/>
            <w:gridSpan w:val="18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CD9C30" w14:textId="77777777" w:rsidR="009E778C" w:rsidRPr="00905E96" w:rsidRDefault="009E778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E778C" w:rsidRPr="00905E96" w14:paraId="1FD6DD35" w14:textId="77777777" w:rsidTr="009E778C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BBAB43A" w14:textId="77777777" w:rsidR="009E778C" w:rsidRPr="00905E96" w:rsidRDefault="009E778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A12010" w14:textId="77777777" w:rsidR="009E778C" w:rsidRPr="00905E96" w:rsidRDefault="009E778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57DD8D" w14:textId="77777777" w:rsidR="009E778C" w:rsidRPr="00905E96" w:rsidRDefault="009E778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9DB5EF5" w14:textId="77777777" w:rsidR="009E778C" w:rsidRPr="00905E96" w:rsidRDefault="009E778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E778C" w:rsidRPr="00905E96" w14:paraId="55E012C0" w14:textId="77777777" w:rsidTr="009E778C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10BEE" w14:textId="77777777" w:rsidR="009E778C" w:rsidRPr="00905E96" w:rsidRDefault="009E778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35C7E" w14:textId="77777777" w:rsidR="009E778C" w:rsidRPr="00905E96" w:rsidRDefault="009E778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FF5A3" w14:textId="77777777" w:rsidR="009E778C" w:rsidRPr="00905E96" w:rsidRDefault="009E778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DF39F8" w14:textId="77777777" w:rsidR="009E778C" w:rsidRPr="00905E96" w:rsidRDefault="009E778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0BFAB12" w14:textId="77777777" w:rsidR="009E778C" w:rsidRPr="00905E96" w:rsidRDefault="009E778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12B26D" w14:textId="77777777" w:rsidR="009E778C" w:rsidRPr="00905E96" w:rsidRDefault="009E778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53ADD4" w14:textId="77777777" w:rsidR="009E778C" w:rsidRPr="00905E96" w:rsidRDefault="009E778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1407AA1" w14:textId="77777777" w:rsidR="009E778C" w:rsidRPr="00905E96" w:rsidRDefault="009E778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AD3971" w14:textId="77777777" w:rsidR="009E778C" w:rsidRPr="00905E96" w:rsidRDefault="009E778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D81A4C8" w14:textId="77777777" w:rsidR="009E778C" w:rsidRPr="00905E96" w:rsidRDefault="009E778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19B4288" w14:textId="77777777" w:rsidR="009E778C" w:rsidRPr="00905E96" w:rsidRDefault="009E778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C5425E3" w14:textId="77777777" w:rsidR="009E778C" w:rsidRPr="00905E96" w:rsidRDefault="009E778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33E3E13" w14:textId="77777777" w:rsidR="009E778C" w:rsidRPr="00905E96" w:rsidRDefault="009E778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E778C" w:rsidRPr="00905E96" w14:paraId="047F1AED" w14:textId="77777777" w:rsidTr="009E778C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03C4444" w14:textId="77777777" w:rsidR="009E778C" w:rsidRPr="00905E96" w:rsidRDefault="009E778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313A97C" w14:textId="77777777" w:rsidR="009E778C" w:rsidRPr="00905E96" w:rsidRDefault="009E778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Безбедност младих</w:t>
            </w:r>
          </w:p>
        </w:tc>
        <w:tc>
          <w:tcPr>
            <w:tcW w:w="3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9F082" w14:textId="77777777" w:rsidR="009E778C" w:rsidRDefault="009E778C" w:rsidP="00CC5C41">
            <w:pPr>
              <w:pStyle w:val="ListParagraph"/>
              <w:numPr>
                <w:ilvl w:val="0"/>
                <w:numId w:val="67"/>
              </w:numPr>
              <w:tabs>
                <w:tab w:val="left" w:pos="7797"/>
              </w:tabs>
              <w:spacing w:after="160" w:line="259" w:lineRule="auto"/>
              <w:rPr>
                <w:bCs/>
                <w:lang w:val="sr-Cyrl-CS"/>
              </w:rPr>
            </w:pPr>
            <w:r w:rsidRPr="00297392">
              <w:rPr>
                <w:bCs/>
                <w:lang w:val="sr-Cyrl-CS"/>
              </w:rPr>
              <w:t>Безбедоносне претње, ризици,изазови за младе</w:t>
            </w:r>
          </w:p>
          <w:p w14:paraId="196C8BD0" w14:textId="77777777" w:rsidR="009E778C" w:rsidRDefault="009E778C" w:rsidP="00CC5C41">
            <w:pPr>
              <w:pStyle w:val="ListParagraph"/>
              <w:numPr>
                <w:ilvl w:val="0"/>
                <w:numId w:val="67"/>
              </w:numPr>
              <w:tabs>
                <w:tab w:val="left" w:pos="7797"/>
              </w:tabs>
              <w:spacing w:after="160" w:line="259" w:lineRule="auto"/>
              <w:rPr>
                <w:bCs/>
                <w:lang w:val="sr-Cyrl-CS"/>
              </w:rPr>
            </w:pPr>
            <w:r w:rsidRPr="00297392">
              <w:rPr>
                <w:bCs/>
                <w:lang w:val="sr-Cyrl-CS"/>
              </w:rPr>
              <w:t>Последице угрожене безбедности младих</w:t>
            </w:r>
          </w:p>
          <w:p w14:paraId="743C6335" w14:textId="77777777" w:rsidR="009E778C" w:rsidRDefault="009E778C" w:rsidP="00CC5C41">
            <w:pPr>
              <w:pStyle w:val="ListParagraph"/>
              <w:numPr>
                <w:ilvl w:val="0"/>
                <w:numId w:val="67"/>
              </w:numPr>
              <w:tabs>
                <w:tab w:val="left" w:pos="7797"/>
              </w:tabs>
              <w:spacing w:after="160" w:line="259" w:lineRule="auto"/>
              <w:rPr>
                <w:bCs/>
                <w:lang w:val="sr-Cyrl-CS"/>
              </w:rPr>
            </w:pPr>
            <w:r w:rsidRPr="00297392">
              <w:rPr>
                <w:bCs/>
                <w:lang w:val="sr-Cyrl-CS"/>
              </w:rPr>
              <w:t>Да ли је наше друштво безбедно?</w:t>
            </w:r>
          </w:p>
          <w:p w14:paraId="4BB6CE61" w14:textId="77777777" w:rsidR="009E778C" w:rsidRDefault="009E778C" w:rsidP="00CC5C41">
            <w:pPr>
              <w:pStyle w:val="ListParagraph"/>
              <w:numPr>
                <w:ilvl w:val="0"/>
                <w:numId w:val="67"/>
              </w:numPr>
              <w:tabs>
                <w:tab w:val="left" w:pos="7797"/>
              </w:tabs>
              <w:spacing w:after="160" w:line="259" w:lineRule="auto"/>
              <w:rPr>
                <w:bCs/>
                <w:lang w:val="sr-Cyrl-CS"/>
              </w:rPr>
            </w:pPr>
            <w:r w:rsidRPr="00297392">
              <w:rPr>
                <w:bCs/>
                <w:lang w:val="sr-Cyrl-CS"/>
              </w:rPr>
              <w:t>Како млади могу да се заштите од небезбедних ситуација?</w:t>
            </w:r>
          </w:p>
          <w:p w14:paraId="3F184F42" w14:textId="77777777" w:rsidR="009E778C" w:rsidRDefault="009E778C" w:rsidP="00CC5C41">
            <w:pPr>
              <w:pStyle w:val="ListParagraph"/>
              <w:numPr>
                <w:ilvl w:val="0"/>
                <w:numId w:val="67"/>
              </w:numPr>
              <w:tabs>
                <w:tab w:val="left" w:pos="7797"/>
              </w:tabs>
              <w:spacing w:after="160" w:line="259" w:lineRule="auto"/>
              <w:rPr>
                <w:bCs/>
                <w:lang w:val="sr-Cyrl-CS"/>
              </w:rPr>
            </w:pPr>
            <w:r w:rsidRPr="00297392">
              <w:rPr>
                <w:bCs/>
                <w:lang w:val="sr-Cyrl-CS"/>
              </w:rPr>
              <w:t xml:space="preserve">Породица као безбедно или небезбедно место за </w:t>
            </w:r>
            <w:r w:rsidRPr="00297392">
              <w:rPr>
                <w:bCs/>
                <w:lang w:val="sr-Cyrl-CS"/>
              </w:rPr>
              <w:lastRenderedPageBreak/>
              <w:t>младе.</w:t>
            </w:r>
          </w:p>
          <w:p w14:paraId="22A55FA9" w14:textId="77777777" w:rsidR="009E778C" w:rsidRDefault="009E778C" w:rsidP="00CC5C41">
            <w:pPr>
              <w:pStyle w:val="ListParagraph"/>
              <w:numPr>
                <w:ilvl w:val="0"/>
                <w:numId w:val="67"/>
              </w:numPr>
              <w:tabs>
                <w:tab w:val="left" w:pos="7797"/>
              </w:tabs>
              <w:spacing w:after="160" w:line="259" w:lineRule="auto"/>
              <w:rPr>
                <w:bCs/>
                <w:lang w:val="sr-Cyrl-CS"/>
              </w:rPr>
            </w:pPr>
            <w:r w:rsidRPr="00297392">
              <w:rPr>
                <w:bCs/>
                <w:lang w:val="sr-Cyrl-CS"/>
              </w:rPr>
              <w:t>Школа као безбедно или небезбедно место за младе</w:t>
            </w:r>
          </w:p>
          <w:p w14:paraId="3D539137" w14:textId="77777777" w:rsidR="009E778C" w:rsidRDefault="009E778C" w:rsidP="00CC5C41">
            <w:pPr>
              <w:pStyle w:val="ListParagraph"/>
              <w:numPr>
                <w:ilvl w:val="0"/>
                <w:numId w:val="67"/>
              </w:numPr>
              <w:tabs>
                <w:tab w:val="left" w:pos="7797"/>
              </w:tabs>
              <w:spacing w:after="160" w:line="259" w:lineRule="auto"/>
              <w:rPr>
                <w:bCs/>
                <w:lang w:val="sr-Cyrl-CS"/>
              </w:rPr>
            </w:pPr>
            <w:r w:rsidRPr="00297392">
              <w:rPr>
                <w:bCs/>
                <w:lang w:val="sr-Cyrl-CS"/>
              </w:rPr>
              <w:t>Безбедност младих некада и сад. Има ли разлике?</w:t>
            </w:r>
          </w:p>
          <w:p w14:paraId="49F6B502" w14:textId="77777777" w:rsidR="009E778C" w:rsidRDefault="009E778C" w:rsidP="00CC5C41">
            <w:pPr>
              <w:pStyle w:val="ListParagraph"/>
              <w:numPr>
                <w:ilvl w:val="0"/>
                <w:numId w:val="67"/>
              </w:numPr>
              <w:tabs>
                <w:tab w:val="left" w:pos="7797"/>
              </w:tabs>
              <w:spacing w:after="160" w:line="259" w:lineRule="auto"/>
              <w:rPr>
                <w:bCs/>
                <w:lang w:val="sr-Cyrl-CS"/>
              </w:rPr>
            </w:pPr>
            <w:r w:rsidRPr="00297392">
              <w:rPr>
                <w:bCs/>
                <w:lang w:val="sr-Cyrl-CS"/>
              </w:rPr>
              <w:t>Какав је утицај медија на безбедност младих?</w:t>
            </w:r>
          </w:p>
          <w:p w14:paraId="188AF940" w14:textId="77777777" w:rsidR="009E778C" w:rsidRDefault="009E778C" w:rsidP="00CC5C41">
            <w:pPr>
              <w:pStyle w:val="ListParagraph"/>
              <w:numPr>
                <w:ilvl w:val="0"/>
                <w:numId w:val="67"/>
              </w:numPr>
              <w:tabs>
                <w:tab w:val="left" w:pos="7797"/>
              </w:tabs>
              <w:spacing w:after="160" w:line="259" w:lineRule="auto"/>
              <w:rPr>
                <w:bCs/>
                <w:lang w:val="sr-Cyrl-CS"/>
              </w:rPr>
            </w:pPr>
            <w:r w:rsidRPr="00297392">
              <w:rPr>
                <w:bCs/>
                <w:lang w:val="sr-Cyrl-CS"/>
              </w:rPr>
              <w:t>Ко је одговоран за безбедност младих?</w:t>
            </w:r>
          </w:p>
          <w:p w14:paraId="2688D8D4" w14:textId="77777777" w:rsidR="009E778C" w:rsidRDefault="009E778C" w:rsidP="00CC5C41">
            <w:pPr>
              <w:pStyle w:val="ListParagraph"/>
              <w:numPr>
                <w:ilvl w:val="0"/>
                <w:numId w:val="67"/>
              </w:numPr>
              <w:tabs>
                <w:tab w:val="left" w:pos="7797"/>
              </w:tabs>
              <w:spacing w:after="160" w:line="259" w:lineRule="auto"/>
              <w:rPr>
                <w:bCs/>
                <w:lang w:val="sr-Cyrl-CS"/>
              </w:rPr>
            </w:pPr>
            <w:r w:rsidRPr="00297392">
              <w:rPr>
                <w:bCs/>
                <w:lang w:val="sr-Cyrl-CS"/>
              </w:rPr>
              <w:t>Друштвене мреже као безбедан или небезбедан простор за младе</w:t>
            </w:r>
          </w:p>
          <w:p w14:paraId="6AF308EA" w14:textId="77777777" w:rsidR="009E778C" w:rsidRDefault="009E778C" w:rsidP="00CC5C41">
            <w:pPr>
              <w:pStyle w:val="ListParagraph"/>
              <w:numPr>
                <w:ilvl w:val="0"/>
                <w:numId w:val="67"/>
              </w:numPr>
              <w:tabs>
                <w:tab w:val="left" w:pos="7797"/>
              </w:tabs>
              <w:spacing w:after="160" w:line="259" w:lineRule="auto"/>
              <w:rPr>
                <w:bCs/>
                <w:lang w:val="sr-Cyrl-CS"/>
              </w:rPr>
            </w:pPr>
            <w:r w:rsidRPr="00297392">
              <w:rPr>
                <w:bCs/>
                <w:lang w:val="sr-Cyrl-CS"/>
              </w:rPr>
              <w:t>Која се права младих угрожавају у ситуацијама које нису безбедне?</w:t>
            </w:r>
          </w:p>
          <w:p w14:paraId="7BCD3E28" w14:textId="209430F0" w:rsidR="009E778C" w:rsidRPr="00905E96" w:rsidRDefault="009E778C" w:rsidP="00CC5C41">
            <w:pPr>
              <w:pStyle w:val="ListParagraph"/>
              <w:numPr>
                <w:ilvl w:val="0"/>
                <w:numId w:val="67"/>
              </w:numPr>
              <w:tabs>
                <w:tab w:val="left" w:pos="7797"/>
              </w:tabs>
              <w:spacing w:after="160" w:line="259" w:lineRule="auto"/>
              <w:rPr>
                <w:lang w:val="sr-Cyrl-CS"/>
              </w:rPr>
            </w:pPr>
            <w:r w:rsidRPr="00297392">
              <w:rPr>
                <w:bCs/>
                <w:lang w:val="sr-Cyrl-CS"/>
              </w:rPr>
              <w:t>Безбедност младих некада и сад. Има ли разлике?</w:t>
            </w: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6802B" w14:textId="77777777" w:rsidR="009E778C" w:rsidRPr="00297392" w:rsidRDefault="009E778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F9A02" w14:textId="77777777" w:rsidR="009E778C" w:rsidRPr="00EC4FB0" w:rsidRDefault="009E778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414E4" w14:textId="77777777" w:rsidR="009E778C" w:rsidRPr="0014501B" w:rsidRDefault="009E778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26AAF" w14:textId="77777777" w:rsidR="009E778C" w:rsidRPr="0014501B" w:rsidRDefault="009E778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39F28" w14:textId="77777777" w:rsidR="009E778C" w:rsidRPr="00905E96" w:rsidRDefault="009E778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D8472" w14:textId="77777777" w:rsidR="009E778C" w:rsidRPr="00905E96" w:rsidRDefault="009E778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06EC4C3" w14:textId="77777777" w:rsidR="009E778C" w:rsidRPr="00905E96" w:rsidRDefault="009E778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E778C" w:rsidRPr="00905E96" w14:paraId="786E3095" w14:textId="77777777" w:rsidTr="009E778C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B389E69" w14:textId="77777777" w:rsidR="009E778C" w:rsidRPr="00905E96" w:rsidRDefault="009E778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621F157" w14:textId="77777777" w:rsidR="009E778C" w:rsidRPr="00905E96" w:rsidRDefault="009E778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349695" w14:textId="77777777" w:rsidR="009E778C" w:rsidRPr="00905E96" w:rsidRDefault="009E778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F81B542" w14:textId="77777777" w:rsidR="009E778C" w:rsidRPr="00905E96" w:rsidRDefault="009E778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138ABC" w14:textId="77777777" w:rsidR="009E778C" w:rsidRPr="00905E96" w:rsidRDefault="009E778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EBDF50A" w14:textId="77777777" w:rsidR="009E778C" w:rsidRPr="00905E96" w:rsidRDefault="009E778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E778C" w:rsidRPr="00905E96" w14:paraId="5A2128C9" w14:textId="77777777" w:rsidTr="009E778C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64ACDEC" w14:textId="77777777" w:rsidR="009E778C" w:rsidRPr="00905E96" w:rsidRDefault="009E778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ECAB212" w14:textId="77777777" w:rsidR="009E778C" w:rsidRPr="00905E96" w:rsidRDefault="009E778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467C" w14:textId="77777777" w:rsidR="009E778C" w:rsidRPr="00EC4FB0" w:rsidRDefault="009E778C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C4F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 крају разреда ученик/ученица ће бити у стању да:</w:t>
            </w:r>
          </w:p>
          <w:p w14:paraId="3182FD42" w14:textId="77777777" w:rsidR="009E778C" w:rsidRPr="00EC4FB0" w:rsidRDefault="009E778C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C4F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• препозна појаве које угрожавају безбедност младих;</w:t>
            </w:r>
          </w:p>
          <w:p w14:paraId="093A8A59" w14:textId="77777777" w:rsidR="009E778C" w:rsidRPr="00EC4FB0" w:rsidRDefault="009E778C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C4F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• повезује угрожавање права младих са угрожавањем њихове безбедности;</w:t>
            </w:r>
          </w:p>
          <w:p w14:paraId="25DA22BE" w14:textId="77777777" w:rsidR="009E778C" w:rsidRPr="00EC4FB0" w:rsidRDefault="009E778C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C4F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• процени када му треба помоћ јер му је угрожена безбедност и зна коме да се </w:t>
            </w:r>
            <w:r w:rsidRPr="00EC4F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обрати;</w:t>
            </w:r>
          </w:p>
          <w:p w14:paraId="3C73A585" w14:textId="77777777" w:rsidR="009E778C" w:rsidRPr="00EC4FB0" w:rsidRDefault="009E778C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C4F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• понаша се на начин којим се не угрожавају ни сопствена ни туђа безбедност;</w:t>
            </w:r>
          </w:p>
          <w:p w14:paraId="3BA1B8A2" w14:textId="77777777" w:rsidR="009E778C" w:rsidRPr="00EC4FB0" w:rsidRDefault="009E778C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C4F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• предлаже активности које доприносе повећању безбедности младих;</w:t>
            </w:r>
          </w:p>
          <w:p w14:paraId="4634E61C" w14:textId="77777777" w:rsidR="009E778C" w:rsidRPr="00905E96" w:rsidRDefault="009E778C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C4F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• критички разматра утицај медија на безбедност младих.</w:t>
            </w: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900B" w14:textId="77777777" w:rsidR="009E778C" w:rsidRPr="004A5506" w:rsidRDefault="009E778C" w:rsidP="00CC5C41">
            <w:pPr>
              <w:numPr>
                <w:ilvl w:val="0"/>
                <w:numId w:val="68"/>
              </w:numPr>
              <w:spacing w:after="0" w:line="240" w:lineRule="auto"/>
              <w:jc w:val="both"/>
              <w:rPr>
                <w:rFonts w:ascii="Calibri" w:eastAsia="Calibri" w:hAnsi="Calibri" w:cs="Calibri"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lastRenderedPageBreak/>
              <w:t>Рад у групама</w:t>
            </w:r>
          </w:p>
          <w:p w14:paraId="3DDEE7F6" w14:textId="77777777" w:rsidR="009E778C" w:rsidRPr="004A5506" w:rsidRDefault="009E778C" w:rsidP="00CC5C41">
            <w:pPr>
              <w:numPr>
                <w:ilvl w:val="0"/>
                <w:numId w:val="68"/>
              </w:num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Рад у паровима</w:t>
            </w:r>
          </w:p>
          <w:p w14:paraId="2B75ACD9" w14:textId="77777777" w:rsidR="009E778C" w:rsidRPr="004A5506" w:rsidRDefault="009E778C" w:rsidP="00CC5C41">
            <w:pPr>
              <w:numPr>
                <w:ilvl w:val="0"/>
                <w:numId w:val="68"/>
              </w:num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Индивидуални рад</w:t>
            </w:r>
          </w:p>
          <w:p w14:paraId="5C74CA8F" w14:textId="77777777" w:rsidR="009E778C" w:rsidRPr="00905E96" w:rsidRDefault="009E778C" w:rsidP="009E778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C5F7" w14:textId="77777777" w:rsidR="009E778C" w:rsidRPr="004A5506" w:rsidRDefault="009E778C" w:rsidP="00CC5C41">
            <w:pPr>
              <w:numPr>
                <w:ilvl w:val="0"/>
                <w:numId w:val="69"/>
              </w:num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Дијалошка</w:t>
            </w:r>
          </w:p>
          <w:p w14:paraId="18364B6E" w14:textId="77777777" w:rsidR="009E778C" w:rsidRPr="00905E96" w:rsidRDefault="009E778C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Илустровано-демонстративна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5F8855D" w14:textId="77777777" w:rsidR="009E778C" w:rsidRPr="00905E96" w:rsidRDefault="009E778C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Септембар/октобар/новембар/децембар</w:t>
            </w:r>
          </w:p>
        </w:tc>
      </w:tr>
      <w:tr w:rsidR="009E778C" w:rsidRPr="00905E96" w14:paraId="0068E8F5" w14:textId="77777777" w:rsidTr="009E778C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526855B" w14:textId="77777777" w:rsidR="009E778C" w:rsidRPr="00905E96" w:rsidRDefault="009E778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1D6C1D5" w14:textId="77777777" w:rsidR="009E778C" w:rsidRPr="00905E96" w:rsidRDefault="009E778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6D6F70C" w14:textId="77777777" w:rsidR="009E778C" w:rsidRPr="00905E96" w:rsidRDefault="009E778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D06C24" w14:textId="77777777" w:rsidR="009E778C" w:rsidRPr="00905E96" w:rsidRDefault="009E778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9D16051" w14:textId="77777777" w:rsidR="009E778C" w:rsidRPr="00905E96" w:rsidRDefault="009E778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E778C" w:rsidRPr="00905E96" w14:paraId="7B0136D5" w14:textId="77777777" w:rsidTr="009E778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3BDB733" w14:textId="77777777" w:rsidR="009E778C" w:rsidRPr="00905E96" w:rsidRDefault="009E778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02A0236" w14:textId="77777777" w:rsidR="009E778C" w:rsidRPr="00905E96" w:rsidRDefault="009E778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6A39BF2" w14:textId="77777777" w:rsidR="009E778C" w:rsidRPr="004A5506" w:rsidRDefault="009E778C" w:rsidP="00CC5C41">
            <w:pPr>
              <w:numPr>
                <w:ilvl w:val="0"/>
                <w:numId w:val="7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  <w:color w:val="000000"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en-GB"/>
              </w:rPr>
              <w:t>Табла</w:t>
            </w:r>
          </w:p>
          <w:p w14:paraId="5DA273F2" w14:textId="77777777" w:rsidR="009E778C" w:rsidRPr="00905E96" w:rsidRDefault="009E778C" w:rsidP="009E778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Помоћна средства</w:t>
            </w:r>
          </w:p>
        </w:tc>
        <w:tc>
          <w:tcPr>
            <w:tcW w:w="3482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C46ED5F" w14:textId="77777777" w:rsidR="009E778C" w:rsidRPr="00905E96" w:rsidRDefault="009E778C" w:rsidP="009E778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Корелација са социологијом и психологијом</w:t>
            </w:r>
          </w:p>
        </w:tc>
        <w:tc>
          <w:tcPr>
            <w:tcW w:w="4746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80D22EB" w14:textId="77777777" w:rsidR="009E778C" w:rsidRPr="00905E96" w:rsidRDefault="009E778C" w:rsidP="009E778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Описно оцењивање на основу активности, мотивације, пажње, мишљења</w:t>
            </w:r>
          </w:p>
        </w:tc>
      </w:tr>
      <w:tr w:rsidR="009E778C" w:rsidRPr="00905E96" w14:paraId="1F75E87E" w14:textId="77777777" w:rsidTr="009E778C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8A182AF" w14:textId="77777777" w:rsidR="009E778C" w:rsidRPr="00905E96" w:rsidRDefault="009E778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1F76C6" w14:textId="77777777" w:rsidR="009E778C" w:rsidRPr="00905E96" w:rsidRDefault="009E778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1C65DE" w14:textId="77777777" w:rsidR="009E778C" w:rsidRPr="00905E96" w:rsidRDefault="009E778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57CCA9F" w14:textId="77777777" w:rsidR="009E778C" w:rsidRPr="00905E96" w:rsidRDefault="009E778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E778C" w:rsidRPr="00905E96" w14:paraId="7251F269" w14:textId="77777777" w:rsidTr="009E778C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4DC21" w14:textId="77777777" w:rsidR="009E778C" w:rsidRPr="00905E96" w:rsidRDefault="009E778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D93DC" w14:textId="77777777" w:rsidR="009E778C" w:rsidRPr="00905E96" w:rsidRDefault="009E778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E4FC4" w14:textId="77777777" w:rsidR="009E778C" w:rsidRPr="00905E96" w:rsidRDefault="009E778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46DAF5" w14:textId="77777777" w:rsidR="009E778C" w:rsidRPr="00905E96" w:rsidRDefault="009E778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4AD127" w14:textId="77777777" w:rsidR="009E778C" w:rsidRPr="00905E96" w:rsidRDefault="009E778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246B196" w14:textId="77777777" w:rsidR="009E778C" w:rsidRPr="00905E96" w:rsidRDefault="009E778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17C153" w14:textId="77777777" w:rsidR="009E778C" w:rsidRPr="00905E96" w:rsidRDefault="009E778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3607455" w14:textId="77777777" w:rsidR="009E778C" w:rsidRPr="00905E96" w:rsidRDefault="009E778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65B98ED" w14:textId="77777777" w:rsidR="009E778C" w:rsidRPr="00905E96" w:rsidRDefault="009E778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30690D7" w14:textId="77777777" w:rsidR="009E778C" w:rsidRPr="00905E96" w:rsidRDefault="009E778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DEF72A7" w14:textId="77777777" w:rsidR="009E778C" w:rsidRPr="00905E96" w:rsidRDefault="009E778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60E55C0" w14:textId="77777777" w:rsidR="009E778C" w:rsidRPr="00905E96" w:rsidRDefault="009E778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EFC5B93" w14:textId="77777777" w:rsidR="009E778C" w:rsidRPr="00905E96" w:rsidRDefault="009E778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E778C" w:rsidRPr="00905E96" w14:paraId="6B7DAA93" w14:textId="77777777" w:rsidTr="009E778C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CCDA872" w14:textId="77777777" w:rsidR="009E778C" w:rsidRPr="00905E96" w:rsidRDefault="009E778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8C3F276" w14:textId="77777777" w:rsidR="009E778C" w:rsidRPr="00905E96" w:rsidRDefault="009E778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Глобализација</w:t>
            </w:r>
          </w:p>
        </w:tc>
        <w:tc>
          <w:tcPr>
            <w:tcW w:w="3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132E9" w14:textId="77777777" w:rsidR="009E778C" w:rsidRDefault="009E778C" w:rsidP="00CC5C41">
            <w:pPr>
              <w:pStyle w:val="ListParagraph"/>
              <w:numPr>
                <w:ilvl w:val="0"/>
                <w:numId w:val="71"/>
              </w:numPr>
              <w:tabs>
                <w:tab w:val="left" w:pos="7797"/>
              </w:tabs>
              <w:spacing w:after="160" w:line="259" w:lineRule="auto"/>
              <w:rPr>
                <w:bCs/>
                <w:lang w:val="sr-Cyrl-CS"/>
              </w:rPr>
            </w:pPr>
            <w:r w:rsidRPr="00EC4FB0">
              <w:rPr>
                <w:bCs/>
                <w:lang w:val="sr-Cyrl-CS"/>
              </w:rPr>
              <w:t>Шта је глобализација?</w:t>
            </w:r>
          </w:p>
          <w:p w14:paraId="1EAACAE5" w14:textId="77777777" w:rsidR="009E778C" w:rsidRDefault="009E778C" w:rsidP="00CC5C41">
            <w:pPr>
              <w:pStyle w:val="ListParagraph"/>
              <w:numPr>
                <w:ilvl w:val="0"/>
                <w:numId w:val="71"/>
              </w:numPr>
              <w:tabs>
                <w:tab w:val="left" w:pos="7797"/>
              </w:tabs>
              <w:spacing w:after="160" w:line="259" w:lineRule="auto"/>
              <w:rPr>
                <w:bCs/>
                <w:lang w:val="sr-Cyrl-CS"/>
              </w:rPr>
            </w:pPr>
            <w:r w:rsidRPr="00EC4FB0">
              <w:rPr>
                <w:bCs/>
                <w:lang w:val="sr-Cyrl-CS"/>
              </w:rPr>
              <w:t>Које су вредности глобализације?</w:t>
            </w:r>
          </w:p>
          <w:p w14:paraId="19367A27" w14:textId="77777777" w:rsidR="009E778C" w:rsidRDefault="009E778C" w:rsidP="00CC5C41">
            <w:pPr>
              <w:pStyle w:val="ListParagraph"/>
              <w:numPr>
                <w:ilvl w:val="0"/>
                <w:numId w:val="71"/>
              </w:numPr>
              <w:tabs>
                <w:tab w:val="left" w:pos="7797"/>
              </w:tabs>
              <w:spacing w:after="160" w:line="259" w:lineRule="auto"/>
              <w:rPr>
                <w:bCs/>
                <w:lang w:val="sr-Cyrl-CS"/>
              </w:rPr>
            </w:pPr>
            <w:r w:rsidRPr="00EC4FB0">
              <w:rPr>
                <w:bCs/>
                <w:lang w:val="sr-Cyrl-CS"/>
              </w:rPr>
              <w:t>У којим све областима живота се одвијају процеси глобализације</w:t>
            </w:r>
          </w:p>
          <w:p w14:paraId="59F8DE2B" w14:textId="77777777" w:rsidR="009E778C" w:rsidRDefault="009E778C" w:rsidP="00CC5C41">
            <w:pPr>
              <w:pStyle w:val="ListParagraph"/>
              <w:numPr>
                <w:ilvl w:val="0"/>
                <w:numId w:val="71"/>
              </w:numPr>
              <w:tabs>
                <w:tab w:val="left" w:pos="7797"/>
              </w:tabs>
              <w:spacing w:after="160" w:line="259" w:lineRule="auto"/>
              <w:rPr>
                <w:bCs/>
                <w:lang w:val="sr-Cyrl-CS"/>
              </w:rPr>
            </w:pPr>
            <w:r w:rsidRPr="00EC4FB0">
              <w:rPr>
                <w:bCs/>
                <w:lang w:val="sr-Cyrl-CS"/>
              </w:rPr>
              <w:t>Предности и недостаци глобализације</w:t>
            </w:r>
          </w:p>
          <w:p w14:paraId="3B6FF3B5" w14:textId="77777777" w:rsidR="009E778C" w:rsidRDefault="009E778C" w:rsidP="00CC5C41">
            <w:pPr>
              <w:pStyle w:val="ListParagraph"/>
              <w:numPr>
                <w:ilvl w:val="0"/>
                <w:numId w:val="71"/>
              </w:numPr>
              <w:tabs>
                <w:tab w:val="left" w:pos="7797"/>
              </w:tabs>
              <w:spacing w:after="160" w:line="259" w:lineRule="auto"/>
              <w:rPr>
                <w:bCs/>
                <w:lang w:val="sr-Cyrl-CS"/>
              </w:rPr>
            </w:pPr>
            <w:r w:rsidRPr="00EC4FB0">
              <w:rPr>
                <w:bCs/>
                <w:lang w:val="sr-Cyrl-CS"/>
              </w:rPr>
              <w:t>Како мале државе као што је наша, могу сачувати идентитет у глобалном друштву?</w:t>
            </w:r>
          </w:p>
          <w:p w14:paraId="50E549A9" w14:textId="77777777" w:rsidR="009E778C" w:rsidRDefault="009E778C" w:rsidP="00CC5C41">
            <w:pPr>
              <w:pStyle w:val="ListParagraph"/>
              <w:numPr>
                <w:ilvl w:val="0"/>
                <w:numId w:val="71"/>
              </w:numPr>
              <w:tabs>
                <w:tab w:val="left" w:pos="7797"/>
              </w:tabs>
              <w:spacing w:after="160" w:line="259" w:lineRule="auto"/>
              <w:rPr>
                <w:bCs/>
                <w:lang w:val="sr-Cyrl-CS"/>
              </w:rPr>
            </w:pPr>
            <w:r w:rsidRPr="00EC4FB0">
              <w:rPr>
                <w:bCs/>
                <w:lang w:val="sr-Cyrl-CS"/>
              </w:rPr>
              <w:t xml:space="preserve">Економска фокусираност </w:t>
            </w:r>
            <w:r w:rsidRPr="00EC4FB0">
              <w:rPr>
                <w:bCs/>
                <w:lang w:val="sr-Cyrl-CS"/>
              </w:rPr>
              <w:lastRenderedPageBreak/>
              <w:t>глобализације насупрот социјалним и политичким правима</w:t>
            </w:r>
          </w:p>
          <w:p w14:paraId="0747A93F" w14:textId="77777777" w:rsidR="009E778C" w:rsidRDefault="009E778C" w:rsidP="00CC5C41">
            <w:pPr>
              <w:pStyle w:val="ListParagraph"/>
              <w:numPr>
                <w:ilvl w:val="0"/>
                <w:numId w:val="71"/>
              </w:numPr>
              <w:tabs>
                <w:tab w:val="left" w:pos="7797"/>
              </w:tabs>
              <w:spacing w:after="160" w:line="259" w:lineRule="auto"/>
              <w:rPr>
                <w:bCs/>
                <w:lang w:val="sr-Cyrl-CS"/>
              </w:rPr>
            </w:pPr>
            <w:r w:rsidRPr="00EC4FB0">
              <w:rPr>
                <w:bCs/>
                <w:lang w:val="sr-Cyrl-CS"/>
              </w:rPr>
              <w:t>Економска фокусираност глобализације насупрот социјалним и политичким правима</w:t>
            </w:r>
          </w:p>
          <w:p w14:paraId="633488FC" w14:textId="77777777" w:rsidR="009E778C" w:rsidRDefault="009E778C" w:rsidP="00CC5C41">
            <w:pPr>
              <w:pStyle w:val="ListParagraph"/>
              <w:numPr>
                <w:ilvl w:val="0"/>
                <w:numId w:val="71"/>
              </w:numPr>
              <w:tabs>
                <w:tab w:val="left" w:pos="7797"/>
              </w:tabs>
              <w:spacing w:after="160" w:line="259" w:lineRule="auto"/>
              <w:rPr>
                <w:bCs/>
                <w:lang w:val="sr-Cyrl-CS"/>
              </w:rPr>
            </w:pPr>
            <w:r w:rsidRPr="00EC4FB0">
              <w:rPr>
                <w:bCs/>
                <w:lang w:val="sr-Cyrl-CS"/>
              </w:rPr>
              <w:t>Међузависност глобализације и остварености људских права</w:t>
            </w:r>
          </w:p>
          <w:p w14:paraId="7178271A" w14:textId="77777777" w:rsidR="009E778C" w:rsidRDefault="009E778C" w:rsidP="00CC5C41">
            <w:pPr>
              <w:pStyle w:val="ListParagraph"/>
              <w:numPr>
                <w:ilvl w:val="0"/>
                <w:numId w:val="71"/>
              </w:numPr>
              <w:tabs>
                <w:tab w:val="left" w:pos="7797"/>
              </w:tabs>
              <w:spacing w:after="160" w:line="259" w:lineRule="auto"/>
              <w:rPr>
                <w:bCs/>
                <w:lang w:val="sr-Cyrl-CS"/>
              </w:rPr>
            </w:pPr>
            <w:r w:rsidRPr="00EC4FB0">
              <w:rPr>
                <w:bCs/>
                <w:lang w:val="sr-Cyrl-CS"/>
              </w:rPr>
              <w:t>Глобализација и проблем концентрације новца и моћи код малог броја људи</w:t>
            </w:r>
          </w:p>
          <w:p w14:paraId="2980FE71" w14:textId="77777777" w:rsidR="009E778C" w:rsidRDefault="009E778C" w:rsidP="00CC5C41">
            <w:pPr>
              <w:pStyle w:val="ListParagraph"/>
              <w:numPr>
                <w:ilvl w:val="0"/>
                <w:numId w:val="71"/>
              </w:numPr>
              <w:tabs>
                <w:tab w:val="left" w:pos="7797"/>
              </w:tabs>
              <w:spacing w:after="160" w:line="259" w:lineRule="auto"/>
              <w:rPr>
                <w:bCs/>
                <w:lang w:val="sr-Cyrl-CS"/>
              </w:rPr>
            </w:pPr>
            <w:r w:rsidRPr="00EC4FB0">
              <w:rPr>
                <w:bCs/>
                <w:lang w:val="sr-Cyrl-CS"/>
              </w:rPr>
              <w:t>Улога медија у процесу глобализације</w:t>
            </w:r>
          </w:p>
          <w:p w14:paraId="54AE0167" w14:textId="77777777" w:rsidR="009E778C" w:rsidRDefault="009E778C" w:rsidP="00CC5C41">
            <w:pPr>
              <w:pStyle w:val="ListParagraph"/>
              <w:numPr>
                <w:ilvl w:val="0"/>
                <w:numId w:val="71"/>
              </w:numPr>
              <w:tabs>
                <w:tab w:val="left" w:pos="7797"/>
              </w:tabs>
              <w:spacing w:after="160" w:line="259" w:lineRule="auto"/>
              <w:rPr>
                <w:bCs/>
                <w:lang w:val="sr-Cyrl-CS"/>
              </w:rPr>
            </w:pPr>
            <w:r w:rsidRPr="00EC4FB0">
              <w:rPr>
                <w:bCs/>
                <w:lang w:val="sr-Cyrl-CS"/>
              </w:rPr>
              <w:t>Да ли је могућа глобализација без медија?</w:t>
            </w:r>
          </w:p>
          <w:p w14:paraId="3278A9C8" w14:textId="77777777" w:rsidR="009E778C" w:rsidRDefault="009E778C" w:rsidP="00CC5C41">
            <w:pPr>
              <w:pStyle w:val="ListParagraph"/>
              <w:numPr>
                <w:ilvl w:val="0"/>
                <w:numId w:val="71"/>
              </w:numPr>
              <w:tabs>
                <w:tab w:val="left" w:pos="7797"/>
              </w:tabs>
              <w:spacing w:after="160" w:line="259" w:lineRule="auto"/>
              <w:rPr>
                <w:bCs/>
                <w:lang w:val="sr-Cyrl-CS"/>
              </w:rPr>
            </w:pPr>
            <w:r w:rsidRPr="00EC4FB0">
              <w:rPr>
                <w:bCs/>
                <w:lang w:val="sr-Cyrl-CS"/>
              </w:rPr>
              <w:t>Глобализација и потрошачко друштво</w:t>
            </w:r>
          </w:p>
          <w:p w14:paraId="5A161D92" w14:textId="77777777" w:rsidR="009E778C" w:rsidRDefault="009E778C" w:rsidP="00CC5C41">
            <w:pPr>
              <w:pStyle w:val="ListParagraph"/>
              <w:numPr>
                <w:ilvl w:val="0"/>
                <w:numId w:val="71"/>
              </w:numPr>
              <w:tabs>
                <w:tab w:val="left" w:pos="7797"/>
              </w:tabs>
              <w:spacing w:after="160" w:line="259" w:lineRule="auto"/>
              <w:rPr>
                <w:bCs/>
                <w:lang w:val="sr-Cyrl-CS"/>
              </w:rPr>
            </w:pPr>
            <w:r w:rsidRPr="00EC4FB0">
              <w:rPr>
                <w:bCs/>
                <w:lang w:val="sr-Cyrl-CS"/>
              </w:rPr>
              <w:t>Најпознатији светски брендови и њихове поруке младима</w:t>
            </w:r>
          </w:p>
          <w:p w14:paraId="1D79418F" w14:textId="77777777" w:rsidR="009E778C" w:rsidRDefault="009E778C" w:rsidP="00CC5C41">
            <w:pPr>
              <w:pStyle w:val="ListParagraph"/>
              <w:numPr>
                <w:ilvl w:val="0"/>
                <w:numId w:val="71"/>
              </w:numPr>
              <w:tabs>
                <w:tab w:val="left" w:pos="7797"/>
              </w:tabs>
              <w:spacing w:after="160" w:line="259" w:lineRule="auto"/>
              <w:rPr>
                <w:bCs/>
                <w:lang w:val="sr-Cyrl-CS"/>
              </w:rPr>
            </w:pPr>
            <w:r w:rsidRPr="00EC4FB0">
              <w:rPr>
                <w:bCs/>
                <w:lang w:val="sr-Cyrl-CS"/>
              </w:rPr>
              <w:t xml:space="preserve">Каква је улога међународних организација у процесу глобализације(УН, ЕУ, </w:t>
            </w:r>
            <w:r w:rsidRPr="00EC4FB0">
              <w:rPr>
                <w:bCs/>
                <w:lang w:val="sr-Cyrl-CS"/>
              </w:rPr>
              <w:lastRenderedPageBreak/>
              <w:t>Савет Европе, УНИЦЕФ, УНЕСКО, СТО, ММФ, Светска банка)?</w:t>
            </w:r>
          </w:p>
          <w:p w14:paraId="4FD4C46B" w14:textId="77777777" w:rsidR="009E778C" w:rsidRDefault="009E778C" w:rsidP="00CC5C41">
            <w:pPr>
              <w:pStyle w:val="ListParagraph"/>
              <w:numPr>
                <w:ilvl w:val="0"/>
                <w:numId w:val="71"/>
              </w:numPr>
              <w:tabs>
                <w:tab w:val="left" w:pos="7797"/>
              </w:tabs>
              <w:spacing w:after="160" w:line="259" w:lineRule="auto"/>
              <w:rPr>
                <w:bCs/>
                <w:lang w:val="sr-Cyrl-CS"/>
              </w:rPr>
            </w:pPr>
            <w:r w:rsidRPr="00EC4FB0">
              <w:rPr>
                <w:bCs/>
                <w:lang w:val="sr-Cyrl-CS"/>
              </w:rPr>
              <w:t>Култура, спорт, уметност и процес глобализације.</w:t>
            </w:r>
          </w:p>
          <w:p w14:paraId="308022ED" w14:textId="77777777" w:rsidR="009E778C" w:rsidRDefault="009E778C" w:rsidP="00CC5C41">
            <w:pPr>
              <w:pStyle w:val="ListParagraph"/>
              <w:numPr>
                <w:ilvl w:val="0"/>
                <w:numId w:val="71"/>
              </w:numPr>
              <w:tabs>
                <w:tab w:val="left" w:pos="7797"/>
              </w:tabs>
              <w:spacing w:after="160" w:line="259" w:lineRule="auto"/>
              <w:rPr>
                <w:bCs/>
                <w:lang w:val="sr-Cyrl-CS"/>
              </w:rPr>
            </w:pPr>
            <w:r w:rsidRPr="00EC4FB0">
              <w:rPr>
                <w:bCs/>
                <w:lang w:val="sr-Cyrl-CS"/>
              </w:rPr>
              <w:t>Култура, спорт, уметност и процес глобализације.</w:t>
            </w:r>
          </w:p>
          <w:p w14:paraId="3C33346E" w14:textId="78C4C16B" w:rsidR="009E778C" w:rsidRPr="009E778C" w:rsidRDefault="009E778C" w:rsidP="00CC5C41">
            <w:pPr>
              <w:pStyle w:val="ListParagraph"/>
              <w:numPr>
                <w:ilvl w:val="0"/>
                <w:numId w:val="71"/>
              </w:numPr>
              <w:tabs>
                <w:tab w:val="left" w:pos="7797"/>
              </w:tabs>
              <w:spacing w:after="160" w:line="259" w:lineRule="auto"/>
              <w:rPr>
                <w:bCs/>
                <w:lang w:val="sr-Cyrl-CS"/>
              </w:rPr>
            </w:pPr>
            <w:r w:rsidRPr="009E778C">
              <w:rPr>
                <w:bCs/>
                <w:lang w:val="sr-Cyrl-CS"/>
              </w:rPr>
              <w:t>Који су аргументи антиглобалистичког покрета и за шта се он залаже?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F3D40" w14:textId="77777777" w:rsidR="009E778C" w:rsidRPr="0014501B" w:rsidRDefault="009E778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D7932" w14:textId="77777777" w:rsidR="009E778C" w:rsidRPr="00905E96" w:rsidRDefault="009E778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F4ECE" w14:textId="77777777" w:rsidR="009E778C" w:rsidRPr="00905E96" w:rsidRDefault="009E778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EDEE" w14:textId="77777777" w:rsidR="009E778C" w:rsidRPr="0014501B" w:rsidRDefault="009E778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AAD09" w14:textId="77777777" w:rsidR="009E778C" w:rsidRPr="00905E96" w:rsidRDefault="009E778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D098F" w14:textId="77777777" w:rsidR="009E778C" w:rsidRPr="00905E96" w:rsidRDefault="009E778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1E4A43D" w14:textId="77777777" w:rsidR="009E778C" w:rsidRPr="00905E96" w:rsidRDefault="009E778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E778C" w:rsidRPr="00905E96" w14:paraId="5ADBB93E" w14:textId="77777777" w:rsidTr="009E778C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F05B154" w14:textId="77777777" w:rsidR="009E778C" w:rsidRPr="00905E96" w:rsidRDefault="009E778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870BAF5" w14:textId="77777777" w:rsidR="009E778C" w:rsidRPr="00905E96" w:rsidRDefault="009E778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C121DF" w14:textId="77777777" w:rsidR="009E778C" w:rsidRPr="00905E96" w:rsidRDefault="009E778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73D2BD3" w14:textId="77777777" w:rsidR="009E778C" w:rsidRPr="00905E96" w:rsidRDefault="009E778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0C6FFE4" w14:textId="77777777" w:rsidR="009E778C" w:rsidRPr="00905E96" w:rsidRDefault="009E778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D539730" w14:textId="77777777" w:rsidR="009E778C" w:rsidRPr="00905E96" w:rsidRDefault="009E778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E778C" w:rsidRPr="00905E96" w14:paraId="55DB8964" w14:textId="77777777" w:rsidTr="009E778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A5E7131" w14:textId="77777777" w:rsidR="009E778C" w:rsidRPr="00905E96" w:rsidRDefault="009E778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4292D55" w14:textId="77777777" w:rsidR="009E778C" w:rsidRPr="00905E96" w:rsidRDefault="009E778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E920" w14:textId="77777777" w:rsidR="009E778C" w:rsidRPr="00EC4FB0" w:rsidRDefault="009E778C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C4F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 крају разреда ученик/ученица ће бити у стању да:</w:t>
            </w:r>
          </w:p>
          <w:p w14:paraId="4C4842E5" w14:textId="77777777" w:rsidR="009E778C" w:rsidRPr="00EC4FB0" w:rsidRDefault="009E778C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C4F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• објасни на примеру процесе глобализације;</w:t>
            </w:r>
          </w:p>
          <w:p w14:paraId="0B3B35F8" w14:textId="77777777" w:rsidR="009E778C" w:rsidRPr="00EC4FB0" w:rsidRDefault="009E778C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C4F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• критички разматра предности и недостатке глобализације;</w:t>
            </w:r>
          </w:p>
          <w:p w14:paraId="79921859" w14:textId="77777777" w:rsidR="009E778C" w:rsidRPr="00EC4FB0" w:rsidRDefault="009E778C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C4F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• повезује процесе глобализације са степеном остварености људских права;</w:t>
            </w:r>
          </w:p>
          <w:p w14:paraId="74BD0371" w14:textId="77777777" w:rsidR="009E778C" w:rsidRPr="00EC4FB0" w:rsidRDefault="009E778C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C4F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• објасни на примеру улогу међународних организација у процесу глобализације;</w:t>
            </w:r>
          </w:p>
          <w:p w14:paraId="123A02A9" w14:textId="77777777" w:rsidR="009E778C" w:rsidRPr="00EC4FB0" w:rsidRDefault="009E778C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C4F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• критички разматра утицај медија у процесу глобализације;</w:t>
            </w:r>
          </w:p>
          <w:p w14:paraId="5684C391" w14:textId="77777777" w:rsidR="009E778C" w:rsidRPr="00905E96" w:rsidRDefault="009E778C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C4F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• наведе основне захтеве антиглобалистичких покрета.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7807" w14:textId="77777777" w:rsidR="009E778C" w:rsidRPr="004A5506" w:rsidRDefault="009E778C" w:rsidP="00CC5C41">
            <w:pPr>
              <w:numPr>
                <w:ilvl w:val="0"/>
                <w:numId w:val="68"/>
              </w:numPr>
              <w:spacing w:after="0" w:line="240" w:lineRule="auto"/>
              <w:jc w:val="both"/>
              <w:rPr>
                <w:rFonts w:ascii="Calibri" w:eastAsia="Calibri" w:hAnsi="Calibri" w:cs="Calibri"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lastRenderedPageBreak/>
              <w:t>Рад у групама</w:t>
            </w:r>
          </w:p>
          <w:p w14:paraId="09BC8308" w14:textId="77777777" w:rsidR="009E778C" w:rsidRPr="004A5506" w:rsidRDefault="009E778C" w:rsidP="00CC5C41">
            <w:pPr>
              <w:numPr>
                <w:ilvl w:val="0"/>
                <w:numId w:val="68"/>
              </w:num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Рад у паровима</w:t>
            </w:r>
          </w:p>
          <w:p w14:paraId="1FFB7F42" w14:textId="77777777" w:rsidR="009E778C" w:rsidRPr="004A5506" w:rsidRDefault="009E778C" w:rsidP="00CC5C41">
            <w:pPr>
              <w:numPr>
                <w:ilvl w:val="0"/>
                <w:numId w:val="68"/>
              </w:num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Индивидуални рад</w:t>
            </w:r>
          </w:p>
          <w:p w14:paraId="0E4DC70B" w14:textId="77777777" w:rsidR="009E778C" w:rsidRPr="00905E96" w:rsidRDefault="009E778C" w:rsidP="009E778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B016" w14:textId="77777777" w:rsidR="009E778C" w:rsidRPr="004A5506" w:rsidRDefault="009E778C" w:rsidP="00CC5C41">
            <w:pPr>
              <w:numPr>
                <w:ilvl w:val="0"/>
                <w:numId w:val="69"/>
              </w:num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Дијалошка</w:t>
            </w:r>
          </w:p>
          <w:p w14:paraId="32451396" w14:textId="77777777" w:rsidR="009E778C" w:rsidRPr="00905E96" w:rsidRDefault="009E778C" w:rsidP="009E778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Илустровано-демонстративна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F0D21EF" w14:textId="77777777" w:rsidR="009E778C" w:rsidRPr="00905E96" w:rsidRDefault="009E778C" w:rsidP="009E778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Јануар/фебруар/март/април/мај/јун</w:t>
            </w:r>
          </w:p>
        </w:tc>
      </w:tr>
      <w:tr w:rsidR="009E778C" w:rsidRPr="00905E96" w14:paraId="5D134972" w14:textId="77777777" w:rsidTr="009E778C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232AAAD" w14:textId="77777777" w:rsidR="009E778C" w:rsidRPr="00905E96" w:rsidRDefault="009E778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CCA9786" w14:textId="77777777" w:rsidR="009E778C" w:rsidRPr="00905E96" w:rsidRDefault="009E778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23C002" w14:textId="77777777" w:rsidR="009E778C" w:rsidRPr="00905E96" w:rsidRDefault="009E778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D89B569" w14:textId="77777777" w:rsidR="009E778C" w:rsidRPr="00905E96" w:rsidRDefault="009E778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7016F30" w14:textId="77777777" w:rsidR="009E778C" w:rsidRPr="00905E96" w:rsidRDefault="009E778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E778C" w:rsidRPr="00905E96" w14:paraId="7619099B" w14:textId="77777777" w:rsidTr="009E778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7F57F6B" w14:textId="77777777" w:rsidR="009E778C" w:rsidRPr="00905E96" w:rsidRDefault="009E778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0260004" w14:textId="77777777" w:rsidR="009E778C" w:rsidRPr="00905E96" w:rsidRDefault="009E778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CDB729E" w14:textId="77777777" w:rsidR="009E778C" w:rsidRPr="004A5506" w:rsidRDefault="009E778C" w:rsidP="00CC5C41">
            <w:pPr>
              <w:numPr>
                <w:ilvl w:val="0"/>
                <w:numId w:val="7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  <w:color w:val="000000"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en-GB"/>
              </w:rPr>
              <w:t>Табла</w:t>
            </w:r>
          </w:p>
          <w:p w14:paraId="49C8F715" w14:textId="77777777" w:rsidR="009E778C" w:rsidRPr="00905E96" w:rsidRDefault="009E778C" w:rsidP="009E778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Помоћна средства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DBBB8BF" w14:textId="77777777" w:rsidR="009E778C" w:rsidRPr="00905E96" w:rsidRDefault="009E778C" w:rsidP="009E778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Корелација са социологијом и психологијом</w:t>
            </w: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5AB423D" w14:textId="77777777" w:rsidR="009E778C" w:rsidRPr="00905E96" w:rsidRDefault="009E778C" w:rsidP="009E778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Описно оцењивање на основу активности, мотивације, пажње, мишљења</w:t>
            </w:r>
          </w:p>
        </w:tc>
      </w:tr>
    </w:tbl>
    <w:p w14:paraId="5A5747FB" w14:textId="5ED061E2" w:rsidR="009E778C" w:rsidRDefault="009E778C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551D11AD" w14:textId="323C5C4E" w:rsidR="0097373C" w:rsidRDefault="0097373C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p w14:paraId="50ADEEC2" w14:textId="7B3D935A" w:rsidR="00D4266B" w:rsidRDefault="00D4266B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p w14:paraId="044AEE77" w14:textId="169B1C7B" w:rsidR="00D4266B" w:rsidRDefault="00D4266B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p w14:paraId="48FA2E6D" w14:textId="7F1F421C" w:rsidR="0097373C" w:rsidRDefault="0097373C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8"/>
        <w:gridCol w:w="1417"/>
        <w:gridCol w:w="1409"/>
        <w:gridCol w:w="3345"/>
        <w:gridCol w:w="1134"/>
        <w:gridCol w:w="283"/>
        <w:gridCol w:w="851"/>
        <w:gridCol w:w="142"/>
        <w:gridCol w:w="1275"/>
        <w:gridCol w:w="426"/>
        <w:gridCol w:w="708"/>
        <w:gridCol w:w="993"/>
        <w:gridCol w:w="850"/>
        <w:gridCol w:w="992"/>
      </w:tblGrid>
      <w:tr w:rsidR="0097373C" w:rsidRPr="00BB4E5D" w14:paraId="180CAC02" w14:textId="77777777" w:rsidTr="00D4266B">
        <w:trPr>
          <w:gridAfter w:val="8"/>
          <w:wAfter w:w="6237" w:type="dxa"/>
          <w:trHeight w:val="144"/>
        </w:trPr>
        <w:tc>
          <w:tcPr>
            <w:tcW w:w="3284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074AE16B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4762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EB670A7" w14:textId="77777777" w:rsidR="0097373C" w:rsidRPr="004A1EE6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Правно-пословни техничар</w:t>
            </w:r>
          </w:p>
        </w:tc>
      </w:tr>
      <w:tr w:rsidR="0097373C" w:rsidRPr="00BB4E5D" w14:paraId="0CDE988F" w14:textId="77777777" w:rsidTr="00D4266B">
        <w:trPr>
          <w:gridAfter w:val="8"/>
          <w:wAfter w:w="6237" w:type="dxa"/>
          <w:trHeight w:val="144"/>
        </w:trPr>
        <w:tc>
          <w:tcPr>
            <w:tcW w:w="328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392F8D70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4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051CAD1" w14:textId="77777777" w:rsidR="0097373C" w:rsidRPr="00D4266B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6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Верска настава</w:t>
            </w:r>
          </w:p>
        </w:tc>
      </w:tr>
      <w:tr w:rsidR="0097373C" w:rsidRPr="00BB4E5D" w14:paraId="4706A784" w14:textId="77777777" w:rsidTr="00D4266B">
        <w:trPr>
          <w:gridAfter w:val="8"/>
          <w:wAfter w:w="6237" w:type="dxa"/>
          <w:trHeight w:val="144"/>
        </w:trPr>
        <w:tc>
          <w:tcPr>
            <w:tcW w:w="328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528F5753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4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015FFE4" w14:textId="77777777" w:rsidR="0097373C" w:rsidRPr="00D4266B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6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први</w:t>
            </w:r>
          </w:p>
        </w:tc>
      </w:tr>
      <w:tr w:rsidR="0097373C" w:rsidRPr="00BB4E5D" w14:paraId="1BA47989" w14:textId="77777777" w:rsidTr="00D4266B">
        <w:trPr>
          <w:gridAfter w:val="8"/>
          <w:wAfter w:w="6237" w:type="dxa"/>
          <w:trHeight w:val="144"/>
        </w:trPr>
        <w:tc>
          <w:tcPr>
            <w:tcW w:w="328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65555D0D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4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6DF9D5B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36</w:t>
            </w:r>
          </w:p>
        </w:tc>
      </w:tr>
      <w:tr w:rsidR="0097373C" w:rsidRPr="00BB4E5D" w14:paraId="6D61D7A2" w14:textId="77777777" w:rsidTr="00D4266B">
        <w:trPr>
          <w:gridAfter w:val="8"/>
          <w:wAfter w:w="6237" w:type="dxa"/>
          <w:trHeight w:val="144"/>
        </w:trPr>
        <w:tc>
          <w:tcPr>
            <w:tcW w:w="328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0FD74F92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4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2143C80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</w:tr>
      <w:tr w:rsidR="0097373C" w:rsidRPr="00BB4E5D" w14:paraId="0FD2E1F7" w14:textId="77777777" w:rsidTr="00D4266B">
        <w:trPr>
          <w:gridAfter w:val="8"/>
          <w:wAfter w:w="6237" w:type="dxa"/>
          <w:trHeight w:val="144"/>
        </w:trPr>
        <w:tc>
          <w:tcPr>
            <w:tcW w:w="3284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5D9A5996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4762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56BB386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Православни катихизис, еп. др Игњатије Мидић, завод за уџбенике и наставна средства, Београд, 2004</w:t>
            </w:r>
          </w:p>
        </w:tc>
      </w:tr>
      <w:tr w:rsidR="00D4266B" w:rsidRPr="00BB4E5D" w14:paraId="56AA3612" w14:textId="77777777" w:rsidTr="00D4266B">
        <w:trPr>
          <w:trHeight w:val="144"/>
        </w:trPr>
        <w:tc>
          <w:tcPr>
            <w:tcW w:w="45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450BFA7" w14:textId="77777777" w:rsidR="00D4266B" w:rsidRPr="00BB4E5D" w:rsidRDefault="00D4266B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8D554E4" w14:textId="77777777" w:rsidR="00D4266B" w:rsidRPr="00BB4E5D" w:rsidRDefault="00D4266B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75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B2685F9" w14:textId="77777777" w:rsidR="00D4266B" w:rsidRPr="00BB4E5D" w:rsidRDefault="00D4266B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654" w:type="dxa"/>
            <w:gridSpan w:val="10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FEE5E72" w14:textId="77777777" w:rsidR="00D4266B" w:rsidRPr="00BB4E5D" w:rsidRDefault="00D4266B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7373C" w:rsidRPr="00BB4E5D" w14:paraId="451AB68D" w14:textId="77777777" w:rsidTr="00D4266B">
        <w:trPr>
          <w:trHeight w:val="144"/>
        </w:trPr>
        <w:tc>
          <w:tcPr>
            <w:tcW w:w="45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83382BE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B2B8DD6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4754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0ED2A47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54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57BAFFA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7373C" w:rsidRPr="00BB4E5D" w14:paraId="5F92F905" w14:textId="77777777" w:rsidTr="00D4266B">
        <w:trPr>
          <w:trHeight w:val="144"/>
        </w:trPr>
        <w:tc>
          <w:tcPr>
            <w:tcW w:w="45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A29EC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70F63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754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61BD7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846B688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BD57EC8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86DC527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63144CE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B29724C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01290D3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34A9F82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0D6022F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D1EBB9E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F104E26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7373C" w:rsidRPr="00BB4E5D" w14:paraId="37C2E082" w14:textId="77777777" w:rsidTr="00D4266B">
        <w:trPr>
          <w:trHeight w:val="782"/>
        </w:trPr>
        <w:tc>
          <w:tcPr>
            <w:tcW w:w="45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4682057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9AD762F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Увод</w:t>
            </w: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BB4FB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учника са садржајем предмета , планом и програмом и начином реализације наставе;</w:t>
            </w:r>
          </w:p>
          <w:p w14:paraId="047B1361" w14:textId="77777777" w:rsidR="0097373C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Установити каква су знања стекли и какве су ставове усвојили ученици у </w:t>
            </w: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претходном школовању.</w:t>
            </w:r>
          </w:p>
          <w:p w14:paraId="033AAE4F" w14:textId="77777777" w:rsidR="00D4266B" w:rsidRDefault="00D4266B" w:rsidP="00D4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567AB4BC" w14:textId="7141C54A" w:rsidR="00D4266B" w:rsidRPr="00BB4E5D" w:rsidRDefault="00D4266B" w:rsidP="00D4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468F0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A9474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E1B1B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2A30A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5945F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9BCE7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050D332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7373C" w:rsidRPr="00BB4E5D" w14:paraId="39E6A9D2" w14:textId="77777777" w:rsidTr="00D4266B">
        <w:trPr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A2BAFAC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8FF368D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71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1DC6343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ED8E957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27C8CF1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F37C754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7373C" w:rsidRPr="00BB4E5D" w14:paraId="0045F0F1" w14:textId="77777777" w:rsidTr="00D4266B">
        <w:trPr>
          <w:trHeight w:val="519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10DC1FE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7D80BE8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71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DACEE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Моћи да сагледа садржаје којима ће се бавити настава Православног катихизиса у току 1. године средњошколског или гимназијског образовања; </w:t>
            </w:r>
          </w:p>
          <w:p w14:paraId="4CF004A5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уочи како предзнање има из градива Православног катихизиса обрађеног у претходном циклусу школовања;</w:t>
            </w:r>
          </w:p>
          <w:p w14:paraId="2EEF1425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Бити мотивисан да похађа часове Православног катихизиса.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49FFE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A90DD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68F453F6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</w:tc>
      </w:tr>
      <w:tr w:rsidR="0097373C" w:rsidRPr="00BB4E5D" w14:paraId="4AF81F63" w14:textId="77777777" w:rsidTr="00D4266B">
        <w:trPr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6390899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50B8E28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7595BB2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A1F8C70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75B772F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7373C" w:rsidRPr="00BB4E5D" w14:paraId="0C6830E3" w14:textId="77777777" w:rsidTr="00D4266B">
        <w:trPr>
          <w:trHeight w:val="273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BD90696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FDE785E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4BC79C0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D979F27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 и књижевност;</w:t>
            </w:r>
          </w:p>
          <w:p w14:paraId="1CC1844B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Психологија;</w:t>
            </w:r>
          </w:p>
          <w:p w14:paraId="46FD0504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Социјологија;</w:t>
            </w:r>
          </w:p>
          <w:p w14:paraId="73B64723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Философија,</w:t>
            </w:r>
          </w:p>
          <w:p w14:paraId="32D3FE01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васпитање.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09C4429C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Процењивањем реакције ученика или прикупљањем коментара ученика путем анкетних евалуационих листића;</w:t>
            </w:r>
          </w:p>
          <w:p w14:paraId="493C10C5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Провером знања које ученици усвајајау на часу и испитивањем ставова;</w:t>
            </w:r>
          </w:p>
          <w:p w14:paraId="205C34F4" w14:textId="63A0B973" w:rsidR="0097373C" w:rsidRPr="00BB4E5D" w:rsidRDefault="00D4266B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Посматрање понашања уче</w:t>
            </w:r>
            <w:r w:rsidR="0097373C"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ника.</w:t>
            </w:r>
          </w:p>
        </w:tc>
      </w:tr>
      <w:tr w:rsidR="0097373C" w:rsidRPr="00BB4E5D" w14:paraId="505FB4D5" w14:textId="77777777" w:rsidTr="00D4266B">
        <w:trPr>
          <w:trHeight w:val="144"/>
        </w:trPr>
        <w:tc>
          <w:tcPr>
            <w:tcW w:w="45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4282971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3CA97A2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4754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E281BE8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54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3C38F5E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7373C" w:rsidRPr="00BB4E5D" w14:paraId="24278A2E" w14:textId="77777777" w:rsidTr="00D4266B">
        <w:trPr>
          <w:trHeight w:val="144"/>
        </w:trPr>
        <w:tc>
          <w:tcPr>
            <w:tcW w:w="45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92540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6C1DF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754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855A4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60A45F3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32A5F29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B916052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328D4A6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072D13E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FD20620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741C1DA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0B6CC4C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FC83C13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FB59524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7373C" w:rsidRPr="00BB4E5D" w14:paraId="2E679B39" w14:textId="77777777" w:rsidTr="00D4266B">
        <w:trPr>
          <w:trHeight w:val="782"/>
        </w:trPr>
        <w:tc>
          <w:tcPr>
            <w:tcW w:w="45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BECC32E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5088597" w14:textId="77777777" w:rsidR="0097373C" w:rsidRPr="00D4266B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4266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Бог  Откривења</w:t>
            </w: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9CF72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Пружити ученицима основ за разумевање да је творевина дело љубави Божије, да носи стваралачки печат Божији , да није случајно настала, нити је самобитна;</w:t>
            </w:r>
          </w:p>
          <w:p w14:paraId="1497F6DF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Пружити ученицима основ за разумевање да  је Бог Личност; </w:t>
            </w:r>
          </w:p>
          <w:p w14:paraId="24E6942B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Упознати ученике да је човек богочежњиво биће и да се Бог открива човеку ради заједнице са Њим;</w:t>
            </w:r>
          </w:p>
          <w:p w14:paraId="3CCEF037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Пружити ученицима знање о библијским, светоотачким и богослужбеним сведочанствима да је Бог Света Тројица;</w:t>
            </w:r>
          </w:p>
          <w:p w14:paraId="69E24977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Омогућити ученицима да стекну основ за разумевање поступности Откровења Божијег, као и то да се Његово Откровење и данас дешава, уочава , препознаје и доживљава у Цркви.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9521E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0145A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9972B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8F143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C6A5C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94628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F753463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7373C" w:rsidRPr="00BB4E5D" w14:paraId="67AB7257" w14:textId="77777777" w:rsidTr="00D4266B">
        <w:trPr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7BAAAB4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F33A2CB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71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AF912B2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04F2568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75AF29B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719E678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7373C" w:rsidRPr="00BB4E5D" w14:paraId="0997953B" w14:textId="77777777" w:rsidTr="00D4266B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74E7143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75BE244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71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43D1E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наведе неке од примера Откровења Божијег у Библији;</w:t>
            </w:r>
          </w:p>
          <w:p w14:paraId="6CA98FBF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Моћи да разуме и тумачи значење израза </w:t>
            </w: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homo religiosus</w:t>
            </w: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;</w:t>
            </w:r>
          </w:p>
          <w:p w14:paraId="3FFC894C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препозна изразе вере у Свету Тројицу у богослужбеним текстовима;</w:t>
            </w:r>
          </w:p>
          <w:p w14:paraId="562C0CA3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препозна изразе вере у Бога као Творца у богослужбеним текстовима;</w:t>
            </w:r>
          </w:p>
          <w:p w14:paraId="72EDB5DC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разуме да се Бог из љубави открива човеку, позивајући га у заједницу;</w:t>
            </w:r>
          </w:p>
          <w:p w14:paraId="2466A14D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Бити подстакнут да непосредније учествује у богослужењу Цркве;</w:t>
            </w:r>
          </w:p>
          <w:p w14:paraId="1046BB80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ромишља о личној одговорности у односу према Богу и ближњима;</w:t>
            </w:r>
          </w:p>
          <w:p w14:paraId="0493DDA4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разуме да се Божије Откровење дешава и данас у Цркви и свету;</w:t>
            </w:r>
          </w:p>
          <w:p w14:paraId="2CA54149" w14:textId="14FA6D0C" w:rsidR="00D4266B" w:rsidRPr="009E778C" w:rsidRDefault="0097373C" w:rsidP="00D4266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просуђује и препознаје сведочанства вере у свом животу.</w:t>
            </w:r>
          </w:p>
          <w:p w14:paraId="37AAA2A3" w14:textId="65BD5CFD" w:rsidR="00D4266B" w:rsidRPr="00BB4E5D" w:rsidRDefault="00D4266B" w:rsidP="00D4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E1AB0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Фонтални</w:t>
            </w:r>
          </w:p>
          <w:p w14:paraId="0BC292C1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4AE29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14:paraId="771A2FA3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2A26AC3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  <w:p w14:paraId="6BE6A011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97373C" w:rsidRPr="00BB4E5D" w14:paraId="32D743CE" w14:textId="77777777" w:rsidTr="00D4266B">
        <w:trPr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7449F06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E957190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63266A0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697BC46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61EB375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7373C" w:rsidRPr="00BB4E5D" w14:paraId="790DB7CD" w14:textId="77777777" w:rsidTr="00D4266B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7510770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A96FFBF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DDE14BC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BCE3BAC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 и књижевност;</w:t>
            </w:r>
          </w:p>
          <w:p w14:paraId="61D42B58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Историја;</w:t>
            </w:r>
          </w:p>
          <w:p w14:paraId="238FC489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Психологија;</w:t>
            </w:r>
          </w:p>
          <w:p w14:paraId="5D736F05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Социјологија;</w:t>
            </w:r>
          </w:p>
          <w:p w14:paraId="3076F5F3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Философија,</w:t>
            </w:r>
          </w:p>
          <w:p w14:paraId="5EC62AAA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васпитање.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735FAF38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Провером знања које ученици усвајајау на часу и испитивањем ставова;</w:t>
            </w:r>
          </w:p>
          <w:p w14:paraId="38D1F406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испистивање;</w:t>
            </w:r>
          </w:p>
          <w:p w14:paraId="698B6D9B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Писмено испитивање;</w:t>
            </w:r>
          </w:p>
          <w:p w14:paraId="24F8D4F0" w14:textId="77777777" w:rsidR="0097373C" w:rsidRPr="00BB4E5D" w:rsidRDefault="0097373C" w:rsidP="002B398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7373C" w:rsidRPr="00BB4E5D" w14:paraId="5D9362F9" w14:textId="77777777" w:rsidTr="00D4266B">
        <w:trPr>
          <w:trHeight w:val="144"/>
        </w:trPr>
        <w:tc>
          <w:tcPr>
            <w:tcW w:w="45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E5131A7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BEAA903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4754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462ADA8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54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8ACF081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7373C" w:rsidRPr="00BB4E5D" w14:paraId="1F6934FE" w14:textId="77777777" w:rsidTr="00D4266B">
        <w:trPr>
          <w:trHeight w:val="144"/>
        </w:trPr>
        <w:tc>
          <w:tcPr>
            <w:tcW w:w="45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8C9B0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E5FF8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754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490D4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B14BF6C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6008B18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DE4F109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2FFAD86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5B0E3EA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E247A1F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86DE99A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0BA799FB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7CAEE47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F23E731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7373C" w:rsidRPr="00BB4E5D" w14:paraId="5BD8B4C1" w14:textId="77777777" w:rsidTr="00D4266B">
        <w:trPr>
          <w:trHeight w:val="782"/>
        </w:trPr>
        <w:tc>
          <w:tcPr>
            <w:tcW w:w="45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222C739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B418C1B" w14:textId="77777777" w:rsidR="0097373C" w:rsidRPr="00D4266B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4266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Вера,</w:t>
            </w:r>
          </w:p>
          <w:p w14:paraId="0CA8BCB5" w14:textId="77777777" w:rsidR="0097373C" w:rsidRPr="00D4266B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4266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знање и богопознање</w:t>
            </w: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C1783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Оспособити ученика за разликовање знања које се односи на предмете и познања личности;</w:t>
            </w:r>
          </w:p>
          <w:p w14:paraId="27FED96E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Указати ученицима да су вера и поверење предуслови сваког знања;</w:t>
            </w:r>
          </w:p>
          <w:p w14:paraId="76E80675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Упознати ученике са примерима вере и поверења у Бога библијских личности;</w:t>
            </w:r>
          </w:p>
          <w:p w14:paraId="3E4CAADE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Оспособити ученике за разумевање да је богопознање у православном искуству плод личне, слободне заједнице човека с Богом;</w:t>
            </w:r>
          </w:p>
          <w:p w14:paraId="4F071D28" w14:textId="77777777" w:rsidR="0097373C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Пружити ученицима основ за разумевање да се богопознање као лични доживљај Христа у Цркиви разликује од „знања о Богу“.</w:t>
            </w:r>
          </w:p>
          <w:p w14:paraId="3E201DE0" w14:textId="77777777" w:rsidR="00D4266B" w:rsidRDefault="00D4266B" w:rsidP="00D4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46EB7C3D" w14:textId="77777777" w:rsidR="00D4266B" w:rsidRDefault="00D4266B" w:rsidP="00D4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1E43E3F0" w14:textId="23531F7B" w:rsidR="00D4266B" w:rsidRPr="00BB4E5D" w:rsidRDefault="00D4266B" w:rsidP="00D4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C2722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61EFC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FAF5E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792DF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A5A3E" w14:textId="77777777" w:rsidR="0097373C" w:rsidRPr="004A1EE6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4BF35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CF8476A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7373C" w:rsidRPr="00BB4E5D" w14:paraId="4C27D643" w14:textId="77777777" w:rsidTr="00D4266B">
        <w:trPr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39B24B6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1DC105E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71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26CAD1B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E39BF2C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867D712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72B2B071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7373C" w:rsidRPr="00BB4E5D" w14:paraId="69B86010" w14:textId="77777777" w:rsidTr="00D4266B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F53A1E1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67610E7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71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3316D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увиди тазлику између знања које с еодноси на ствари и познања које се односи на личности;</w:t>
            </w:r>
          </w:p>
          <w:p w14:paraId="603C15B0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препозна да је вера слободан избор човека и да се сведочи личним животом;</w:t>
            </w:r>
          </w:p>
          <w:p w14:paraId="7C18DAC6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објасни да је богопознање у православном искуству плод личне, слободне заједнице човека с Богом;</w:t>
            </w:r>
          </w:p>
          <w:p w14:paraId="608DD5F7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објасни да се вером живи кроз Литургију и подвиг.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63E45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539FB93A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3191CFF2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343A4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14:paraId="46A6C46B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демонстративни</w:t>
            </w:r>
          </w:p>
          <w:p w14:paraId="06CA0E8C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квиз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109CC3E4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14:paraId="6913A9B0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  <w:p w14:paraId="3261B70E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</w:tc>
      </w:tr>
      <w:tr w:rsidR="0097373C" w:rsidRPr="00BB4E5D" w14:paraId="4C8EE1B5" w14:textId="77777777" w:rsidTr="00D4266B">
        <w:trPr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14A26B1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4BB4F2E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0D993B7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604C4FF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40064B98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7373C" w:rsidRPr="00BB4E5D" w14:paraId="21200372" w14:textId="77777777" w:rsidTr="00D4266B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075AE47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DABA53F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051C610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дидактички материјал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C2826D4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 и књижевност;</w:t>
            </w:r>
          </w:p>
          <w:p w14:paraId="2B669D1C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Историја;</w:t>
            </w:r>
          </w:p>
          <w:p w14:paraId="1AA60C06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Социјологија;</w:t>
            </w:r>
          </w:p>
          <w:p w14:paraId="6F27F547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Философија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6AF9A059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Процењивањем реакције ученика или прикупљањем коментара ученика путем анкетних евалуационих листића;</w:t>
            </w:r>
          </w:p>
          <w:p w14:paraId="05896468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Провером знања које ученици усвајајау на часу и испитивањем ставова;</w:t>
            </w:r>
          </w:p>
          <w:p w14:paraId="02DD96D1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испистивање;</w:t>
            </w:r>
          </w:p>
          <w:p w14:paraId="09EF89C6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Писмено испитивање;</w:t>
            </w:r>
          </w:p>
          <w:p w14:paraId="45852D19" w14:textId="6575972D" w:rsidR="0097373C" w:rsidRPr="00BB4E5D" w:rsidRDefault="00D4266B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Посматрање понашања уче</w:t>
            </w:r>
            <w:r w:rsidR="0097373C"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ника.</w:t>
            </w:r>
          </w:p>
        </w:tc>
      </w:tr>
      <w:tr w:rsidR="0097373C" w:rsidRPr="00BB4E5D" w14:paraId="39F04B8C" w14:textId="77777777" w:rsidTr="00D4266B">
        <w:trPr>
          <w:trHeight w:val="269"/>
        </w:trPr>
        <w:tc>
          <w:tcPr>
            <w:tcW w:w="45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4310221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72BA466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4754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04EB2EB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54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632E7B8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7373C" w:rsidRPr="00BB4E5D" w14:paraId="73DBF105" w14:textId="77777777" w:rsidTr="00D4266B">
        <w:trPr>
          <w:trHeight w:val="144"/>
        </w:trPr>
        <w:tc>
          <w:tcPr>
            <w:tcW w:w="45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EFB32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795FD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754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1E92C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46B03CB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87D4F2C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A532F50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44AF238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A3B263B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A36A81B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DDC0B9F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DB69753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0D8065A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A784AD6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7373C" w:rsidRPr="00BB4E5D" w14:paraId="43BDCE6E" w14:textId="77777777" w:rsidTr="00D4266B">
        <w:trPr>
          <w:trHeight w:val="782"/>
        </w:trPr>
        <w:tc>
          <w:tcPr>
            <w:tcW w:w="45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7BA4D2B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12F4A4F" w14:textId="77777777" w:rsidR="0097373C" w:rsidRPr="00D4266B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4266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Хришћанин - човек Цркве</w:t>
            </w: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26A74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Разговори са ученицима о човековој потреби да припада заједници и како се припадност остварује;</w:t>
            </w:r>
          </w:p>
          <w:p w14:paraId="44FAAEFE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Оспособити ученика за правилно </w:t>
            </w: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схватање појма Цркве као благодатне заједнице Бога и верних која се остварује у светој Литургији;</w:t>
            </w:r>
          </w:p>
          <w:p w14:paraId="601831B8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Указати ученицима да не постоје хришћани мимо Цркве;</w:t>
            </w:r>
          </w:p>
          <w:p w14:paraId="1B384BD1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Пружити ученицима основ за разумевање да је света Литургија извор спасења јер се у њој остварује пуноћа заједнице са Богом;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160F3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123D0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7E517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C66DE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31F5F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77FB7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2AB613A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7373C" w:rsidRPr="00BB4E5D" w14:paraId="41063ED4" w14:textId="77777777" w:rsidTr="00D4266B">
        <w:trPr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3A51C10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032844D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71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D0A6CCB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3FC7406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6FBE093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7E32B70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7373C" w:rsidRPr="00BB4E5D" w14:paraId="308B02C4" w14:textId="77777777" w:rsidTr="00D4266B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7A52E5F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6F0C6CF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71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7B3F0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увиди да хришћанин постоји превасходно као члан конкретне литургијске заједнице;</w:t>
            </w:r>
          </w:p>
          <w:p w14:paraId="688ED5A0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опише живот парохијске заједнице;</w:t>
            </w:r>
          </w:p>
          <w:p w14:paraId="4AA65A5A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у основним цртама да објасни да се учешћем у литургијском сабрању ступа на пут богопознања;</w:t>
            </w:r>
          </w:p>
          <w:p w14:paraId="6AE518DE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продискутује о православном схватању Цркве;</w:t>
            </w:r>
          </w:p>
          <w:p w14:paraId="71F7E53F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схвати да хришћанство подстиче човека на одговорни живот у заједници.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919B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1F38BA8E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5E59ABDB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3122DB55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51F80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14:paraId="73D6403F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7D6BAD6A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14:paraId="26E8B784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  <w:p w14:paraId="48D50E1B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</w:tc>
      </w:tr>
      <w:tr w:rsidR="0097373C" w:rsidRPr="00BB4E5D" w14:paraId="7614342B" w14:textId="77777777" w:rsidTr="00D4266B">
        <w:trPr>
          <w:trHeight w:val="319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FF5F4B0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9B8FBD2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8A1991B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A7B7759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D9E89AA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7373C" w:rsidRPr="00BB4E5D" w14:paraId="561B64CE" w14:textId="77777777" w:rsidTr="00D4266B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02247BE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E26E9B6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5E0D2F7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дидактички материјал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D0A52E1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 и књижевност;</w:t>
            </w:r>
          </w:p>
          <w:p w14:paraId="201A530A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Историја;</w:t>
            </w:r>
          </w:p>
          <w:p w14:paraId="2CF05D2F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Социјологија;</w:t>
            </w:r>
          </w:p>
          <w:p w14:paraId="1C33908B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Философија,</w:t>
            </w:r>
          </w:p>
          <w:p w14:paraId="013CEE61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васпитање.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1991B677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Процењивањем реакције ученика или прикупљањем коментара ученика путем анкетних евалуационих листића;</w:t>
            </w:r>
          </w:p>
          <w:p w14:paraId="0611A1B1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Провером знања које ученици усвајајау на часу и испитивањем ставова;</w:t>
            </w:r>
          </w:p>
          <w:p w14:paraId="6D74B397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испистивање;</w:t>
            </w:r>
          </w:p>
          <w:p w14:paraId="311A9776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Писмено испитивање;</w:t>
            </w:r>
          </w:p>
          <w:p w14:paraId="643165CD" w14:textId="034BF03F" w:rsidR="0097373C" w:rsidRPr="00BB4E5D" w:rsidRDefault="00D4266B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Посматрање понашања уче</w:t>
            </w:r>
            <w:r w:rsidR="0097373C"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ника.</w:t>
            </w:r>
          </w:p>
        </w:tc>
      </w:tr>
      <w:tr w:rsidR="0097373C" w:rsidRPr="00BB4E5D" w14:paraId="14F6D940" w14:textId="77777777" w:rsidTr="00D4266B">
        <w:trPr>
          <w:trHeight w:val="254"/>
        </w:trPr>
        <w:tc>
          <w:tcPr>
            <w:tcW w:w="45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3F70BEC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7915BD0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4754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E7C16CC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54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098380F4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7373C" w:rsidRPr="00BB4E5D" w14:paraId="554C0ACF" w14:textId="77777777" w:rsidTr="00D4266B">
        <w:trPr>
          <w:trHeight w:val="144"/>
        </w:trPr>
        <w:tc>
          <w:tcPr>
            <w:tcW w:w="45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92019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15398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754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0D95E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69FBB3F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8DF4065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7B63ABC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4F8022F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9788E47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0F72564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46240E0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085F9929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6836DD2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0B18E669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7373C" w:rsidRPr="00BB4E5D" w14:paraId="120C24FB" w14:textId="77777777" w:rsidTr="00D4266B">
        <w:trPr>
          <w:trHeight w:val="782"/>
        </w:trPr>
        <w:tc>
          <w:tcPr>
            <w:tcW w:w="45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14777AC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DC6DE79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Свето Писмо - књига Цркве</w:t>
            </w: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18B65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Упознати ученике са настанком и поделом Светог Писма;</w:t>
            </w:r>
          </w:p>
          <w:p w14:paraId="505D6773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Предочити ученицима да је Свето Писмо богонадахнута књига;</w:t>
            </w:r>
          </w:p>
          <w:p w14:paraId="2A5684BD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Упознати ученике да је Свето Писмо књига богослужбене заједнице ( Старог и Новог Израиља);</w:t>
            </w:r>
          </w:p>
          <w:p w14:paraId="542F17F5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Омогућити ученицима да појме континуитет Божијег Откривења у Старом и Новом Завету;</w:t>
            </w:r>
          </w:p>
          <w:p w14:paraId="2DB6EEEB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Указати ученицима да је за правилно тумачење Светог Писма неопходна укорењеност у животу Цркве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869D6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126FD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16F22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1402C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7A323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A56AD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63BDFFA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7373C" w:rsidRPr="00BB4E5D" w14:paraId="6DAC5D1D" w14:textId="77777777" w:rsidTr="00D4266B">
        <w:trPr>
          <w:trHeight w:val="331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6F37CA2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6014FAE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71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B5AB7BB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2473B9A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1C66567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032CEDD3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7373C" w:rsidRPr="00BB4E5D" w14:paraId="33369BAD" w14:textId="77777777" w:rsidTr="00D4266B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87D1ADA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27BC43C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71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3FDA0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именује различите књиге Светог Писма ;</w:t>
            </w:r>
          </w:p>
          <w:p w14:paraId="7CC5B611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наброји неке ауторе књига Светог Писма;</w:t>
            </w:r>
          </w:p>
          <w:p w14:paraId="47E6AD4D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истражује Свето Писмо користећи скраћенице, поделе на главе и стихове;</w:t>
            </w:r>
          </w:p>
          <w:p w14:paraId="77933803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Знати да се посебност Светог Писма садржи у богонадахнутости;</w:t>
            </w:r>
          </w:p>
          <w:p w14:paraId="65D8D182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препозна карактер богонадахнутости Светог Писма кроз лично искуство надахњивања Светим Писмом;</w:t>
            </w:r>
          </w:p>
          <w:p w14:paraId="49EA6355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наведе неке примере повезаности Старог и Новог Завета;</w:t>
            </w:r>
          </w:p>
          <w:p w14:paraId="5EE546C3" w14:textId="77777777" w:rsidR="0097373C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закључи да је Свето Писмо књига Цркве а не појединаца</w:t>
            </w:r>
          </w:p>
          <w:p w14:paraId="3FF19E6D" w14:textId="0BE4AD9E" w:rsidR="00D4266B" w:rsidRPr="00BB4E5D" w:rsidRDefault="00D4266B" w:rsidP="00D4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7A0AD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43BBE7F6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1ABE9D6A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9A534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дијалоска</w:t>
            </w:r>
          </w:p>
          <w:p w14:paraId="1033907D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демонстративна</w:t>
            </w:r>
          </w:p>
          <w:p w14:paraId="253AC1A9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A24375A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  <w:p w14:paraId="3A6C520F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  <w:p w14:paraId="6894E589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</w:tc>
      </w:tr>
      <w:tr w:rsidR="0097373C" w:rsidRPr="00BB4E5D" w14:paraId="2B20EC2C" w14:textId="77777777" w:rsidTr="00D4266B">
        <w:trPr>
          <w:trHeight w:val="417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0FF0CB2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396E220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E6DE12F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8648FB5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4E9DF1B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7373C" w:rsidRPr="00BB4E5D" w14:paraId="073A901E" w14:textId="77777777" w:rsidTr="00D4266B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91113E6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F353613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7683060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3149290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 и књижевност;</w:t>
            </w:r>
          </w:p>
          <w:p w14:paraId="0747874A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Историја;</w:t>
            </w:r>
          </w:p>
          <w:p w14:paraId="5E1DE7B7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Ликовна култура;</w:t>
            </w:r>
          </w:p>
          <w:p w14:paraId="3C4F3C69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Музичка култура;</w:t>
            </w:r>
          </w:p>
          <w:p w14:paraId="46CD5552" w14:textId="77777777" w:rsidR="0097373C" w:rsidRPr="00BB4E5D" w:rsidRDefault="0097373C" w:rsidP="002B398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4E4F0813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Процењивањем реакције ученика или прикупљањем коментара ученика путем анкетних евалуационих листића;</w:t>
            </w:r>
          </w:p>
          <w:p w14:paraId="48F5A036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Провером знања које ученици усвајајау на часу и испитивањем ставова;</w:t>
            </w:r>
          </w:p>
          <w:p w14:paraId="12101342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испистивање;</w:t>
            </w:r>
          </w:p>
          <w:p w14:paraId="0DBF8413" w14:textId="1E2B54A2" w:rsidR="0097373C" w:rsidRPr="00BB4E5D" w:rsidRDefault="00D4266B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Посматрање понашања уче</w:t>
            </w:r>
            <w:r w:rsidR="0097373C"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</w:t>
            </w:r>
          </w:p>
        </w:tc>
      </w:tr>
      <w:tr w:rsidR="0097373C" w:rsidRPr="00BB4E5D" w14:paraId="39E3570D" w14:textId="77777777" w:rsidTr="00D4266B">
        <w:trPr>
          <w:trHeight w:val="254"/>
        </w:trPr>
        <w:tc>
          <w:tcPr>
            <w:tcW w:w="45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CB77FC0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6ACD312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4754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F2A5027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54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551B03F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7373C" w:rsidRPr="00BB4E5D" w14:paraId="5C997F2D" w14:textId="77777777" w:rsidTr="00D4266B">
        <w:trPr>
          <w:trHeight w:val="144"/>
        </w:trPr>
        <w:tc>
          <w:tcPr>
            <w:tcW w:w="45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F525B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75595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754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B1DE0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D361808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F44B5E8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A037EAA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31F237D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CA1432E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19B3492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A3C9E6E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296B030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9F1ED31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1253CC8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7373C" w:rsidRPr="00BB4E5D" w14:paraId="7463B6E4" w14:textId="77777777" w:rsidTr="00D4266B">
        <w:trPr>
          <w:trHeight w:val="782"/>
        </w:trPr>
        <w:tc>
          <w:tcPr>
            <w:tcW w:w="45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7B0B5DF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13DDB4B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Хришћански живот</w:t>
            </w: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29753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Пружити знањењ ученицима да је подвиг неопходно средство за оствараење личне заједнице с Богом у Христу у којој ће Бог бити извор нашег вечног постојања и личног идентитета;</w:t>
            </w:r>
          </w:p>
          <w:p w14:paraId="2D442525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Оспособити ученика за разликовање народног и црквенох Предања и правилно доживљавање православног етоса који извире из литургијског начина постојања људи и природе;</w:t>
            </w:r>
          </w:p>
          <w:p w14:paraId="2A51B5B0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Развијање свести ученика о неопходности одговорног живота у заједници и ослобођења од егоцентризма;</w:t>
            </w:r>
          </w:p>
          <w:p w14:paraId="1BB3F216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Упознати ученике да је светост достижна </w:t>
            </w: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и данас те да није привилегија прошлости;</w:t>
            </w:r>
          </w:p>
          <w:p w14:paraId="615B04F7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Омогућити разумевање ученицима да је човек биће смисла;</w:t>
            </w:r>
          </w:p>
          <w:p w14:paraId="7BDA62CD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Установити обим и квалитет знања и разумевања стечених у току школске године из Православног катихизиса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D41F8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8855D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0F216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423C3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CCDA6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A4307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D1A48B1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7373C" w:rsidRPr="00BB4E5D" w14:paraId="2CCDF770" w14:textId="77777777" w:rsidTr="00D4266B">
        <w:trPr>
          <w:trHeight w:val="331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06C4E20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5FE00DC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71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73CC97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17CA06F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523AB86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24780E6B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7373C" w:rsidRPr="00BB4E5D" w14:paraId="30D982B1" w14:textId="77777777" w:rsidTr="00D4266B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49A51FC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F4829A1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71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F3B5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увиди да постоји разлика између народног и црквеног предања и да заузме став према њима;</w:t>
            </w:r>
          </w:p>
          <w:p w14:paraId="249F4803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Знати да су сви људи призвани да буду свети;</w:t>
            </w:r>
          </w:p>
          <w:p w14:paraId="0D9A6C3E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уочи у којој мери је напредовао и савладао градиво Православног катихизиса 1. Разреда средње школе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72F22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7818166C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4F211CCD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AD025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дијалоска</w:t>
            </w:r>
          </w:p>
          <w:p w14:paraId="6AEFF5F4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демонстративна</w:t>
            </w:r>
          </w:p>
          <w:p w14:paraId="12BB7BAB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D84037F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  <w:p w14:paraId="0C86F7B5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97373C" w:rsidRPr="00BB4E5D" w14:paraId="12CD4439" w14:textId="77777777" w:rsidTr="00D4266B">
        <w:trPr>
          <w:trHeight w:val="417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3779306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D501509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443DB87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A499B0A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74CDB608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7373C" w:rsidRPr="00BB4E5D" w14:paraId="19B37086" w14:textId="77777777" w:rsidTr="00D4266B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7BF0729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682A289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CA23829" w14:textId="77777777" w:rsidR="0097373C" w:rsidRPr="00BB4E5D" w:rsidRDefault="0097373C" w:rsidP="00CC5C41">
            <w:pPr>
              <w:numPr>
                <w:ilvl w:val="0"/>
                <w:numId w:val="2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дидактички материјал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651674A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 и књижевност;</w:t>
            </w:r>
          </w:p>
          <w:p w14:paraId="2BF47F64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Историја;</w:t>
            </w:r>
          </w:p>
          <w:p w14:paraId="5DC7DC65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Ликовна култура;</w:t>
            </w:r>
          </w:p>
          <w:p w14:paraId="575EE9F4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Музичка култура;</w:t>
            </w:r>
          </w:p>
          <w:p w14:paraId="6F42189E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Екологија </w:t>
            </w:r>
          </w:p>
          <w:p w14:paraId="55B76394" w14:textId="77777777" w:rsidR="0097373C" w:rsidRPr="00BB4E5D" w:rsidRDefault="0097373C" w:rsidP="002B398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7773FA1B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Процењивањем реакције ученика или прикупљањем коментара ученика путем анкетних евалуационих листића;</w:t>
            </w:r>
          </w:p>
          <w:p w14:paraId="374ED9BE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Провером знања које ученици усвајајау на часу и испитивањем ставова;</w:t>
            </w:r>
          </w:p>
          <w:p w14:paraId="67041248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испистивање;</w:t>
            </w:r>
          </w:p>
          <w:p w14:paraId="223E4034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Писмено испитивање;</w:t>
            </w:r>
          </w:p>
          <w:p w14:paraId="4931E1E2" w14:textId="556EB0DA" w:rsidR="0097373C" w:rsidRPr="00BB4E5D" w:rsidRDefault="00D4266B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Посматрање понашања уче</w:t>
            </w:r>
            <w:r w:rsidR="0097373C"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</w:t>
            </w:r>
          </w:p>
        </w:tc>
      </w:tr>
    </w:tbl>
    <w:p w14:paraId="7850C580" w14:textId="77777777" w:rsidR="00EE79C0" w:rsidRPr="00876800" w:rsidRDefault="00EE79C0" w:rsidP="00524408">
      <w:pPr>
        <w:keepNext/>
        <w:spacing w:after="0" w:line="240" w:lineRule="auto"/>
        <w:outlineLvl w:val="1"/>
        <w:rPr>
          <w:rFonts w:ascii="Times New Roman" w:hAnsi="Times New Roman" w:cs="Times New Roman"/>
          <w:vanish/>
          <w:sz w:val="24"/>
          <w:szCs w:val="24"/>
        </w:rPr>
      </w:pPr>
    </w:p>
    <w:sectPr w:rsidR="00EE79C0" w:rsidRPr="00876800" w:rsidSect="0095553C">
      <w:pgSz w:w="16838" w:h="11906" w:orient="landscape" w:code="9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2CF2CE" w14:textId="77777777" w:rsidR="0095486C" w:rsidRDefault="0095486C" w:rsidP="004A3C16">
      <w:pPr>
        <w:spacing w:after="0" w:line="240" w:lineRule="auto"/>
      </w:pPr>
      <w:r>
        <w:separator/>
      </w:r>
    </w:p>
  </w:endnote>
  <w:endnote w:type="continuationSeparator" w:id="0">
    <w:p w14:paraId="1932B9B0" w14:textId="77777777" w:rsidR="0095486C" w:rsidRDefault="0095486C" w:rsidP="004A3C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_ Helvetik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0922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872D5A" w14:textId="5C84DB09" w:rsidR="009E778C" w:rsidRDefault="009E778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12A8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08E390BE" w14:textId="77777777" w:rsidR="009E778C" w:rsidRDefault="009E778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0E1814" w14:textId="77777777" w:rsidR="0095486C" w:rsidRDefault="0095486C" w:rsidP="004A3C16">
      <w:pPr>
        <w:spacing w:after="0" w:line="240" w:lineRule="auto"/>
      </w:pPr>
      <w:r>
        <w:separator/>
      </w:r>
    </w:p>
  </w:footnote>
  <w:footnote w:type="continuationSeparator" w:id="0">
    <w:p w14:paraId="68B242EC" w14:textId="77777777" w:rsidR="0095486C" w:rsidRDefault="0095486C" w:rsidP="004A3C16">
      <w:pPr>
        <w:spacing w:after="0" w:line="240" w:lineRule="auto"/>
      </w:pPr>
      <w:r>
        <w:continuationSeparator/>
      </w:r>
    </w:p>
  </w:footnote>
  <w:footnote w:id="1">
    <w:p w14:paraId="4D6AD78F" w14:textId="77777777" w:rsidR="006D12A8" w:rsidRPr="000679BC" w:rsidRDefault="006D12A8" w:rsidP="006D12A8">
      <w:pPr>
        <w:pStyle w:val="FootnoteText"/>
        <w:rPr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Cyrl-RS"/>
        </w:rPr>
        <w:t xml:space="preserve">Систем према коме се квалификације разврставају и шифрирају у НОКС-у, усклађен са Међународном стандардном класификацијом образовања </w:t>
      </w:r>
      <w:r>
        <w:rPr>
          <w:lang w:val="sr-Latn-RS"/>
        </w:rPr>
        <w:t>ISCED 13-F.</w:t>
      </w:r>
    </w:p>
  </w:footnote>
  <w:footnote w:id="2">
    <w:p w14:paraId="16DC69AF" w14:textId="77777777" w:rsidR="006D12A8" w:rsidRPr="000679BC" w:rsidRDefault="006D12A8" w:rsidP="006D12A8">
      <w:pPr>
        <w:pStyle w:val="FootnoteText"/>
        <w:rPr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Cyrl-RS"/>
        </w:rPr>
        <w:t>Национални оквир квалификација Републике Србије (НОКС)</w:t>
      </w:r>
    </w:p>
  </w:footnote>
  <w:footnote w:id="3">
    <w:p w14:paraId="20CF2529" w14:textId="77777777" w:rsidR="006D12A8" w:rsidRPr="000679BC" w:rsidRDefault="006D12A8" w:rsidP="006D12A8">
      <w:pPr>
        <w:pStyle w:val="FootnoteText"/>
        <w:rPr>
          <w:i/>
          <w:lang w:val="sr-Latn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Cyrl-RS"/>
        </w:rPr>
        <w:t xml:space="preserve">Европски оквир квалификација (енг. </w:t>
      </w:r>
      <w:r>
        <w:rPr>
          <w:i/>
          <w:lang w:val="sr-Latn-RS"/>
        </w:rPr>
        <w:t>European Qualifications Framework)</w:t>
      </w:r>
    </w:p>
  </w:footnote>
  <w:footnote w:id="4">
    <w:p w14:paraId="45D14D6B" w14:textId="77777777" w:rsidR="006D12A8" w:rsidRPr="00780D3F" w:rsidRDefault="006D12A8" w:rsidP="006D12A8">
      <w:pPr>
        <w:pStyle w:val="FootnoteText"/>
        <w:rPr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Cyrl-RS"/>
        </w:rPr>
        <w:t>До доношења стандарда занимања, повезаност стандарда квалификације Правно-пословни техничар са тржиштем рада заснован је на подацима о занимањима који су утврђени на основу прописа из области рада и запошљавања (према: Закон о НОКС-у, члан 50.), као и на опису рада из иницијалног предлога стандарда квалификације у оквиру Иницијативе за развој и усвајање стандарда квалификације Правно-пословни техничар.</w:t>
      </w:r>
    </w:p>
  </w:footnote>
  <w:footnote w:id="5">
    <w:p w14:paraId="0993CC34" w14:textId="77777777" w:rsidR="006D12A8" w:rsidRPr="0057224F" w:rsidRDefault="006D12A8" w:rsidP="006D12A8">
      <w:pPr>
        <w:pStyle w:val="FootnoteText"/>
        <w:rPr>
          <w:i/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Cyrl-RS"/>
        </w:rPr>
        <w:t xml:space="preserve">На основу: </w:t>
      </w:r>
      <w:r>
        <w:rPr>
          <w:i/>
          <w:lang w:val="sr-Cyrl-RS"/>
        </w:rPr>
        <w:t>Правилника о општим стандардима постигнућа за крај општег средњег образовања и средњег стручног образовања у делу општеобразовних предмета („Службени гласник РС“, број 117/13).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/>
      </w:rPr>
    </w:lvl>
  </w:abstractNum>
  <w:abstractNum w:abstractNumId="2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7"/>
    <w:multiLevelType w:val="singleLevel"/>
    <w:tmpl w:val="00000007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>
    <w:nsid w:val="00000009"/>
    <w:multiLevelType w:val="single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>
    <w:nsid w:val="00377462"/>
    <w:multiLevelType w:val="hybridMultilevel"/>
    <w:tmpl w:val="650264FE"/>
    <w:lvl w:ilvl="0" w:tplc="04090001">
      <w:start w:val="1"/>
      <w:numFmt w:val="bullet"/>
      <w:lvlText w:val=""/>
      <w:lvlJc w:val="left"/>
      <w:pPr>
        <w:tabs>
          <w:tab w:val="num" w:pos="890"/>
        </w:tabs>
        <w:ind w:left="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10"/>
        </w:tabs>
        <w:ind w:left="16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30"/>
        </w:tabs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50"/>
        </w:tabs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70"/>
        </w:tabs>
        <w:ind w:left="37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90"/>
        </w:tabs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10"/>
        </w:tabs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30"/>
        </w:tabs>
        <w:ind w:left="59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50"/>
        </w:tabs>
        <w:ind w:left="6650" w:hanging="360"/>
      </w:pPr>
      <w:rPr>
        <w:rFonts w:ascii="Wingdings" w:hAnsi="Wingdings" w:hint="default"/>
      </w:rPr>
    </w:lvl>
  </w:abstractNum>
  <w:abstractNum w:abstractNumId="6">
    <w:nsid w:val="008E6D9D"/>
    <w:multiLevelType w:val="multilevel"/>
    <w:tmpl w:val="EAE8747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">
    <w:nsid w:val="04391E88"/>
    <w:multiLevelType w:val="hybridMultilevel"/>
    <w:tmpl w:val="F228791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4F26F61"/>
    <w:multiLevelType w:val="hybridMultilevel"/>
    <w:tmpl w:val="69123B1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6F63977"/>
    <w:multiLevelType w:val="multilevel"/>
    <w:tmpl w:val="91F4C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0ACB4F37"/>
    <w:multiLevelType w:val="hybridMultilevel"/>
    <w:tmpl w:val="4CC488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D5A795D"/>
    <w:multiLevelType w:val="hybridMultilevel"/>
    <w:tmpl w:val="BB7042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6DEBAC4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5E22D68"/>
    <w:multiLevelType w:val="hybridMultilevel"/>
    <w:tmpl w:val="41AA74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C5109E7"/>
    <w:multiLevelType w:val="hybridMultilevel"/>
    <w:tmpl w:val="DE32A7AE"/>
    <w:lvl w:ilvl="0" w:tplc="4FAE3956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E44517D"/>
    <w:multiLevelType w:val="hybridMultilevel"/>
    <w:tmpl w:val="69068722"/>
    <w:lvl w:ilvl="0" w:tplc="E0AEFE80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4A63B35"/>
    <w:multiLevelType w:val="hybridMultilevel"/>
    <w:tmpl w:val="41E8C8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4DB2B15"/>
    <w:multiLevelType w:val="hybridMultilevel"/>
    <w:tmpl w:val="DD161D5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68448E1"/>
    <w:multiLevelType w:val="hybridMultilevel"/>
    <w:tmpl w:val="35067C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6B477F0"/>
    <w:multiLevelType w:val="hybridMultilevel"/>
    <w:tmpl w:val="E59053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7E23A89"/>
    <w:multiLevelType w:val="multilevel"/>
    <w:tmpl w:val="C032D148"/>
    <w:lvl w:ilvl="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9090AEC"/>
    <w:multiLevelType w:val="hybridMultilevel"/>
    <w:tmpl w:val="0B38A4DC"/>
    <w:lvl w:ilvl="0" w:tplc="C4B4CE54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A27559C"/>
    <w:multiLevelType w:val="multilevel"/>
    <w:tmpl w:val="11D8F50C"/>
    <w:lvl w:ilvl="0">
      <w:start w:val="1"/>
      <w:numFmt w:val="bullet"/>
      <w:lvlText w:val=""/>
      <w:lvlJc w:val="left"/>
      <w:pPr>
        <w:tabs>
          <w:tab w:val="num" w:pos="17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C1565F7"/>
    <w:multiLevelType w:val="multilevel"/>
    <w:tmpl w:val="E934F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C1E2B0B"/>
    <w:multiLevelType w:val="hybridMultilevel"/>
    <w:tmpl w:val="ABFED0EC"/>
    <w:lvl w:ilvl="0" w:tplc="52F87A50">
      <w:start w:val="1"/>
      <w:numFmt w:val="bullet"/>
      <w:lvlText w:val=""/>
      <w:lvlJc w:val="left"/>
      <w:pPr>
        <w:tabs>
          <w:tab w:val="num" w:pos="0"/>
        </w:tabs>
        <w:ind w:left="288" w:hanging="288"/>
      </w:pPr>
      <w:rPr>
        <w:rFonts w:ascii="Symbol" w:hAnsi="Symbol" w:hint="default"/>
        <w:b w:val="0"/>
        <w:i w:val="0"/>
        <w:color w:val="auto"/>
      </w:rPr>
    </w:lvl>
    <w:lvl w:ilvl="1" w:tplc="30B621C8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4">
    <w:nsid w:val="2CA85F4F"/>
    <w:multiLevelType w:val="hybridMultilevel"/>
    <w:tmpl w:val="56E4FAC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49E55E6"/>
    <w:multiLevelType w:val="hybridMultilevel"/>
    <w:tmpl w:val="3F2268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389D1D47"/>
    <w:multiLevelType w:val="hybridMultilevel"/>
    <w:tmpl w:val="A99EB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A807D09"/>
    <w:multiLevelType w:val="hybridMultilevel"/>
    <w:tmpl w:val="E2381234"/>
    <w:lvl w:ilvl="0" w:tplc="D7AC6B7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  <w:lang w:val="sr-Cyrl-B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F2A7269"/>
    <w:multiLevelType w:val="hybridMultilevel"/>
    <w:tmpl w:val="9E709D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09A07E3"/>
    <w:multiLevelType w:val="hybridMultilevel"/>
    <w:tmpl w:val="5F70BB9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1396C74"/>
    <w:multiLevelType w:val="hybridMultilevel"/>
    <w:tmpl w:val="F920E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48E501C"/>
    <w:multiLevelType w:val="hybridMultilevel"/>
    <w:tmpl w:val="61624EA6"/>
    <w:lvl w:ilvl="0" w:tplc="AACCF65A">
      <w:start w:val="57"/>
      <w:numFmt w:val="bullet"/>
      <w:lvlText w:val="−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32">
    <w:nsid w:val="45DD78F2"/>
    <w:multiLevelType w:val="hybridMultilevel"/>
    <w:tmpl w:val="1BBA0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AB40DC7"/>
    <w:multiLevelType w:val="hybridMultilevel"/>
    <w:tmpl w:val="9360483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E6A093C"/>
    <w:multiLevelType w:val="hybridMultilevel"/>
    <w:tmpl w:val="E924C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3095771"/>
    <w:multiLevelType w:val="hybridMultilevel"/>
    <w:tmpl w:val="C43E06FC"/>
    <w:lvl w:ilvl="0" w:tplc="62C80CF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3576FFE"/>
    <w:multiLevelType w:val="multilevel"/>
    <w:tmpl w:val="641CDEF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7">
    <w:nsid w:val="549407F6"/>
    <w:multiLevelType w:val="hybridMultilevel"/>
    <w:tmpl w:val="4D3A2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7F52865"/>
    <w:multiLevelType w:val="hybridMultilevel"/>
    <w:tmpl w:val="6C7C3CDE"/>
    <w:lvl w:ilvl="0" w:tplc="8A7061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596E0A29"/>
    <w:multiLevelType w:val="hybridMultilevel"/>
    <w:tmpl w:val="DF30C9C8"/>
    <w:lvl w:ilvl="0" w:tplc="62C80CF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5AC33B9D"/>
    <w:multiLevelType w:val="hybridMultilevel"/>
    <w:tmpl w:val="558C6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5CA14540"/>
    <w:multiLevelType w:val="hybridMultilevel"/>
    <w:tmpl w:val="E27EAE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123459C"/>
    <w:multiLevelType w:val="multilevel"/>
    <w:tmpl w:val="809C7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13E4A43"/>
    <w:multiLevelType w:val="hybridMultilevel"/>
    <w:tmpl w:val="3F203D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461224B"/>
    <w:multiLevelType w:val="hybridMultilevel"/>
    <w:tmpl w:val="95C04D22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7BF4F32"/>
    <w:multiLevelType w:val="hybridMultilevel"/>
    <w:tmpl w:val="F4F058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8A85376"/>
    <w:multiLevelType w:val="hybridMultilevel"/>
    <w:tmpl w:val="39B6665E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AF878E6"/>
    <w:multiLevelType w:val="hybridMultilevel"/>
    <w:tmpl w:val="BFF009DA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>
    <w:nsid w:val="6D39028C"/>
    <w:multiLevelType w:val="hybridMultilevel"/>
    <w:tmpl w:val="E85A5F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6D5532D9"/>
    <w:multiLevelType w:val="hybridMultilevel"/>
    <w:tmpl w:val="7EF0423E"/>
    <w:lvl w:ilvl="0" w:tplc="B14411C8">
      <w:start w:val="1"/>
      <w:numFmt w:val="bullet"/>
      <w:pStyle w:val="crtice"/>
      <w:lvlText w:val="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00F2E10"/>
    <w:multiLevelType w:val="multilevel"/>
    <w:tmpl w:val="8C6C77E6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1">
    <w:nsid w:val="723E0B7B"/>
    <w:multiLevelType w:val="hybridMultilevel"/>
    <w:tmpl w:val="050261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74942E61"/>
    <w:multiLevelType w:val="hybridMultilevel"/>
    <w:tmpl w:val="ABFED0EC"/>
    <w:lvl w:ilvl="0" w:tplc="52F87A50">
      <w:numFmt w:val="decimal"/>
      <w:lvlText w:val=""/>
      <w:lvlJc w:val="left"/>
      <w:pPr>
        <w:tabs>
          <w:tab w:val="num" w:pos="0"/>
        </w:tabs>
        <w:ind w:left="288" w:hanging="288"/>
      </w:pPr>
      <w:rPr>
        <w:rFonts w:ascii="Symbol" w:hAnsi="Symbol" w:hint="default"/>
        <w:b w:val="0"/>
        <w:i w:val="0"/>
        <w:color w:val="auto"/>
      </w:rPr>
    </w:lvl>
    <w:lvl w:ilvl="1" w:tplc="30B621C8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  <w:lvl w:ilvl="2" w:tplc="04090005">
      <w:numFmt w:val="decimal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53">
    <w:nsid w:val="749957B7"/>
    <w:multiLevelType w:val="hybridMultilevel"/>
    <w:tmpl w:val="0ACA21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7756719B"/>
    <w:multiLevelType w:val="hybridMultilevel"/>
    <w:tmpl w:val="62C825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>
    <w:nsid w:val="78466DDB"/>
    <w:multiLevelType w:val="hybridMultilevel"/>
    <w:tmpl w:val="7C4284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791A2B1B"/>
    <w:multiLevelType w:val="hybridMultilevel"/>
    <w:tmpl w:val="ABFED0EC"/>
    <w:lvl w:ilvl="0" w:tplc="52F87A50">
      <w:numFmt w:val="decimal"/>
      <w:lvlText w:val=""/>
      <w:lvlJc w:val="left"/>
      <w:pPr>
        <w:tabs>
          <w:tab w:val="num" w:pos="0"/>
        </w:tabs>
        <w:ind w:left="288" w:hanging="288"/>
      </w:pPr>
      <w:rPr>
        <w:rFonts w:ascii="Symbol" w:hAnsi="Symbol" w:hint="default"/>
        <w:b w:val="0"/>
        <w:i w:val="0"/>
        <w:color w:val="auto"/>
      </w:rPr>
    </w:lvl>
    <w:lvl w:ilvl="1" w:tplc="30B621C8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  <w:lvl w:ilvl="2" w:tplc="04090005">
      <w:numFmt w:val="decimal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num w:numId="1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</w:num>
  <w:num w:numId="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9"/>
  </w:num>
  <w:num w:numId="13">
    <w:abstractNumId w:val="27"/>
  </w:num>
  <w:num w:numId="14">
    <w:abstractNumId w:val="46"/>
  </w:num>
  <w:num w:numId="15">
    <w:abstractNumId w:val="39"/>
  </w:num>
  <w:num w:numId="16">
    <w:abstractNumId w:val="43"/>
  </w:num>
  <w:num w:numId="17">
    <w:abstractNumId w:val="28"/>
  </w:num>
  <w:num w:numId="18">
    <w:abstractNumId w:val="17"/>
  </w:num>
  <w:num w:numId="19">
    <w:abstractNumId w:val="10"/>
  </w:num>
  <w:num w:numId="20">
    <w:abstractNumId w:val="22"/>
  </w:num>
  <w:num w:numId="21">
    <w:abstractNumId w:val="41"/>
  </w:num>
  <w:num w:numId="22">
    <w:abstractNumId w:val="35"/>
  </w:num>
  <w:num w:numId="23">
    <w:abstractNumId w:val="3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23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0"/>
  </w:num>
  <w:num w:numId="28">
    <w:abstractNumId w:val="47"/>
  </w:num>
  <w:num w:numId="29">
    <w:abstractNumId w:val="12"/>
  </w:num>
  <w:num w:numId="30">
    <w:abstractNumId w:val="38"/>
  </w:num>
  <w:num w:numId="31">
    <w:abstractNumId w:val="20"/>
  </w:num>
  <w:num w:numId="32">
    <w:abstractNumId w:val="49"/>
  </w:num>
  <w:num w:numId="33">
    <w:abstractNumId w:val="31"/>
  </w:num>
  <w:num w:numId="34">
    <w:abstractNumId w:val="44"/>
  </w:num>
  <w:num w:numId="35">
    <w:abstractNumId w:val="48"/>
  </w:num>
  <w:num w:numId="36">
    <w:abstractNumId w:val="51"/>
  </w:num>
  <w:num w:numId="37">
    <w:abstractNumId w:val="54"/>
  </w:num>
  <w:num w:numId="38">
    <w:abstractNumId w:val="53"/>
  </w:num>
  <w:num w:numId="39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2"/>
  </w:num>
  <w:num w:numId="47">
    <w:abstractNumId w:val="37"/>
  </w:num>
  <w:num w:numId="48">
    <w:abstractNumId w:val="19"/>
    <w:lvlOverride w:ilvl="0">
      <w:startOverride w:val="1"/>
    </w:lvlOverride>
  </w:num>
  <w:num w:numId="49">
    <w:abstractNumId w:val="19"/>
  </w:num>
  <w:num w:numId="50">
    <w:abstractNumId w:val="21"/>
    <w:lvlOverride w:ilvl="0">
      <w:startOverride w:val="1"/>
    </w:lvlOverride>
  </w:num>
  <w:num w:numId="51">
    <w:abstractNumId w:val="21"/>
  </w:num>
  <w:num w:numId="52">
    <w:abstractNumId w:val="23"/>
  </w:num>
  <w:num w:numId="53">
    <w:abstractNumId w:val="34"/>
  </w:num>
  <w:num w:numId="54">
    <w:abstractNumId w:val="9"/>
  </w:num>
  <w:num w:numId="55">
    <w:abstractNumId w:val="42"/>
  </w:num>
  <w:num w:numId="56">
    <w:abstractNumId w:val="14"/>
  </w:num>
  <w:num w:numId="57">
    <w:abstractNumId w:val="52"/>
  </w:num>
  <w:num w:numId="58">
    <w:abstractNumId w:val="56"/>
  </w:num>
  <w:num w:numId="59">
    <w:abstractNumId w:val="24"/>
  </w:num>
  <w:num w:numId="60">
    <w:abstractNumId w:val="16"/>
  </w:num>
  <w:num w:numId="61">
    <w:abstractNumId w:val="8"/>
  </w:num>
  <w:num w:numId="62">
    <w:abstractNumId w:val="7"/>
  </w:num>
  <w:num w:numId="63">
    <w:abstractNumId w:val="45"/>
  </w:num>
  <w:num w:numId="64">
    <w:abstractNumId w:val="11"/>
  </w:num>
  <w:num w:numId="65">
    <w:abstractNumId w:val="18"/>
  </w:num>
  <w:num w:numId="66">
    <w:abstractNumId w:val="25"/>
  </w:num>
  <w:num w:numId="67">
    <w:abstractNumId w:val="26"/>
  </w:num>
  <w:num w:numId="68">
    <w:abstractNumId w:val="50"/>
  </w:num>
  <w:num w:numId="69">
    <w:abstractNumId w:val="6"/>
  </w:num>
  <w:num w:numId="70">
    <w:abstractNumId w:val="36"/>
  </w:num>
  <w:num w:numId="71">
    <w:abstractNumId w:val="30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62BE"/>
    <w:rsid w:val="0000458A"/>
    <w:rsid w:val="0002172F"/>
    <w:rsid w:val="00032CD5"/>
    <w:rsid w:val="00033485"/>
    <w:rsid w:val="000420C9"/>
    <w:rsid w:val="00044BDD"/>
    <w:rsid w:val="00047FF7"/>
    <w:rsid w:val="00051D7F"/>
    <w:rsid w:val="00056BB6"/>
    <w:rsid w:val="000575AF"/>
    <w:rsid w:val="00057A95"/>
    <w:rsid w:val="00060322"/>
    <w:rsid w:val="0006419C"/>
    <w:rsid w:val="000751EF"/>
    <w:rsid w:val="00076ED1"/>
    <w:rsid w:val="00082D53"/>
    <w:rsid w:val="00083122"/>
    <w:rsid w:val="00085DBB"/>
    <w:rsid w:val="000902F6"/>
    <w:rsid w:val="00091E00"/>
    <w:rsid w:val="00092C00"/>
    <w:rsid w:val="00094E0D"/>
    <w:rsid w:val="00095126"/>
    <w:rsid w:val="0009766A"/>
    <w:rsid w:val="000A2C29"/>
    <w:rsid w:val="000A3D27"/>
    <w:rsid w:val="000B01F2"/>
    <w:rsid w:val="000B194F"/>
    <w:rsid w:val="000B23ED"/>
    <w:rsid w:val="000C140F"/>
    <w:rsid w:val="000C2CC7"/>
    <w:rsid w:val="000C317A"/>
    <w:rsid w:val="000E08C2"/>
    <w:rsid w:val="000E2B2C"/>
    <w:rsid w:val="000F1DA4"/>
    <w:rsid w:val="000F4809"/>
    <w:rsid w:val="000F743A"/>
    <w:rsid w:val="0010073D"/>
    <w:rsid w:val="001017BA"/>
    <w:rsid w:val="001054F4"/>
    <w:rsid w:val="00110B9F"/>
    <w:rsid w:val="00110CD4"/>
    <w:rsid w:val="00110CF4"/>
    <w:rsid w:val="00116A9B"/>
    <w:rsid w:val="0012008A"/>
    <w:rsid w:val="00122E7E"/>
    <w:rsid w:val="0012782C"/>
    <w:rsid w:val="001342BE"/>
    <w:rsid w:val="00144119"/>
    <w:rsid w:val="0014691F"/>
    <w:rsid w:val="00147359"/>
    <w:rsid w:val="00150E56"/>
    <w:rsid w:val="00156C54"/>
    <w:rsid w:val="001612CA"/>
    <w:rsid w:val="00161986"/>
    <w:rsid w:val="0016339C"/>
    <w:rsid w:val="0016721B"/>
    <w:rsid w:val="00170EC0"/>
    <w:rsid w:val="00171DF9"/>
    <w:rsid w:val="001926EA"/>
    <w:rsid w:val="00193D04"/>
    <w:rsid w:val="00197B30"/>
    <w:rsid w:val="001A15F8"/>
    <w:rsid w:val="001A7962"/>
    <w:rsid w:val="001B0249"/>
    <w:rsid w:val="001B0EB1"/>
    <w:rsid w:val="001B24D6"/>
    <w:rsid w:val="001B2BB4"/>
    <w:rsid w:val="001B598A"/>
    <w:rsid w:val="001B7004"/>
    <w:rsid w:val="001C2EE6"/>
    <w:rsid w:val="001C5BAA"/>
    <w:rsid w:val="001D6E0C"/>
    <w:rsid w:val="001E2D4C"/>
    <w:rsid w:val="001F3145"/>
    <w:rsid w:val="001F6101"/>
    <w:rsid w:val="00200013"/>
    <w:rsid w:val="00201417"/>
    <w:rsid w:val="00202796"/>
    <w:rsid w:val="00202EDB"/>
    <w:rsid w:val="00207F0F"/>
    <w:rsid w:val="00214192"/>
    <w:rsid w:val="00214280"/>
    <w:rsid w:val="00217126"/>
    <w:rsid w:val="002319BC"/>
    <w:rsid w:val="00231CFB"/>
    <w:rsid w:val="00233771"/>
    <w:rsid w:val="00246069"/>
    <w:rsid w:val="002524B8"/>
    <w:rsid w:val="00252560"/>
    <w:rsid w:val="00273BEC"/>
    <w:rsid w:val="002759B9"/>
    <w:rsid w:val="00275CD9"/>
    <w:rsid w:val="00287504"/>
    <w:rsid w:val="00290735"/>
    <w:rsid w:val="00292C84"/>
    <w:rsid w:val="00297E2B"/>
    <w:rsid w:val="002A7337"/>
    <w:rsid w:val="002B1BC2"/>
    <w:rsid w:val="002B28ED"/>
    <w:rsid w:val="002B398D"/>
    <w:rsid w:val="002B6792"/>
    <w:rsid w:val="002C7E2D"/>
    <w:rsid w:val="002D0451"/>
    <w:rsid w:val="002D373D"/>
    <w:rsid w:val="002D5F39"/>
    <w:rsid w:val="002E0448"/>
    <w:rsid w:val="002E0E87"/>
    <w:rsid w:val="002E26B2"/>
    <w:rsid w:val="002E3588"/>
    <w:rsid w:val="002E7130"/>
    <w:rsid w:val="002F5225"/>
    <w:rsid w:val="00301FC0"/>
    <w:rsid w:val="003020B0"/>
    <w:rsid w:val="003110B8"/>
    <w:rsid w:val="00311190"/>
    <w:rsid w:val="00312333"/>
    <w:rsid w:val="00323BAF"/>
    <w:rsid w:val="00323FFB"/>
    <w:rsid w:val="00325F1C"/>
    <w:rsid w:val="00331965"/>
    <w:rsid w:val="00332691"/>
    <w:rsid w:val="00334523"/>
    <w:rsid w:val="00336D08"/>
    <w:rsid w:val="003419DE"/>
    <w:rsid w:val="00344000"/>
    <w:rsid w:val="00347A3B"/>
    <w:rsid w:val="00357650"/>
    <w:rsid w:val="00357F6D"/>
    <w:rsid w:val="00364264"/>
    <w:rsid w:val="00366260"/>
    <w:rsid w:val="00370802"/>
    <w:rsid w:val="00371887"/>
    <w:rsid w:val="0037376F"/>
    <w:rsid w:val="00377F52"/>
    <w:rsid w:val="00386D4D"/>
    <w:rsid w:val="00387BFE"/>
    <w:rsid w:val="0039211D"/>
    <w:rsid w:val="0039276A"/>
    <w:rsid w:val="003931E8"/>
    <w:rsid w:val="003A2F1E"/>
    <w:rsid w:val="003A41F1"/>
    <w:rsid w:val="003A7F1D"/>
    <w:rsid w:val="003B526F"/>
    <w:rsid w:val="003B5EB0"/>
    <w:rsid w:val="003B6FAF"/>
    <w:rsid w:val="003C0ADA"/>
    <w:rsid w:val="003C3946"/>
    <w:rsid w:val="003C54CA"/>
    <w:rsid w:val="003E0770"/>
    <w:rsid w:val="003E23E6"/>
    <w:rsid w:val="003E2727"/>
    <w:rsid w:val="003E4F66"/>
    <w:rsid w:val="003E5008"/>
    <w:rsid w:val="003E61AC"/>
    <w:rsid w:val="003F27F8"/>
    <w:rsid w:val="00415FBE"/>
    <w:rsid w:val="00417033"/>
    <w:rsid w:val="004213DA"/>
    <w:rsid w:val="00423876"/>
    <w:rsid w:val="00423A22"/>
    <w:rsid w:val="00423F27"/>
    <w:rsid w:val="00425E33"/>
    <w:rsid w:val="00431D79"/>
    <w:rsid w:val="0043288F"/>
    <w:rsid w:val="00436A47"/>
    <w:rsid w:val="0043770C"/>
    <w:rsid w:val="00442D09"/>
    <w:rsid w:val="00444840"/>
    <w:rsid w:val="00445ABF"/>
    <w:rsid w:val="00450946"/>
    <w:rsid w:val="00456DDF"/>
    <w:rsid w:val="00457759"/>
    <w:rsid w:val="004635F2"/>
    <w:rsid w:val="00463C0A"/>
    <w:rsid w:val="0046486D"/>
    <w:rsid w:val="00464ACA"/>
    <w:rsid w:val="00471408"/>
    <w:rsid w:val="0047345D"/>
    <w:rsid w:val="004903DA"/>
    <w:rsid w:val="004918D0"/>
    <w:rsid w:val="00491967"/>
    <w:rsid w:val="00492153"/>
    <w:rsid w:val="004938CD"/>
    <w:rsid w:val="00493B2A"/>
    <w:rsid w:val="004941C9"/>
    <w:rsid w:val="00494D94"/>
    <w:rsid w:val="004A015F"/>
    <w:rsid w:val="004A26C8"/>
    <w:rsid w:val="004A3ABE"/>
    <w:rsid w:val="004A3C16"/>
    <w:rsid w:val="004A4C8B"/>
    <w:rsid w:val="004A5506"/>
    <w:rsid w:val="004A7F0B"/>
    <w:rsid w:val="004B1F31"/>
    <w:rsid w:val="004B4BD1"/>
    <w:rsid w:val="004C15F0"/>
    <w:rsid w:val="004C3448"/>
    <w:rsid w:val="004C65EC"/>
    <w:rsid w:val="004D1C39"/>
    <w:rsid w:val="004D636B"/>
    <w:rsid w:val="004D7DEF"/>
    <w:rsid w:val="004E372D"/>
    <w:rsid w:val="004E77D5"/>
    <w:rsid w:val="004F2605"/>
    <w:rsid w:val="004F3F2D"/>
    <w:rsid w:val="00500104"/>
    <w:rsid w:val="00506461"/>
    <w:rsid w:val="00514950"/>
    <w:rsid w:val="0052025C"/>
    <w:rsid w:val="00520CD1"/>
    <w:rsid w:val="00521BB5"/>
    <w:rsid w:val="00524408"/>
    <w:rsid w:val="00525085"/>
    <w:rsid w:val="0053412D"/>
    <w:rsid w:val="00534951"/>
    <w:rsid w:val="005421D5"/>
    <w:rsid w:val="00563415"/>
    <w:rsid w:val="0056724B"/>
    <w:rsid w:val="005715B2"/>
    <w:rsid w:val="00581EB8"/>
    <w:rsid w:val="0059014F"/>
    <w:rsid w:val="005910C8"/>
    <w:rsid w:val="00591CF0"/>
    <w:rsid w:val="0059731E"/>
    <w:rsid w:val="005A40BB"/>
    <w:rsid w:val="005A75E3"/>
    <w:rsid w:val="005B6DB4"/>
    <w:rsid w:val="005C2D12"/>
    <w:rsid w:val="005D06C5"/>
    <w:rsid w:val="005D3BBD"/>
    <w:rsid w:val="005D6804"/>
    <w:rsid w:val="005D6977"/>
    <w:rsid w:val="005E0354"/>
    <w:rsid w:val="005E0B96"/>
    <w:rsid w:val="005E6BC6"/>
    <w:rsid w:val="005F0CC3"/>
    <w:rsid w:val="005F62BE"/>
    <w:rsid w:val="006045E0"/>
    <w:rsid w:val="00621700"/>
    <w:rsid w:val="00624B4F"/>
    <w:rsid w:val="00627876"/>
    <w:rsid w:val="00633773"/>
    <w:rsid w:val="00633C84"/>
    <w:rsid w:val="00635688"/>
    <w:rsid w:val="006369A0"/>
    <w:rsid w:val="006549E9"/>
    <w:rsid w:val="006554C3"/>
    <w:rsid w:val="00665407"/>
    <w:rsid w:val="00665C49"/>
    <w:rsid w:val="00667BEF"/>
    <w:rsid w:val="00673D8A"/>
    <w:rsid w:val="00675353"/>
    <w:rsid w:val="00682FC2"/>
    <w:rsid w:val="00683489"/>
    <w:rsid w:val="00686DA4"/>
    <w:rsid w:val="006924A0"/>
    <w:rsid w:val="006971CE"/>
    <w:rsid w:val="006B0D29"/>
    <w:rsid w:val="006B3A09"/>
    <w:rsid w:val="006B7DF4"/>
    <w:rsid w:val="006C37AC"/>
    <w:rsid w:val="006C7631"/>
    <w:rsid w:val="006D04C0"/>
    <w:rsid w:val="006D12A8"/>
    <w:rsid w:val="006D39C8"/>
    <w:rsid w:val="006E2A48"/>
    <w:rsid w:val="006E4645"/>
    <w:rsid w:val="006E5192"/>
    <w:rsid w:val="006E607D"/>
    <w:rsid w:val="006F1E53"/>
    <w:rsid w:val="00703A69"/>
    <w:rsid w:val="007129AD"/>
    <w:rsid w:val="00715D7B"/>
    <w:rsid w:val="007209F5"/>
    <w:rsid w:val="00722EAE"/>
    <w:rsid w:val="007233BE"/>
    <w:rsid w:val="00723D19"/>
    <w:rsid w:val="00724593"/>
    <w:rsid w:val="00726183"/>
    <w:rsid w:val="00726D4B"/>
    <w:rsid w:val="00727CD3"/>
    <w:rsid w:val="00731561"/>
    <w:rsid w:val="007316CE"/>
    <w:rsid w:val="00731A64"/>
    <w:rsid w:val="00737D9E"/>
    <w:rsid w:val="007405BE"/>
    <w:rsid w:val="00740768"/>
    <w:rsid w:val="00741332"/>
    <w:rsid w:val="00742E52"/>
    <w:rsid w:val="0075042A"/>
    <w:rsid w:val="007522D3"/>
    <w:rsid w:val="00760695"/>
    <w:rsid w:val="00761560"/>
    <w:rsid w:val="007617C7"/>
    <w:rsid w:val="00761E30"/>
    <w:rsid w:val="00764073"/>
    <w:rsid w:val="00773349"/>
    <w:rsid w:val="0077784B"/>
    <w:rsid w:val="007827FD"/>
    <w:rsid w:val="007864D9"/>
    <w:rsid w:val="00787889"/>
    <w:rsid w:val="00797C19"/>
    <w:rsid w:val="007A2341"/>
    <w:rsid w:val="007A7877"/>
    <w:rsid w:val="007B7EED"/>
    <w:rsid w:val="007C4140"/>
    <w:rsid w:val="007C4577"/>
    <w:rsid w:val="007C64AA"/>
    <w:rsid w:val="007D5776"/>
    <w:rsid w:val="007E0899"/>
    <w:rsid w:val="007E2466"/>
    <w:rsid w:val="007E2FB9"/>
    <w:rsid w:val="007E6DD7"/>
    <w:rsid w:val="007F52F1"/>
    <w:rsid w:val="007F6E5D"/>
    <w:rsid w:val="00803F9C"/>
    <w:rsid w:val="00804560"/>
    <w:rsid w:val="0080732E"/>
    <w:rsid w:val="00812A84"/>
    <w:rsid w:val="0081379F"/>
    <w:rsid w:val="008137E5"/>
    <w:rsid w:val="00813D44"/>
    <w:rsid w:val="00821CDA"/>
    <w:rsid w:val="00830632"/>
    <w:rsid w:val="008336AC"/>
    <w:rsid w:val="00834901"/>
    <w:rsid w:val="00846216"/>
    <w:rsid w:val="00852724"/>
    <w:rsid w:val="00862E31"/>
    <w:rsid w:val="008630CE"/>
    <w:rsid w:val="00874E41"/>
    <w:rsid w:val="00876800"/>
    <w:rsid w:val="008804F9"/>
    <w:rsid w:val="00880A24"/>
    <w:rsid w:val="00881948"/>
    <w:rsid w:val="00883C29"/>
    <w:rsid w:val="008855F1"/>
    <w:rsid w:val="00886443"/>
    <w:rsid w:val="008900AD"/>
    <w:rsid w:val="00894BCB"/>
    <w:rsid w:val="0089537E"/>
    <w:rsid w:val="00896493"/>
    <w:rsid w:val="00896976"/>
    <w:rsid w:val="00897EF3"/>
    <w:rsid w:val="008A34E7"/>
    <w:rsid w:val="008B1774"/>
    <w:rsid w:val="008B21FD"/>
    <w:rsid w:val="008B3987"/>
    <w:rsid w:val="008B5605"/>
    <w:rsid w:val="008B6075"/>
    <w:rsid w:val="008D040F"/>
    <w:rsid w:val="008D1C0F"/>
    <w:rsid w:val="008D272A"/>
    <w:rsid w:val="008D594F"/>
    <w:rsid w:val="008D7967"/>
    <w:rsid w:val="008E0947"/>
    <w:rsid w:val="008E55B5"/>
    <w:rsid w:val="008F04D3"/>
    <w:rsid w:val="008F32D4"/>
    <w:rsid w:val="008F37D3"/>
    <w:rsid w:val="008F37F5"/>
    <w:rsid w:val="008F4D87"/>
    <w:rsid w:val="009025A3"/>
    <w:rsid w:val="00911A2E"/>
    <w:rsid w:val="00914643"/>
    <w:rsid w:val="00914E59"/>
    <w:rsid w:val="00914E66"/>
    <w:rsid w:val="009219BB"/>
    <w:rsid w:val="00922365"/>
    <w:rsid w:val="00927325"/>
    <w:rsid w:val="00927630"/>
    <w:rsid w:val="00934D98"/>
    <w:rsid w:val="009408A5"/>
    <w:rsid w:val="00944FA6"/>
    <w:rsid w:val="009451B4"/>
    <w:rsid w:val="009539C9"/>
    <w:rsid w:val="0095486C"/>
    <w:rsid w:val="0095553C"/>
    <w:rsid w:val="0096406F"/>
    <w:rsid w:val="00970B3A"/>
    <w:rsid w:val="00971815"/>
    <w:rsid w:val="00972B02"/>
    <w:rsid w:val="0097373C"/>
    <w:rsid w:val="00974E35"/>
    <w:rsid w:val="0098370D"/>
    <w:rsid w:val="00986551"/>
    <w:rsid w:val="00986B07"/>
    <w:rsid w:val="00997834"/>
    <w:rsid w:val="009A1C91"/>
    <w:rsid w:val="009A2E21"/>
    <w:rsid w:val="009A33B3"/>
    <w:rsid w:val="009A4098"/>
    <w:rsid w:val="009C6311"/>
    <w:rsid w:val="009D7E6E"/>
    <w:rsid w:val="009E5146"/>
    <w:rsid w:val="009E60C3"/>
    <w:rsid w:val="009E778C"/>
    <w:rsid w:val="009F5BB5"/>
    <w:rsid w:val="009F6CCD"/>
    <w:rsid w:val="00A00F35"/>
    <w:rsid w:val="00A12898"/>
    <w:rsid w:val="00A22D0F"/>
    <w:rsid w:val="00A23844"/>
    <w:rsid w:val="00A25A84"/>
    <w:rsid w:val="00A32309"/>
    <w:rsid w:val="00A430D9"/>
    <w:rsid w:val="00A4622B"/>
    <w:rsid w:val="00A5078F"/>
    <w:rsid w:val="00A52A0B"/>
    <w:rsid w:val="00A548B7"/>
    <w:rsid w:val="00A55316"/>
    <w:rsid w:val="00A55488"/>
    <w:rsid w:val="00A724F9"/>
    <w:rsid w:val="00A72F0B"/>
    <w:rsid w:val="00A73120"/>
    <w:rsid w:val="00A74812"/>
    <w:rsid w:val="00A801FE"/>
    <w:rsid w:val="00A8193A"/>
    <w:rsid w:val="00A82E61"/>
    <w:rsid w:val="00A83CA2"/>
    <w:rsid w:val="00A97372"/>
    <w:rsid w:val="00A9741A"/>
    <w:rsid w:val="00AA42EA"/>
    <w:rsid w:val="00AA6C69"/>
    <w:rsid w:val="00AB05B6"/>
    <w:rsid w:val="00AB377F"/>
    <w:rsid w:val="00AB5438"/>
    <w:rsid w:val="00AB626D"/>
    <w:rsid w:val="00AC0E55"/>
    <w:rsid w:val="00AC512E"/>
    <w:rsid w:val="00AC53F1"/>
    <w:rsid w:val="00AD2ED7"/>
    <w:rsid w:val="00AD3F7C"/>
    <w:rsid w:val="00AF0E78"/>
    <w:rsid w:val="00B036F7"/>
    <w:rsid w:val="00B04247"/>
    <w:rsid w:val="00B07EE2"/>
    <w:rsid w:val="00B07F82"/>
    <w:rsid w:val="00B2305A"/>
    <w:rsid w:val="00B26CB5"/>
    <w:rsid w:val="00B304EF"/>
    <w:rsid w:val="00B30FD6"/>
    <w:rsid w:val="00B31645"/>
    <w:rsid w:val="00B333A4"/>
    <w:rsid w:val="00B35ED9"/>
    <w:rsid w:val="00B37BCF"/>
    <w:rsid w:val="00B50ABB"/>
    <w:rsid w:val="00B521FD"/>
    <w:rsid w:val="00B573FF"/>
    <w:rsid w:val="00B62A4E"/>
    <w:rsid w:val="00B6790A"/>
    <w:rsid w:val="00B70E08"/>
    <w:rsid w:val="00B71B51"/>
    <w:rsid w:val="00B72DBD"/>
    <w:rsid w:val="00B7312E"/>
    <w:rsid w:val="00B761E6"/>
    <w:rsid w:val="00B82914"/>
    <w:rsid w:val="00B838D0"/>
    <w:rsid w:val="00B85150"/>
    <w:rsid w:val="00B85AA9"/>
    <w:rsid w:val="00B86951"/>
    <w:rsid w:val="00B956F9"/>
    <w:rsid w:val="00B96614"/>
    <w:rsid w:val="00BA204A"/>
    <w:rsid w:val="00BA3E1B"/>
    <w:rsid w:val="00BA53CB"/>
    <w:rsid w:val="00BA551C"/>
    <w:rsid w:val="00BA68D5"/>
    <w:rsid w:val="00BB10AE"/>
    <w:rsid w:val="00BB4DE6"/>
    <w:rsid w:val="00BB6CB0"/>
    <w:rsid w:val="00BB6E0B"/>
    <w:rsid w:val="00BC3C06"/>
    <w:rsid w:val="00BD133A"/>
    <w:rsid w:val="00BD6265"/>
    <w:rsid w:val="00BE2807"/>
    <w:rsid w:val="00BF14F7"/>
    <w:rsid w:val="00BF1C17"/>
    <w:rsid w:val="00BF33F2"/>
    <w:rsid w:val="00BF607B"/>
    <w:rsid w:val="00C0459D"/>
    <w:rsid w:val="00C05746"/>
    <w:rsid w:val="00C06F87"/>
    <w:rsid w:val="00C0763D"/>
    <w:rsid w:val="00C120C0"/>
    <w:rsid w:val="00C12B50"/>
    <w:rsid w:val="00C13558"/>
    <w:rsid w:val="00C21D49"/>
    <w:rsid w:val="00C23892"/>
    <w:rsid w:val="00C30CB7"/>
    <w:rsid w:val="00C33651"/>
    <w:rsid w:val="00C3416B"/>
    <w:rsid w:val="00C37F20"/>
    <w:rsid w:val="00C40476"/>
    <w:rsid w:val="00C44CB0"/>
    <w:rsid w:val="00C502A4"/>
    <w:rsid w:val="00C50BBC"/>
    <w:rsid w:val="00C525BB"/>
    <w:rsid w:val="00C53344"/>
    <w:rsid w:val="00C53F55"/>
    <w:rsid w:val="00C55886"/>
    <w:rsid w:val="00C63C56"/>
    <w:rsid w:val="00C65F61"/>
    <w:rsid w:val="00C67E7E"/>
    <w:rsid w:val="00C716D3"/>
    <w:rsid w:val="00C73C7F"/>
    <w:rsid w:val="00C75991"/>
    <w:rsid w:val="00C75BD7"/>
    <w:rsid w:val="00C84535"/>
    <w:rsid w:val="00C86FA1"/>
    <w:rsid w:val="00C87567"/>
    <w:rsid w:val="00C92220"/>
    <w:rsid w:val="00C933D4"/>
    <w:rsid w:val="00C95793"/>
    <w:rsid w:val="00CA1F37"/>
    <w:rsid w:val="00CB01DD"/>
    <w:rsid w:val="00CB07B3"/>
    <w:rsid w:val="00CB78AB"/>
    <w:rsid w:val="00CC1D07"/>
    <w:rsid w:val="00CC3260"/>
    <w:rsid w:val="00CC4092"/>
    <w:rsid w:val="00CC5C41"/>
    <w:rsid w:val="00CC77EA"/>
    <w:rsid w:val="00CD423C"/>
    <w:rsid w:val="00CD6D7D"/>
    <w:rsid w:val="00CE3E88"/>
    <w:rsid w:val="00CE489E"/>
    <w:rsid w:val="00CE5727"/>
    <w:rsid w:val="00CE741D"/>
    <w:rsid w:val="00CF27D3"/>
    <w:rsid w:val="00CF2EA5"/>
    <w:rsid w:val="00D02BEC"/>
    <w:rsid w:val="00D04DF3"/>
    <w:rsid w:val="00D30865"/>
    <w:rsid w:val="00D34989"/>
    <w:rsid w:val="00D35E93"/>
    <w:rsid w:val="00D40472"/>
    <w:rsid w:val="00D41FF6"/>
    <w:rsid w:val="00D4266B"/>
    <w:rsid w:val="00D42C5D"/>
    <w:rsid w:val="00D46EEF"/>
    <w:rsid w:val="00D542B2"/>
    <w:rsid w:val="00D65DB5"/>
    <w:rsid w:val="00D77BD0"/>
    <w:rsid w:val="00D848C7"/>
    <w:rsid w:val="00D84D67"/>
    <w:rsid w:val="00D86EB8"/>
    <w:rsid w:val="00D870B9"/>
    <w:rsid w:val="00D97305"/>
    <w:rsid w:val="00DA0729"/>
    <w:rsid w:val="00DA2950"/>
    <w:rsid w:val="00DA456F"/>
    <w:rsid w:val="00DA5C53"/>
    <w:rsid w:val="00DA696D"/>
    <w:rsid w:val="00DA69E0"/>
    <w:rsid w:val="00DA79DE"/>
    <w:rsid w:val="00DB1B92"/>
    <w:rsid w:val="00DB2520"/>
    <w:rsid w:val="00DB3151"/>
    <w:rsid w:val="00DB3428"/>
    <w:rsid w:val="00DB4FEA"/>
    <w:rsid w:val="00DB717F"/>
    <w:rsid w:val="00DC467E"/>
    <w:rsid w:val="00DD4D37"/>
    <w:rsid w:val="00DD7F0C"/>
    <w:rsid w:val="00DE301B"/>
    <w:rsid w:val="00DE4D72"/>
    <w:rsid w:val="00DE5741"/>
    <w:rsid w:val="00DF036F"/>
    <w:rsid w:val="00DF6301"/>
    <w:rsid w:val="00DF7198"/>
    <w:rsid w:val="00E0217A"/>
    <w:rsid w:val="00E04E5D"/>
    <w:rsid w:val="00E11D4E"/>
    <w:rsid w:val="00E1586A"/>
    <w:rsid w:val="00E30CE2"/>
    <w:rsid w:val="00E35CF6"/>
    <w:rsid w:val="00E36176"/>
    <w:rsid w:val="00E4180A"/>
    <w:rsid w:val="00E46221"/>
    <w:rsid w:val="00E5014B"/>
    <w:rsid w:val="00E62891"/>
    <w:rsid w:val="00E7673B"/>
    <w:rsid w:val="00E771CE"/>
    <w:rsid w:val="00E80FC1"/>
    <w:rsid w:val="00E85050"/>
    <w:rsid w:val="00E9414F"/>
    <w:rsid w:val="00E9441E"/>
    <w:rsid w:val="00E957B7"/>
    <w:rsid w:val="00E978DF"/>
    <w:rsid w:val="00E97A2B"/>
    <w:rsid w:val="00EA0C9B"/>
    <w:rsid w:val="00EA5C6B"/>
    <w:rsid w:val="00EA63D1"/>
    <w:rsid w:val="00EA644D"/>
    <w:rsid w:val="00EB26F6"/>
    <w:rsid w:val="00EB5E91"/>
    <w:rsid w:val="00EC10F2"/>
    <w:rsid w:val="00EC1B2F"/>
    <w:rsid w:val="00EC4403"/>
    <w:rsid w:val="00EC7ACE"/>
    <w:rsid w:val="00ED0DE8"/>
    <w:rsid w:val="00ED2E6E"/>
    <w:rsid w:val="00ED3C35"/>
    <w:rsid w:val="00ED4EDC"/>
    <w:rsid w:val="00ED593B"/>
    <w:rsid w:val="00ED5A80"/>
    <w:rsid w:val="00EE79C0"/>
    <w:rsid w:val="00EF0E8C"/>
    <w:rsid w:val="00EF34EB"/>
    <w:rsid w:val="00EF5890"/>
    <w:rsid w:val="00F02D6C"/>
    <w:rsid w:val="00F05473"/>
    <w:rsid w:val="00F07270"/>
    <w:rsid w:val="00F10202"/>
    <w:rsid w:val="00F1104A"/>
    <w:rsid w:val="00F14E4B"/>
    <w:rsid w:val="00F15AAE"/>
    <w:rsid w:val="00F16E3E"/>
    <w:rsid w:val="00F2060B"/>
    <w:rsid w:val="00F22971"/>
    <w:rsid w:val="00F27547"/>
    <w:rsid w:val="00F408B8"/>
    <w:rsid w:val="00F466E5"/>
    <w:rsid w:val="00F467EE"/>
    <w:rsid w:val="00F4759E"/>
    <w:rsid w:val="00F5210F"/>
    <w:rsid w:val="00F54F00"/>
    <w:rsid w:val="00F62821"/>
    <w:rsid w:val="00F639A6"/>
    <w:rsid w:val="00F64103"/>
    <w:rsid w:val="00F7303F"/>
    <w:rsid w:val="00F74BD1"/>
    <w:rsid w:val="00F8420B"/>
    <w:rsid w:val="00F86528"/>
    <w:rsid w:val="00F94450"/>
    <w:rsid w:val="00F958BF"/>
    <w:rsid w:val="00FA284C"/>
    <w:rsid w:val="00FA7A09"/>
    <w:rsid w:val="00FB0132"/>
    <w:rsid w:val="00FB366E"/>
    <w:rsid w:val="00FB6BAC"/>
    <w:rsid w:val="00FC73E7"/>
    <w:rsid w:val="00FD0CB7"/>
    <w:rsid w:val="00FD4CC6"/>
    <w:rsid w:val="00FE2457"/>
    <w:rsid w:val="00FE4C68"/>
    <w:rsid w:val="00FE6EFF"/>
    <w:rsid w:val="00FE7156"/>
    <w:rsid w:val="00FF0C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9C19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2BE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qFormat/>
    <w:rsid w:val="00044BDD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F62B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4D636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8">
    <w:name w:val="heading 8"/>
    <w:basedOn w:val="Normal"/>
    <w:next w:val="Normal"/>
    <w:link w:val="Heading8Char"/>
    <w:unhideWhenUsed/>
    <w:qFormat/>
    <w:rsid w:val="005F62B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F62BE"/>
    <w:rPr>
      <w:rFonts w:ascii="Arial" w:eastAsia="Times New Roman" w:hAnsi="Arial" w:cs="Arial"/>
      <w:b/>
      <w:bCs/>
      <w:i/>
      <w:iCs/>
      <w:sz w:val="28"/>
      <w:szCs w:val="28"/>
    </w:rPr>
  </w:style>
  <w:style w:type="numbering" w:customStyle="1" w:styleId="NoList1">
    <w:name w:val="No List1"/>
    <w:next w:val="NoList"/>
    <w:semiHidden/>
    <w:unhideWhenUsed/>
    <w:rsid w:val="005F62BE"/>
  </w:style>
  <w:style w:type="character" w:customStyle="1" w:styleId="Heading8Char">
    <w:name w:val="Heading 8 Char"/>
    <w:basedOn w:val="DefaultParagraphFont"/>
    <w:link w:val="Heading8"/>
    <w:rsid w:val="005F62B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styleId="Hyperlink">
    <w:name w:val="Hyperlink"/>
    <w:basedOn w:val="DefaultParagraphFont"/>
    <w:unhideWhenUsed/>
    <w:rsid w:val="005F62BE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1B0EB1"/>
    <w:pPr>
      <w:widowControl w:val="0"/>
      <w:spacing w:after="0" w:line="240" w:lineRule="auto"/>
      <w:jc w:val="both"/>
    </w:pPr>
    <w:rPr>
      <w:rFonts w:ascii="C_ Helvetika" w:eastAsia="Times New Roman" w:hAnsi="C_ Helvetika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1B0EB1"/>
    <w:rPr>
      <w:rFonts w:ascii="C_ Helvetika" w:eastAsia="Times New Roman" w:hAnsi="C_ Helvetika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4D636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er">
    <w:name w:val="header"/>
    <w:basedOn w:val="Normal"/>
    <w:link w:val="HeaderChar"/>
    <w:unhideWhenUsed/>
    <w:rsid w:val="004A3C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16"/>
  </w:style>
  <w:style w:type="paragraph" w:styleId="Footer">
    <w:name w:val="footer"/>
    <w:basedOn w:val="Normal"/>
    <w:link w:val="FooterChar"/>
    <w:unhideWhenUsed/>
    <w:rsid w:val="004A3C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16"/>
  </w:style>
  <w:style w:type="table" w:styleId="TableGrid">
    <w:name w:val="Table Grid"/>
    <w:basedOn w:val="TableNormal"/>
    <w:rsid w:val="004A3C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F1C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tekst">
    <w:name w:val="1tekst"/>
    <w:basedOn w:val="Normal"/>
    <w:rsid w:val="00311190"/>
    <w:pPr>
      <w:spacing w:after="0" w:line="240" w:lineRule="auto"/>
      <w:ind w:left="500" w:right="500" w:firstLine="240"/>
      <w:jc w:val="both"/>
    </w:pPr>
    <w:rPr>
      <w:rFonts w:ascii="Arial" w:eastAsia="Times New Roman" w:hAnsi="Arial" w:cs="Arial"/>
      <w:sz w:val="20"/>
      <w:szCs w:val="20"/>
      <w:lang w:val="sr-Latn-CS" w:eastAsia="sr-Latn-CS"/>
    </w:rPr>
  </w:style>
  <w:style w:type="paragraph" w:customStyle="1" w:styleId="Normal1">
    <w:name w:val="Normal1"/>
    <w:basedOn w:val="Normal"/>
    <w:rsid w:val="00311190"/>
    <w:pPr>
      <w:spacing w:before="100" w:beforeAutospacing="1" w:after="100" w:afterAutospacing="1" w:line="240" w:lineRule="auto"/>
    </w:pPr>
    <w:rPr>
      <w:rFonts w:ascii="Arial" w:eastAsia="Times New Roman" w:hAnsi="Arial" w:cs="Arial"/>
    </w:rPr>
  </w:style>
  <w:style w:type="character" w:styleId="FollowedHyperlink">
    <w:name w:val="FollowedHyperlink"/>
    <w:basedOn w:val="DefaultParagraphFont"/>
    <w:unhideWhenUsed/>
    <w:rsid w:val="009A2E21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9A2E2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2E21"/>
    <w:rPr>
      <w:rFonts w:ascii="Tahoma" w:eastAsia="Times New Roman" w:hAnsi="Tahoma" w:cs="Tahoma"/>
      <w:sz w:val="16"/>
      <w:szCs w:val="16"/>
    </w:rPr>
  </w:style>
  <w:style w:type="paragraph" w:customStyle="1" w:styleId="xl65">
    <w:name w:val="xl65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Normal"/>
    <w:rsid w:val="009A2E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Normal"/>
    <w:rsid w:val="009A2E21"/>
    <w:pPr>
      <w:pBdr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Normal"/>
    <w:rsid w:val="009A2E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7">
    <w:name w:val="xl77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0">
    <w:name w:val="xl80"/>
    <w:basedOn w:val="Normal"/>
    <w:rsid w:val="009A2E2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1">
    <w:name w:val="xl81"/>
    <w:basedOn w:val="Normal"/>
    <w:rsid w:val="009A2E21"/>
    <w:pPr>
      <w:pBdr>
        <w:top w:val="single" w:sz="4" w:space="0" w:color="auto"/>
        <w:bottom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2">
    <w:name w:val="xl82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Normal"/>
    <w:rsid w:val="009A2E2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Normal"/>
    <w:rsid w:val="009A2E2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8">
    <w:name w:val="xl88"/>
    <w:basedOn w:val="Normal"/>
    <w:rsid w:val="009A2E2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9">
    <w:name w:val="xl89"/>
    <w:basedOn w:val="Normal"/>
    <w:rsid w:val="009A2E2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Normal"/>
    <w:rsid w:val="009A2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0">
    <w:name w:val="Body text_"/>
    <w:link w:val="BodyText3"/>
    <w:rsid w:val="00EC4403"/>
    <w:rPr>
      <w:sz w:val="23"/>
      <w:szCs w:val="23"/>
      <w:shd w:val="clear" w:color="auto" w:fill="FFFFFF"/>
    </w:rPr>
  </w:style>
  <w:style w:type="character" w:customStyle="1" w:styleId="BodyText1">
    <w:name w:val="Body Text1"/>
    <w:rsid w:val="00EC4403"/>
    <w:rPr>
      <w:color w:val="000000"/>
      <w:spacing w:val="0"/>
      <w:w w:val="100"/>
      <w:position w:val="0"/>
      <w:sz w:val="23"/>
      <w:szCs w:val="23"/>
      <w:shd w:val="clear" w:color="auto" w:fill="FFFFFF"/>
    </w:rPr>
  </w:style>
  <w:style w:type="paragraph" w:customStyle="1" w:styleId="BodyText3">
    <w:name w:val="Body Text3"/>
    <w:basedOn w:val="Normal"/>
    <w:link w:val="Bodytext0"/>
    <w:rsid w:val="00EC4403"/>
    <w:pPr>
      <w:widowControl w:val="0"/>
      <w:shd w:val="clear" w:color="auto" w:fill="FFFFFF"/>
      <w:spacing w:after="0" w:line="277" w:lineRule="exact"/>
    </w:pPr>
    <w:rPr>
      <w:sz w:val="23"/>
      <w:szCs w:val="23"/>
    </w:rPr>
  </w:style>
  <w:style w:type="paragraph" w:styleId="NormalWeb">
    <w:name w:val="Normal (Web)"/>
    <w:basedOn w:val="Normal"/>
    <w:uiPriority w:val="99"/>
    <w:unhideWhenUsed/>
    <w:rsid w:val="00EC44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36D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6D0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6D0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6D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6D08"/>
    <w:rPr>
      <w:b/>
      <w:bCs/>
      <w:sz w:val="20"/>
      <w:szCs w:val="20"/>
    </w:rPr>
  </w:style>
  <w:style w:type="paragraph" w:styleId="BodyText30">
    <w:name w:val="Body Text 3"/>
    <w:basedOn w:val="Normal"/>
    <w:link w:val="BodyText3Char"/>
    <w:unhideWhenUsed/>
    <w:rsid w:val="005421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0"/>
    <w:rsid w:val="005421D5"/>
    <w:rPr>
      <w:sz w:val="16"/>
      <w:szCs w:val="16"/>
    </w:rPr>
  </w:style>
  <w:style w:type="character" w:customStyle="1" w:styleId="Other">
    <w:name w:val="Other_"/>
    <w:basedOn w:val="DefaultParagraphFont"/>
    <w:link w:val="Other0"/>
    <w:rsid w:val="00F8420B"/>
    <w:rPr>
      <w:rFonts w:ascii="Times New Roman" w:eastAsia="Times New Roman" w:hAnsi="Times New Roman" w:cs="Times New Roman"/>
    </w:rPr>
  </w:style>
  <w:style w:type="paragraph" w:customStyle="1" w:styleId="Other0">
    <w:name w:val="Other"/>
    <w:basedOn w:val="Normal"/>
    <w:link w:val="Other"/>
    <w:rsid w:val="00F8420B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Normal2">
    <w:name w:val="Normal2"/>
    <w:rsid w:val="007522D3"/>
    <w:pPr>
      <w:spacing w:after="0" w:line="240" w:lineRule="auto"/>
    </w:pPr>
    <w:rPr>
      <w:rFonts w:ascii="Times New Roman" w:eastAsia="Times New Roman" w:hAnsi="Times New Roman" w:cs="Times New Roman"/>
      <w:sz w:val="36"/>
      <w:szCs w:val="36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locked/>
    <w:rsid w:val="001B7004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044BD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rtice">
    <w:name w:val="crtice"/>
    <w:basedOn w:val="Normal"/>
    <w:link w:val="crticeChar"/>
    <w:qFormat/>
    <w:rsid w:val="00044BDD"/>
    <w:pPr>
      <w:numPr>
        <w:numId w:val="32"/>
      </w:numPr>
      <w:tabs>
        <w:tab w:val="num" w:pos="288"/>
      </w:tabs>
      <w:spacing w:after="0" w:line="240" w:lineRule="auto"/>
      <w:ind w:left="288" w:hanging="288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crticeChar">
    <w:name w:val="crtice Char"/>
    <w:link w:val="crtice"/>
    <w:rsid w:val="00044BDD"/>
    <w:rPr>
      <w:rFonts w:ascii="Times New Roman" w:eastAsia="Calibri" w:hAnsi="Times New Roman" w:cs="Times New Roman"/>
      <w:sz w:val="24"/>
      <w:szCs w:val="24"/>
    </w:rPr>
  </w:style>
  <w:style w:type="numbering" w:customStyle="1" w:styleId="NoList2">
    <w:name w:val="No List2"/>
    <w:next w:val="NoList"/>
    <w:uiPriority w:val="99"/>
    <w:semiHidden/>
    <w:rsid w:val="00044BDD"/>
  </w:style>
  <w:style w:type="paragraph" w:customStyle="1" w:styleId="Default">
    <w:name w:val="Default"/>
    <w:rsid w:val="00044BD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character" w:customStyle="1" w:styleId="CharChar3">
    <w:name w:val="Char Char3"/>
    <w:rsid w:val="00044BDD"/>
    <w:rPr>
      <w:rFonts w:ascii="Cambria" w:hAnsi="Cambria"/>
      <w:b/>
      <w:bCs/>
      <w:kern w:val="32"/>
      <w:sz w:val="32"/>
      <w:szCs w:val="32"/>
      <w:lang w:val="en-US" w:eastAsia="en-US" w:bidi="ar-SA"/>
    </w:rPr>
  </w:style>
  <w:style w:type="character" w:customStyle="1" w:styleId="CharChar5">
    <w:name w:val="Char Char5"/>
    <w:rsid w:val="00044BDD"/>
    <w:rPr>
      <w:rFonts w:ascii="Cambria" w:hAnsi="Cambria"/>
      <w:b/>
      <w:bCs/>
      <w:i/>
      <w:iCs/>
      <w:sz w:val="28"/>
      <w:szCs w:val="28"/>
      <w:lang w:val="en-US" w:eastAsia="en-US" w:bidi="ar-SA"/>
    </w:rPr>
  </w:style>
  <w:style w:type="character" w:customStyle="1" w:styleId="CharChar6">
    <w:name w:val="Char Char6"/>
    <w:rsid w:val="00044BDD"/>
    <w:rPr>
      <w:rFonts w:ascii="Cambria" w:hAnsi="Cambria"/>
      <w:b/>
      <w:bCs/>
      <w:kern w:val="32"/>
      <w:sz w:val="32"/>
      <w:szCs w:val="32"/>
      <w:lang w:val="en-US" w:eastAsia="en-US" w:bidi="ar-SA"/>
    </w:rPr>
  </w:style>
  <w:style w:type="character" w:customStyle="1" w:styleId="CharChar">
    <w:name w:val="Char Char"/>
    <w:locked/>
    <w:rsid w:val="00044BDD"/>
    <w:rPr>
      <w:rFonts w:ascii="Cambria" w:hAnsi="Cambria"/>
      <w:b/>
      <w:bCs/>
      <w:i/>
      <w:iCs/>
      <w:sz w:val="28"/>
      <w:szCs w:val="28"/>
      <w:lang w:val="en-US" w:eastAsia="en-US" w:bidi="ar-SA"/>
    </w:rPr>
  </w:style>
  <w:style w:type="numbering" w:customStyle="1" w:styleId="NoList11">
    <w:name w:val="No List11"/>
    <w:next w:val="NoList"/>
    <w:semiHidden/>
    <w:rsid w:val="00044BDD"/>
  </w:style>
  <w:style w:type="character" w:styleId="PageNumber">
    <w:name w:val="page number"/>
    <w:basedOn w:val="DefaultParagraphFont"/>
    <w:rsid w:val="00044BDD"/>
  </w:style>
  <w:style w:type="character" w:customStyle="1" w:styleId="CharChar2">
    <w:name w:val="Char Char2"/>
    <w:locked/>
    <w:rsid w:val="00044BDD"/>
    <w:rPr>
      <w:rFonts w:ascii="Cambria" w:hAnsi="Cambria"/>
      <w:b/>
      <w:bCs/>
      <w:kern w:val="32"/>
      <w:sz w:val="32"/>
      <w:szCs w:val="32"/>
      <w:lang w:val="en-US" w:eastAsia="en-US" w:bidi="ar-SA"/>
    </w:rPr>
  </w:style>
  <w:style w:type="table" w:customStyle="1" w:styleId="TableGrid1">
    <w:name w:val="Table Grid1"/>
    <w:basedOn w:val="TableNormal"/>
    <w:next w:val="TableGrid"/>
    <w:rsid w:val="00044B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NoList"/>
    <w:uiPriority w:val="99"/>
    <w:semiHidden/>
    <w:rsid w:val="00044BDD"/>
  </w:style>
  <w:style w:type="numbering" w:customStyle="1" w:styleId="NoList12">
    <w:name w:val="No List12"/>
    <w:next w:val="NoList"/>
    <w:semiHidden/>
    <w:rsid w:val="00044BDD"/>
  </w:style>
  <w:style w:type="table" w:customStyle="1" w:styleId="TableGrid2">
    <w:name w:val="Table Grid2"/>
    <w:basedOn w:val="TableNormal"/>
    <w:next w:val="TableGrid"/>
    <w:rsid w:val="00044B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NoList"/>
    <w:uiPriority w:val="99"/>
    <w:semiHidden/>
    <w:rsid w:val="00044BDD"/>
  </w:style>
  <w:style w:type="numbering" w:customStyle="1" w:styleId="NoList13">
    <w:name w:val="No List13"/>
    <w:next w:val="NoList"/>
    <w:semiHidden/>
    <w:rsid w:val="00044BDD"/>
  </w:style>
  <w:style w:type="table" w:customStyle="1" w:styleId="TableGrid3">
    <w:name w:val="Table Grid3"/>
    <w:basedOn w:val="TableNormal"/>
    <w:next w:val="TableGrid"/>
    <w:rsid w:val="00044B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ela">
    <w:name w:val="tabela"/>
    <w:basedOn w:val="Normal"/>
    <w:rsid w:val="006278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DefaultParagraphFont"/>
    <w:rsid w:val="007C4140"/>
  </w:style>
  <w:style w:type="paragraph" w:styleId="NoSpacing">
    <w:name w:val="No Spacing"/>
    <w:uiPriority w:val="1"/>
    <w:qFormat/>
    <w:rsid w:val="007C4140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6D12A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D12A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D12A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historychanel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ancient-world.co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warhistoryonline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hyperlink" Target="http://www.historyfiles.co.uk" TargetMode="External"/><Relationship Id="rId10" Type="http://schemas.openxmlformats.org/officeDocument/2006/relationships/image" Target="media/image1.wmf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histrymovie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038F34-E1CD-4640-9568-E8BA2A5EB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3423</TotalTime>
  <Pages>135</Pages>
  <Words>20894</Words>
  <Characters>119097</Characters>
  <Application>Microsoft Office Word</Application>
  <DocSecurity>0</DocSecurity>
  <Lines>992</Lines>
  <Paragraphs>279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 Pucarevic</dc:creator>
  <cp:keywords/>
  <dc:description/>
  <cp:lastModifiedBy>pc</cp:lastModifiedBy>
  <cp:revision>147</cp:revision>
  <dcterms:created xsi:type="dcterms:W3CDTF">2018-06-27T21:44:00Z</dcterms:created>
  <dcterms:modified xsi:type="dcterms:W3CDTF">2023-10-10T11:27:00Z</dcterms:modified>
</cp:coreProperties>
</file>